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722F3" w14:textId="77777777" w:rsidR="00861540" w:rsidRDefault="00861540" w:rsidP="00861540">
      <w:pPr>
        <w:spacing w:line="240" w:lineRule="exact"/>
        <w:ind w:right="365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Sammy Guest</w:t>
      </w:r>
    </w:p>
    <w:p w14:paraId="5A81D180" w14:textId="0AB7E69F" w:rsidR="006826AB" w:rsidRPr="00861540" w:rsidRDefault="00204E33" w:rsidP="00861540">
      <w:pPr>
        <w:spacing w:line="240" w:lineRule="exact"/>
        <w:ind w:right="3653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w w:val="127"/>
          <w:position w:val="-2"/>
        </w:rPr>
        <w:t>ph</w:t>
      </w:r>
      <w:r w:rsidRPr="00861540">
        <w:rPr>
          <w:rFonts w:asciiTheme="minorHAnsi" w:eastAsia="MS PGothic" w:hAnsiTheme="minorHAnsi" w:cstheme="minorHAnsi"/>
          <w:spacing w:val="-1"/>
          <w:w w:val="127"/>
          <w:position w:val="-2"/>
        </w:rPr>
        <w:t>o</w:t>
      </w:r>
      <w:r w:rsidRPr="00861540">
        <w:rPr>
          <w:rFonts w:asciiTheme="minorHAnsi" w:eastAsia="MS PGothic" w:hAnsiTheme="minorHAnsi" w:cstheme="minorHAnsi"/>
          <w:w w:val="127"/>
          <w:position w:val="-2"/>
        </w:rPr>
        <w:t>ne</w:t>
      </w:r>
      <w:r w:rsidRPr="00861540">
        <w:rPr>
          <w:rFonts w:asciiTheme="minorHAnsi" w:eastAsia="MS PGothic" w:hAnsiTheme="minorHAnsi" w:cstheme="minorHAnsi"/>
          <w:spacing w:val="27"/>
          <w:w w:val="127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position w:val="-2"/>
        </w:rPr>
        <w:t>+</w:t>
      </w:r>
      <w:r w:rsidRPr="00861540">
        <w:rPr>
          <w:rFonts w:asciiTheme="minorHAnsi" w:eastAsia="MS PGothic" w:hAnsiTheme="minorHAnsi" w:cstheme="minorHAnsi"/>
          <w:spacing w:val="-1"/>
          <w:position w:val="-2"/>
        </w:rPr>
        <w:t>3</w:t>
      </w:r>
      <w:r w:rsidRPr="00861540">
        <w:rPr>
          <w:rFonts w:asciiTheme="minorHAnsi" w:eastAsia="MS PGothic" w:hAnsiTheme="minorHAnsi" w:cstheme="minorHAnsi"/>
          <w:position w:val="-2"/>
        </w:rPr>
        <w:t>1</w:t>
      </w:r>
      <w:r w:rsidRPr="00861540">
        <w:rPr>
          <w:rFonts w:asciiTheme="minorHAnsi" w:eastAsia="MS PGothic" w:hAnsiTheme="minorHAnsi" w:cstheme="minorHAnsi"/>
          <w:spacing w:val="31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position w:val="-2"/>
        </w:rPr>
        <w:t>6</w:t>
      </w:r>
      <w:r w:rsidRPr="00861540">
        <w:rPr>
          <w:rFonts w:asciiTheme="minorHAnsi" w:eastAsia="MS PGothic" w:hAnsiTheme="minorHAnsi" w:cstheme="minorHAnsi"/>
          <w:spacing w:val="-2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10"/>
          <w:position w:val="-2"/>
        </w:rPr>
        <w:t>4</w:t>
      </w:r>
      <w:r w:rsidRPr="00861540">
        <w:rPr>
          <w:rFonts w:asciiTheme="minorHAnsi" w:eastAsia="MS PGothic" w:hAnsiTheme="minorHAnsi" w:cstheme="minorHAnsi"/>
          <w:spacing w:val="1"/>
          <w:w w:val="110"/>
          <w:position w:val="-2"/>
        </w:rPr>
        <w:t>5</w:t>
      </w:r>
      <w:r w:rsidRPr="00861540">
        <w:rPr>
          <w:rFonts w:asciiTheme="minorHAnsi" w:eastAsia="MS PGothic" w:hAnsiTheme="minorHAnsi" w:cstheme="minorHAnsi"/>
          <w:spacing w:val="-1"/>
          <w:w w:val="110"/>
          <w:position w:val="-2"/>
        </w:rPr>
        <w:t>2</w:t>
      </w:r>
      <w:r w:rsidRPr="00861540">
        <w:rPr>
          <w:rFonts w:asciiTheme="minorHAnsi" w:eastAsia="MS PGothic" w:hAnsiTheme="minorHAnsi" w:cstheme="minorHAnsi"/>
          <w:spacing w:val="1"/>
          <w:w w:val="110"/>
          <w:position w:val="-2"/>
        </w:rPr>
        <w:t>2</w:t>
      </w:r>
      <w:r w:rsidRPr="00861540">
        <w:rPr>
          <w:rFonts w:asciiTheme="minorHAnsi" w:eastAsia="MS PGothic" w:hAnsiTheme="minorHAnsi" w:cstheme="minorHAnsi"/>
          <w:spacing w:val="-1"/>
          <w:w w:val="110"/>
          <w:position w:val="-2"/>
        </w:rPr>
        <w:t>70</w:t>
      </w:r>
      <w:r w:rsidRPr="00861540">
        <w:rPr>
          <w:rFonts w:asciiTheme="minorHAnsi" w:eastAsia="MS PGothic" w:hAnsiTheme="minorHAnsi" w:cstheme="minorHAnsi"/>
          <w:spacing w:val="1"/>
          <w:w w:val="110"/>
          <w:position w:val="-2"/>
        </w:rPr>
        <w:t>9</w:t>
      </w:r>
      <w:r w:rsidRPr="00861540">
        <w:rPr>
          <w:rFonts w:asciiTheme="minorHAnsi" w:eastAsia="MS PGothic" w:hAnsiTheme="minorHAnsi" w:cstheme="minorHAnsi"/>
          <w:w w:val="110"/>
          <w:position w:val="-2"/>
        </w:rPr>
        <w:t>5</w:t>
      </w:r>
    </w:p>
    <w:p w14:paraId="414EFA36" w14:textId="396D6812" w:rsidR="006826AB" w:rsidRPr="00861540" w:rsidRDefault="00861540" w:rsidP="00861540">
      <w:pPr>
        <w:spacing w:before="19" w:line="220" w:lineRule="exact"/>
        <w:ind w:right="3700"/>
        <w:rPr>
          <w:rFonts w:asciiTheme="minorHAnsi" w:eastAsia="MS PGothic" w:hAnsiTheme="minorHAnsi" w:cstheme="minorHAnsi"/>
        </w:rPr>
      </w:pPr>
      <w:r>
        <w:rPr>
          <w:rFonts w:asciiTheme="minorHAnsi" w:eastAsia="MS PGothic" w:hAnsiTheme="minorHAnsi" w:cstheme="minorHAnsi"/>
          <w:spacing w:val="-1"/>
          <w:w w:val="90"/>
        </w:rPr>
        <w:t>sammy@gmail.com</w:t>
      </w:r>
    </w:p>
    <w:p w14:paraId="26BE4C14" w14:textId="77777777" w:rsidR="006826AB" w:rsidRPr="00861540" w:rsidRDefault="00204E33" w:rsidP="00861540">
      <w:pPr>
        <w:spacing w:line="300" w:lineRule="exact"/>
        <w:ind w:right="3783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w w:val="122"/>
          <w:position w:val="-3"/>
        </w:rPr>
        <w:t>Mul</w:t>
      </w:r>
      <w:r w:rsidRPr="00861540">
        <w:rPr>
          <w:rFonts w:asciiTheme="minorHAnsi" w:eastAsia="MS PGothic" w:hAnsiTheme="minorHAnsi" w:cstheme="minorHAnsi"/>
          <w:spacing w:val="-1"/>
          <w:w w:val="122"/>
          <w:position w:val="-3"/>
        </w:rPr>
        <w:t>t</w:t>
      </w:r>
      <w:r w:rsidRPr="00861540">
        <w:rPr>
          <w:rFonts w:asciiTheme="minorHAnsi" w:eastAsia="MS PGothic" w:hAnsiTheme="minorHAnsi" w:cstheme="minorHAnsi"/>
          <w:w w:val="122"/>
          <w:position w:val="-3"/>
        </w:rPr>
        <w:t>i</w:t>
      </w:r>
      <w:r w:rsidRPr="00861540">
        <w:rPr>
          <w:rFonts w:asciiTheme="minorHAnsi" w:eastAsia="MS PGothic" w:hAnsiTheme="minorHAnsi" w:cstheme="minorHAnsi"/>
          <w:spacing w:val="1"/>
          <w:w w:val="122"/>
          <w:position w:val="-3"/>
        </w:rPr>
        <w:t>m</w:t>
      </w:r>
      <w:r w:rsidRPr="00861540">
        <w:rPr>
          <w:rFonts w:asciiTheme="minorHAnsi" w:eastAsia="MS PGothic" w:hAnsiTheme="minorHAnsi" w:cstheme="minorHAnsi"/>
          <w:w w:val="122"/>
          <w:position w:val="-3"/>
        </w:rPr>
        <w:t>edia</w:t>
      </w:r>
      <w:r w:rsidRPr="00861540">
        <w:rPr>
          <w:rFonts w:asciiTheme="minorHAnsi" w:eastAsia="MS PGothic" w:hAnsiTheme="minorHAnsi" w:cstheme="minorHAnsi"/>
          <w:spacing w:val="-29"/>
          <w:w w:val="122"/>
          <w:position w:val="-3"/>
        </w:rPr>
        <w:t xml:space="preserve"> </w:t>
      </w:r>
      <w:r w:rsidRPr="00861540">
        <w:rPr>
          <w:rFonts w:asciiTheme="minorHAnsi" w:eastAsia="MS PGothic" w:hAnsiTheme="minorHAnsi" w:cstheme="minorHAnsi"/>
          <w:w w:val="117"/>
          <w:position w:val="-3"/>
        </w:rPr>
        <w:t>A</w:t>
      </w:r>
      <w:r w:rsidRPr="00861540">
        <w:rPr>
          <w:rFonts w:asciiTheme="minorHAnsi" w:eastAsia="MS PGothic" w:hAnsiTheme="minorHAnsi" w:cstheme="minorHAnsi"/>
          <w:w w:val="86"/>
          <w:position w:val="-3"/>
        </w:rPr>
        <w:t>r</w:t>
      </w:r>
      <w:r w:rsidRPr="00861540">
        <w:rPr>
          <w:rFonts w:asciiTheme="minorHAnsi" w:eastAsia="MS PGothic" w:hAnsiTheme="minorHAnsi" w:cstheme="minorHAnsi"/>
          <w:w w:val="96"/>
          <w:position w:val="-3"/>
        </w:rPr>
        <w:t>t</w:t>
      </w:r>
      <w:r w:rsidRPr="00861540">
        <w:rPr>
          <w:rFonts w:asciiTheme="minorHAnsi" w:eastAsia="MS PGothic" w:hAnsiTheme="minorHAnsi" w:cstheme="minorHAnsi"/>
          <w:w w:val="87"/>
          <w:position w:val="-3"/>
        </w:rPr>
        <w:t>i</w:t>
      </w:r>
      <w:r w:rsidRPr="00861540">
        <w:rPr>
          <w:rFonts w:asciiTheme="minorHAnsi" w:eastAsia="MS PGothic" w:hAnsiTheme="minorHAnsi" w:cstheme="minorHAnsi"/>
          <w:spacing w:val="-1"/>
          <w:w w:val="87"/>
          <w:position w:val="-3"/>
        </w:rPr>
        <w:t>s</w:t>
      </w:r>
      <w:r w:rsidRPr="00861540">
        <w:rPr>
          <w:rFonts w:asciiTheme="minorHAnsi" w:eastAsia="MS PGothic" w:hAnsiTheme="minorHAnsi" w:cstheme="minorHAnsi"/>
          <w:w w:val="96"/>
          <w:position w:val="-3"/>
        </w:rPr>
        <w:t>t</w:t>
      </w:r>
    </w:p>
    <w:p w14:paraId="09B9F778" w14:textId="77777777" w:rsidR="006826AB" w:rsidRPr="00861540" w:rsidRDefault="006826AB">
      <w:pPr>
        <w:spacing w:line="200" w:lineRule="exact"/>
        <w:rPr>
          <w:rFonts w:asciiTheme="minorHAnsi" w:hAnsiTheme="minorHAnsi" w:cstheme="minorHAnsi"/>
        </w:rPr>
      </w:pPr>
    </w:p>
    <w:p w14:paraId="3E5777C8" w14:textId="77777777" w:rsidR="006826AB" w:rsidRPr="00861540" w:rsidRDefault="00204E33">
      <w:pPr>
        <w:spacing w:line="300" w:lineRule="exact"/>
        <w:ind w:left="102"/>
        <w:rPr>
          <w:rFonts w:asciiTheme="minorHAnsi" w:eastAsia="MS PGothic" w:hAnsiTheme="minorHAnsi" w:cstheme="minorHAnsi"/>
          <w:b/>
          <w:bCs/>
        </w:rPr>
      </w:pPr>
      <w:r w:rsidRPr="00861540">
        <w:rPr>
          <w:rFonts w:asciiTheme="minorHAnsi" w:eastAsia="MS PGothic" w:hAnsiTheme="minorHAnsi" w:cstheme="minorHAnsi"/>
          <w:b/>
          <w:bCs/>
          <w:spacing w:val="-1"/>
          <w:w w:val="94"/>
          <w:position w:val="-3"/>
        </w:rPr>
        <w:t>E</w:t>
      </w:r>
      <w:r w:rsidRPr="00861540">
        <w:rPr>
          <w:rFonts w:asciiTheme="minorHAnsi" w:eastAsia="MS PGothic" w:hAnsiTheme="minorHAnsi" w:cstheme="minorHAnsi"/>
          <w:b/>
          <w:bCs/>
          <w:w w:val="114"/>
          <w:position w:val="-3"/>
        </w:rPr>
        <w:t>D</w:t>
      </w:r>
      <w:r w:rsidRPr="00861540">
        <w:rPr>
          <w:rFonts w:asciiTheme="minorHAnsi" w:eastAsia="MS PGothic" w:hAnsiTheme="minorHAnsi" w:cstheme="minorHAnsi"/>
          <w:b/>
          <w:bCs/>
          <w:w w:val="102"/>
          <w:position w:val="-3"/>
        </w:rPr>
        <w:t>U</w:t>
      </w:r>
      <w:r w:rsidRPr="00861540">
        <w:rPr>
          <w:rFonts w:asciiTheme="minorHAnsi" w:eastAsia="MS PGothic" w:hAnsiTheme="minorHAnsi" w:cstheme="minorHAnsi"/>
          <w:b/>
          <w:bCs/>
          <w:spacing w:val="-1"/>
          <w:w w:val="122"/>
          <w:position w:val="-3"/>
        </w:rPr>
        <w:t>C</w:t>
      </w:r>
      <w:r w:rsidRPr="00861540">
        <w:rPr>
          <w:rFonts w:asciiTheme="minorHAnsi" w:eastAsia="MS PGothic" w:hAnsiTheme="minorHAnsi" w:cstheme="minorHAnsi"/>
          <w:b/>
          <w:bCs/>
          <w:w w:val="117"/>
          <w:position w:val="-3"/>
        </w:rPr>
        <w:t>A</w:t>
      </w:r>
      <w:r w:rsidRPr="00861540">
        <w:rPr>
          <w:rFonts w:asciiTheme="minorHAnsi" w:eastAsia="MS PGothic" w:hAnsiTheme="minorHAnsi" w:cstheme="minorHAnsi"/>
          <w:b/>
          <w:bCs/>
          <w:w w:val="72"/>
          <w:position w:val="-3"/>
        </w:rPr>
        <w:t>T</w:t>
      </w:r>
      <w:r w:rsidRPr="00861540">
        <w:rPr>
          <w:rFonts w:asciiTheme="minorHAnsi" w:eastAsia="MS PGothic" w:hAnsiTheme="minorHAnsi" w:cstheme="minorHAnsi"/>
          <w:b/>
          <w:bCs/>
          <w:w w:val="91"/>
          <w:position w:val="-3"/>
        </w:rPr>
        <w:t>I</w:t>
      </w:r>
      <w:r w:rsidRPr="00861540">
        <w:rPr>
          <w:rFonts w:asciiTheme="minorHAnsi" w:eastAsia="MS PGothic" w:hAnsiTheme="minorHAnsi" w:cstheme="minorHAnsi"/>
          <w:b/>
          <w:bCs/>
          <w:spacing w:val="1"/>
          <w:w w:val="122"/>
          <w:position w:val="-3"/>
        </w:rPr>
        <w:t>O</w:t>
      </w:r>
      <w:r w:rsidRPr="00861540">
        <w:rPr>
          <w:rFonts w:asciiTheme="minorHAnsi" w:eastAsia="MS PGothic" w:hAnsiTheme="minorHAnsi" w:cstheme="minorHAnsi"/>
          <w:b/>
          <w:bCs/>
          <w:w w:val="115"/>
          <w:position w:val="-3"/>
        </w:rPr>
        <w:t>N</w:t>
      </w:r>
    </w:p>
    <w:p w14:paraId="3C9B0E8B" w14:textId="77777777" w:rsidR="006826AB" w:rsidRPr="00861540" w:rsidRDefault="006826AB">
      <w:pPr>
        <w:spacing w:before="3" w:line="260" w:lineRule="exact"/>
        <w:rPr>
          <w:rFonts w:asciiTheme="minorHAnsi" w:hAnsiTheme="minorHAnsi" w:cstheme="minorHAnsi"/>
        </w:rPr>
      </w:pPr>
    </w:p>
    <w:p w14:paraId="2389D100" w14:textId="77777777" w:rsidR="006826AB" w:rsidRPr="00861540" w:rsidRDefault="00204E33">
      <w:pPr>
        <w:spacing w:line="220" w:lineRule="exact"/>
        <w:ind w:left="102" w:right="5298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w w:val="128"/>
        </w:rPr>
        <w:t>G</w:t>
      </w:r>
      <w:r w:rsidRPr="00861540">
        <w:rPr>
          <w:rFonts w:asciiTheme="minorHAnsi" w:eastAsia="MS PGothic" w:hAnsiTheme="minorHAnsi" w:cstheme="minorHAnsi"/>
          <w:w w:val="112"/>
        </w:rPr>
        <w:t>er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w w:val="96"/>
        </w:rPr>
        <w:t>it</w:t>
      </w:r>
      <w:r w:rsidRPr="00861540">
        <w:rPr>
          <w:rFonts w:asciiTheme="minorHAnsi" w:eastAsia="MS PGothic" w:hAnsiTheme="minorHAnsi" w:cstheme="minorHAnsi"/>
          <w:spacing w:val="-11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15"/>
        </w:rPr>
        <w:t>R</w:t>
      </w:r>
      <w:r w:rsidRPr="00861540">
        <w:rPr>
          <w:rFonts w:asciiTheme="minorHAnsi" w:eastAsia="MS PGothic" w:hAnsiTheme="minorHAnsi" w:cstheme="minorHAnsi"/>
          <w:w w:val="115"/>
        </w:rPr>
        <w:t>iet</w:t>
      </w:r>
      <w:r w:rsidRPr="00861540">
        <w:rPr>
          <w:rFonts w:asciiTheme="minorHAnsi" w:eastAsia="MS PGothic" w:hAnsiTheme="minorHAnsi" w:cstheme="minorHAnsi"/>
          <w:spacing w:val="1"/>
          <w:w w:val="115"/>
        </w:rPr>
        <w:t>v</w:t>
      </w:r>
      <w:r w:rsidRPr="00861540">
        <w:rPr>
          <w:rFonts w:asciiTheme="minorHAnsi" w:eastAsia="MS PGothic" w:hAnsiTheme="minorHAnsi" w:cstheme="minorHAnsi"/>
          <w:w w:val="115"/>
        </w:rPr>
        <w:t>eld</w:t>
      </w:r>
      <w:r w:rsidRPr="00861540">
        <w:rPr>
          <w:rFonts w:asciiTheme="minorHAnsi" w:eastAsia="MS PGothic" w:hAnsiTheme="minorHAnsi" w:cstheme="minorHAnsi"/>
          <w:spacing w:val="-21"/>
          <w:w w:val="115"/>
        </w:rPr>
        <w:t xml:space="preserve"> </w:t>
      </w:r>
      <w:r w:rsidRPr="00861540">
        <w:rPr>
          <w:rFonts w:asciiTheme="minorHAnsi" w:eastAsia="MS PGothic" w:hAnsiTheme="minorHAnsi" w:cstheme="minorHAnsi"/>
          <w:w w:val="128"/>
        </w:rPr>
        <w:t>Ac</w:t>
      </w:r>
      <w:r w:rsidRPr="00861540">
        <w:rPr>
          <w:rFonts w:asciiTheme="minorHAnsi" w:eastAsia="MS PGothic" w:hAnsiTheme="minorHAnsi" w:cstheme="minorHAnsi"/>
          <w:spacing w:val="-1"/>
          <w:w w:val="128"/>
        </w:rPr>
        <w:t>a</w:t>
      </w:r>
      <w:r w:rsidRPr="00861540">
        <w:rPr>
          <w:rFonts w:asciiTheme="minorHAnsi" w:eastAsia="MS PGothic" w:hAnsiTheme="minorHAnsi" w:cstheme="minorHAnsi"/>
          <w:spacing w:val="1"/>
          <w:w w:val="128"/>
        </w:rPr>
        <w:t>d</w:t>
      </w:r>
      <w:r w:rsidRPr="00861540">
        <w:rPr>
          <w:rFonts w:asciiTheme="minorHAnsi" w:eastAsia="MS PGothic" w:hAnsiTheme="minorHAnsi" w:cstheme="minorHAnsi"/>
          <w:w w:val="128"/>
        </w:rPr>
        <w:t>emie,</w:t>
      </w:r>
      <w:r w:rsidRPr="00861540">
        <w:rPr>
          <w:rFonts w:asciiTheme="minorHAnsi" w:eastAsia="MS PGothic" w:hAnsiTheme="minorHAnsi" w:cstheme="minorHAnsi"/>
          <w:spacing w:val="-28"/>
          <w:w w:val="128"/>
        </w:rPr>
        <w:t xml:space="preserve"> </w:t>
      </w:r>
      <w:r w:rsidRPr="00861540">
        <w:rPr>
          <w:rFonts w:asciiTheme="minorHAnsi" w:eastAsia="MS PGothic" w:hAnsiTheme="minorHAnsi" w:cstheme="minorHAnsi"/>
          <w:w w:val="122"/>
        </w:rPr>
        <w:t>Am</w:t>
      </w:r>
      <w:r w:rsidRPr="00861540">
        <w:rPr>
          <w:rFonts w:asciiTheme="minorHAnsi" w:eastAsia="MS PGothic" w:hAnsiTheme="minorHAnsi" w:cstheme="minorHAnsi"/>
          <w:w w:val="84"/>
        </w:rPr>
        <w:t>s</w:t>
      </w:r>
      <w:r w:rsidRPr="00861540">
        <w:rPr>
          <w:rFonts w:asciiTheme="minorHAnsi" w:eastAsia="MS PGothic" w:hAnsiTheme="minorHAnsi" w:cstheme="minorHAnsi"/>
          <w:w w:val="107"/>
        </w:rPr>
        <w:t>ter</w:t>
      </w:r>
      <w:r w:rsidRPr="00861540">
        <w:rPr>
          <w:rFonts w:asciiTheme="minorHAnsi" w:eastAsia="MS PGothic" w:hAnsiTheme="minorHAnsi" w:cstheme="minorHAnsi"/>
          <w:spacing w:val="-1"/>
          <w:w w:val="138"/>
        </w:rPr>
        <w:t>d</w:t>
      </w:r>
      <w:r w:rsidRPr="00861540">
        <w:rPr>
          <w:rFonts w:asciiTheme="minorHAnsi" w:eastAsia="MS PGothic" w:hAnsiTheme="minorHAnsi" w:cstheme="minorHAnsi"/>
          <w:spacing w:val="1"/>
          <w:w w:val="143"/>
        </w:rPr>
        <w:t>a</w:t>
      </w:r>
      <w:r w:rsidRPr="00861540">
        <w:rPr>
          <w:rFonts w:asciiTheme="minorHAnsi" w:eastAsia="MS PGothic" w:hAnsiTheme="minorHAnsi" w:cstheme="minorHAnsi"/>
          <w:w w:val="127"/>
        </w:rPr>
        <w:t>m</w:t>
      </w:r>
      <w:r w:rsidRPr="00861540">
        <w:rPr>
          <w:rFonts w:asciiTheme="minorHAnsi" w:eastAsia="MS PGothic" w:hAnsiTheme="minorHAnsi" w:cstheme="minorHAnsi"/>
          <w:spacing w:val="-12"/>
        </w:rPr>
        <w:t xml:space="preserve"> </w:t>
      </w:r>
      <w:r w:rsidRPr="00861540">
        <w:rPr>
          <w:rFonts w:asciiTheme="minorHAnsi" w:eastAsia="MS PGothic" w:hAnsiTheme="minorHAnsi" w:cstheme="minorHAnsi"/>
          <w:w w:val="105"/>
        </w:rPr>
        <w:t>(N</w:t>
      </w:r>
      <w:r w:rsidRPr="00861540">
        <w:rPr>
          <w:rFonts w:asciiTheme="minorHAnsi" w:eastAsia="MS PGothic" w:hAnsiTheme="minorHAnsi" w:cstheme="minorHAnsi"/>
          <w:spacing w:val="1"/>
          <w:w w:val="105"/>
        </w:rPr>
        <w:t>L</w:t>
      </w:r>
      <w:r w:rsidRPr="00861540">
        <w:rPr>
          <w:rFonts w:asciiTheme="minorHAnsi" w:eastAsia="MS PGothic" w:hAnsiTheme="minorHAnsi" w:cstheme="minorHAnsi"/>
          <w:w w:val="121"/>
        </w:rPr>
        <w:t xml:space="preserve">) </w:t>
      </w:r>
      <w:r w:rsidRPr="00861540">
        <w:rPr>
          <w:rFonts w:asciiTheme="minorHAnsi" w:eastAsia="MS PGothic" w:hAnsiTheme="minorHAnsi" w:cstheme="minorHAnsi"/>
          <w:w w:val="123"/>
        </w:rPr>
        <w:t>A</w:t>
      </w:r>
      <w:r w:rsidRPr="00861540">
        <w:rPr>
          <w:rFonts w:asciiTheme="minorHAnsi" w:eastAsia="MS PGothic" w:hAnsiTheme="minorHAnsi" w:cstheme="minorHAnsi"/>
          <w:spacing w:val="-2"/>
          <w:w w:val="123"/>
        </w:rPr>
        <w:t>u</w:t>
      </w:r>
      <w:r w:rsidRPr="00861540">
        <w:rPr>
          <w:rFonts w:asciiTheme="minorHAnsi" w:eastAsia="MS PGothic" w:hAnsiTheme="minorHAnsi" w:cstheme="minorHAnsi"/>
          <w:spacing w:val="1"/>
          <w:w w:val="123"/>
        </w:rPr>
        <w:t>d</w:t>
      </w:r>
      <w:r w:rsidRPr="00861540">
        <w:rPr>
          <w:rFonts w:asciiTheme="minorHAnsi" w:eastAsia="MS PGothic" w:hAnsiTheme="minorHAnsi" w:cstheme="minorHAnsi"/>
          <w:w w:val="123"/>
        </w:rPr>
        <w:t>io</w:t>
      </w:r>
      <w:r w:rsidRPr="00861540">
        <w:rPr>
          <w:rFonts w:asciiTheme="minorHAnsi" w:eastAsia="MS PGothic" w:hAnsiTheme="minorHAnsi" w:cstheme="minorHAnsi"/>
          <w:spacing w:val="-26"/>
          <w:w w:val="123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11"/>
        </w:rPr>
        <w:t>V</w:t>
      </w:r>
      <w:r w:rsidRPr="00861540">
        <w:rPr>
          <w:rFonts w:asciiTheme="minorHAnsi" w:eastAsia="MS PGothic" w:hAnsiTheme="minorHAnsi" w:cstheme="minorHAnsi"/>
          <w:w w:val="87"/>
        </w:rPr>
        <w:t>i</w:t>
      </w:r>
      <w:r w:rsidRPr="00861540">
        <w:rPr>
          <w:rFonts w:asciiTheme="minorHAnsi" w:eastAsia="MS PGothic" w:hAnsiTheme="minorHAnsi" w:cstheme="minorHAnsi"/>
          <w:spacing w:val="-2"/>
          <w:w w:val="87"/>
        </w:rPr>
        <w:t>s</w:t>
      </w:r>
      <w:r w:rsidRPr="00861540">
        <w:rPr>
          <w:rFonts w:asciiTheme="minorHAnsi" w:eastAsia="MS PGothic" w:hAnsiTheme="minorHAnsi" w:cstheme="minorHAnsi"/>
          <w:w w:val="121"/>
        </w:rPr>
        <w:t>u</w:t>
      </w:r>
      <w:r w:rsidRPr="00861540">
        <w:rPr>
          <w:rFonts w:asciiTheme="minorHAnsi" w:eastAsia="MS PGothic" w:hAnsiTheme="minorHAnsi" w:cstheme="minorHAnsi"/>
          <w:spacing w:val="-1"/>
          <w:w w:val="143"/>
        </w:rPr>
        <w:t>a</w:t>
      </w:r>
      <w:r w:rsidRPr="00861540">
        <w:rPr>
          <w:rFonts w:asciiTheme="minorHAnsi" w:eastAsia="MS PGothic" w:hAnsiTheme="minorHAnsi" w:cstheme="minorHAnsi"/>
          <w:w w:val="95"/>
        </w:rPr>
        <w:t>l</w:t>
      </w:r>
      <w:r w:rsidRPr="00861540">
        <w:rPr>
          <w:rFonts w:asciiTheme="minorHAnsi" w:eastAsia="MS PGothic" w:hAnsiTheme="minorHAnsi" w:cstheme="minorHAnsi"/>
          <w:spacing w:val="-11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14"/>
        </w:rPr>
        <w:t>D</w:t>
      </w:r>
      <w:r w:rsidRPr="00861540">
        <w:rPr>
          <w:rFonts w:asciiTheme="minorHAnsi" w:eastAsia="MS PGothic" w:hAnsiTheme="minorHAnsi" w:cstheme="minorHAnsi"/>
          <w:w w:val="133"/>
        </w:rPr>
        <w:t>ep</w:t>
      </w:r>
      <w:r w:rsidRPr="00861540">
        <w:rPr>
          <w:rFonts w:asciiTheme="minorHAnsi" w:eastAsia="MS PGothic" w:hAnsiTheme="minorHAnsi" w:cstheme="minorHAnsi"/>
          <w:spacing w:val="-1"/>
          <w:w w:val="143"/>
        </w:rPr>
        <w:t>a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w w:val="117"/>
        </w:rPr>
        <w:t>tm</w:t>
      </w:r>
      <w:r w:rsidRPr="00861540">
        <w:rPr>
          <w:rFonts w:asciiTheme="minorHAnsi" w:eastAsia="MS PGothic" w:hAnsiTheme="minorHAnsi" w:cstheme="minorHAnsi"/>
          <w:w w:val="120"/>
        </w:rPr>
        <w:t>ent,</w:t>
      </w:r>
      <w:r w:rsidRPr="00861540">
        <w:rPr>
          <w:rFonts w:asciiTheme="minorHAnsi" w:eastAsia="MS PGothic" w:hAnsiTheme="minorHAnsi" w:cstheme="minorHAnsi"/>
          <w:spacing w:val="-10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</w:rPr>
        <w:t>2</w:t>
      </w:r>
      <w:r w:rsidRPr="00861540">
        <w:rPr>
          <w:rFonts w:asciiTheme="minorHAnsi" w:eastAsia="MS PGothic" w:hAnsiTheme="minorHAnsi" w:cstheme="minorHAnsi"/>
          <w:spacing w:val="1"/>
        </w:rPr>
        <w:t>0</w:t>
      </w:r>
      <w:r w:rsidRPr="00861540">
        <w:rPr>
          <w:rFonts w:asciiTheme="minorHAnsi" w:eastAsia="MS PGothic" w:hAnsiTheme="minorHAnsi" w:cstheme="minorHAnsi"/>
          <w:spacing w:val="-1"/>
        </w:rPr>
        <w:t>1</w:t>
      </w:r>
      <w:r w:rsidRPr="00861540">
        <w:rPr>
          <w:rFonts w:asciiTheme="minorHAnsi" w:eastAsia="MS PGothic" w:hAnsiTheme="minorHAnsi" w:cstheme="minorHAnsi"/>
        </w:rPr>
        <w:t>1</w:t>
      </w:r>
      <w:r w:rsidRPr="00861540">
        <w:rPr>
          <w:rFonts w:asciiTheme="minorHAnsi" w:eastAsia="MS PGothic" w:hAnsiTheme="minorHAnsi" w:cstheme="minorHAnsi"/>
          <w:spacing w:val="28"/>
        </w:rPr>
        <w:t xml:space="preserve"> </w:t>
      </w:r>
      <w:r w:rsidRPr="00861540">
        <w:rPr>
          <w:rFonts w:asciiTheme="minorHAnsi" w:eastAsia="MS PGothic" w:hAnsiTheme="minorHAnsi" w:cstheme="minorHAnsi"/>
        </w:rPr>
        <w:t>–</w:t>
      </w:r>
      <w:r w:rsidRPr="00861540">
        <w:rPr>
          <w:rFonts w:asciiTheme="minorHAnsi" w:eastAsia="MS PGothic" w:hAnsiTheme="minorHAnsi" w:cstheme="minorHAnsi"/>
          <w:spacing w:val="-12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10"/>
        </w:rPr>
        <w:t>2</w:t>
      </w:r>
      <w:r w:rsidRPr="00861540">
        <w:rPr>
          <w:rFonts w:asciiTheme="minorHAnsi" w:eastAsia="MS PGothic" w:hAnsiTheme="minorHAnsi" w:cstheme="minorHAnsi"/>
          <w:spacing w:val="-1"/>
          <w:w w:val="110"/>
        </w:rPr>
        <w:t>0</w:t>
      </w:r>
      <w:r w:rsidRPr="00861540">
        <w:rPr>
          <w:rFonts w:asciiTheme="minorHAnsi" w:eastAsia="MS PGothic" w:hAnsiTheme="minorHAnsi" w:cstheme="minorHAnsi"/>
          <w:spacing w:val="1"/>
          <w:w w:val="110"/>
        </w:rPr>
        <w:t>1</w:t>
      </w:r>
      <w:r w:rsidRPr="00861540">
        <w:rPr>
          <w:rFonts w:asciiTheme="minorHAnsi" w:eastAsia="MS PGothic" w:hAnsiTheme="minorHAnsi" w:cstheme="minorHAnsi"/>
          <w:w w:val="110"/>
        </w:rPr>
        <w:t>6</w:t>
      </w:r>
    </w:p>
    <w:p w14:paraId="7923B30E" w14:textId="77777777" w:rsidR="006826AB" w:rsidRPr="00861540" w:rsidRDefault="006826AB">
      <w:pPr>
        <w:spacing w:before="16" w:line="220" w:lineRule="exact"/>
        <w:rPr>
          <w:rFonts w:asciiTheme="minorHAnsi" w:hAnsiTheme="minorHAnsi" w:cstheme="minorHAnsi"/>
        </w:rPr>
      </w:pPr>
    </w:p>
    <w:p w14:paraId="699919EB" w14:textId="77777777" w:rsidR="006826AB" w:rsidRPr="00861540" w:rsidRDefault="00204E33">
      <w:pPr>
        <w:spacing w:line="220" w:lineRule="exact"/>
        <w:ind w:left="102" w:right="5827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w w:val="129"/>
        </w:rPr>
        <w:t>A</w:t>
      </w:r>
      <w:r w:rsidRPr="00861540">
        <w:rPr>
          <w:rFonts w:asciiTheme="minorHAnsi" w:eastAsia="MS PGothic" w:hAnsiTheme="minorHAnsi" w:cstheme="minorHAnsi"/>
          <w:spacing w:val="-1"/>
          <w:w w:val="129"/>
        </w:rPr>
        <w:t>c</w:t>
      </w:r>
      <w:r w:rsidRPr="00861540">
        <w:rPr>
          <w:rFonts w:asciiTheme="minorHAnsi" w:eastAsia="MS PGothic" w:hAnsiTheme="minorHAnsi" w:cstheme="minorHAnsi"/>
          <w:w w:val="129"/>
        </w:rPr>
        <w:t>c</w:t>
      </w:r>
      <w:r w:rsidRPr="00861540">
        <w:rPr>
          <w:rFonts w:asciiTheme="minorHAnsi" w:eastAsia="MS PGothic" w:hAnsiTheme="minorHAnsi" w:cstheme="minorHAnsi"/>
          <w:spacing w:val="-1"/>
          <w:w w:val="129"/>
        </w:rPr>
        <w:t>a</w:t>
      </w:r>
      <w:r w:rsidRPr="00861540">
        <w:rPr>
          <w:rFonts w:asciiTheme="minorHAnsi" w:eastAsia="MS PGothic" w:hAnsiTheme="minorHAnsi" w:cstheme="minorHAnsi"/>
          <w:spacing w:val="1"/>
          <w:w w:val="129"/>
        </w:rPr>
        <w:t>d</w:t>
      </w:r>
      <w:r w:rsidRPr="00861540">
        <w:rPr>
          <w:rFonts w:asciiTheme="minorHAnsi" w:eastAsia="MS PGothic" w:hAnsiTheme="minorHAnsi" w:cstheme="minorHAnsi"/>
          <w:w w:val="129"/>
        </w:rPr>
        <w:t>emia</w:t>
      </w:r>
      <w:r w:rsidRPr="00861540">
        <w:rPr>
          <w:rFonts w:asciiTheme="minorHAnsi" w:eastAsia="MS PGothic" w:hAnsiTheme="minorHAnsi" w:cstheme="minorHAnsi"/>
          <w:spacing w:val="-26"/>
          <w:w w:val="129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</w:rPr>
        <w:t>D</w:t>
      </w:r>
      <w:r w:rsidRPr="00861540">
        <w:rPr>
          <w:rFonts w:asciiTheme="minorHAnsi" w:eastAsia="MS PGothic" w:hAnsiTheme="minorHAnsi" w:cstheme="minorHAnsi"/>
        </w:rPr>
        <w:t xml:space="preserve">elle  </w:t>
      </w:r>
      <w:r w:rsidRPr="00861540">
        <w:rPr>
          <w:rFonts w:asciiTheme="minorHAnsi" w:eastAsia="MS PGothic" w:hAnsiTheme="minorHAnsi" w:cstheme="minorHAnsi"/>
          <w:spacing w:val="1"/>
        </w:rPr>
        <w:t>B</w:t>
      </w:r>
      <w:r w:rsidRPr="00861540">
        <w:rPr>
          <w:rFonts w:asciiTheme="minorHAnsi" w:eastAsia="MS PGothic" w:hAnsiTheme="minorHAnsi" w:cstheme="minorHAnsi"/>
        </w:rPr>
        <w:t>elle</w:t>
      </w:r>
      <w:r w:rsidRPr="00861540">
        <w:rPr>
          <w:rFonts w:asciiTheme="minorHAnsi" w:eastAsia="MS PGothic" w:hAnsiTheme="minorHAnsi" w:cstheme="minorHAnsi"/>
          <w:spacing w:val="30"/>
        </w:rPr>
        <w:t xml:space="preserve"> </w:t>
      </w:r>
      <w:r w:rsidRPr="00861540">
        <w:rPr>
          <w:rFonts w:asciiTheme="minorHAnsi" w:eastAsia="MS PGothic" w:hAnsiTheme="minorHAnsi" w:cstheme="minorHAnsi"/>
        </w:rPr>
        <w:t>Arti,</w:t>
      </w:r>
      <w:r w:rsidRPr="00861540">
        <w:rPr>
          <w:rFonts w:asciiTheme="minorHAnsi" w:eastAsia="MS PGothic" w:hAnsiTheme="minorHAnsi" w:cstheme="minorHAnsi"/>
          <w:spacing w:val="9"/>
        </w:rPr>
        <w:t xml:space="preserve"> </w:t>
      </w:r>
      <w:r w:rsidRPr="00861540">
        <w:rPr>
          <w:rFonts w:asciiTheme="minorHAnsi" w:eastAsia="MS PGothic" w:hAnsiTheme="minorHAnsi" w:cstheme="minorHAnsi"/>
          <w:w w:val="97"/>
        </w:rPr>
        <w:t>R</w:t>
      </w:r>
      <w:r w:rsidRPr="00861540">
        <w:rPr>
          <w:rFonts w:asciiTheme="minorHAnsi" w:eastAsia="MS PGothic" w:hAnsiTheme="minorHAnsi" w:cstheme="minorHAnsi"/>
          <w:spacing w:val="1"/>
          <w:w w:val="129"/>
        </w:rPr>
        <w:t>o</w:t>
      </w:r>
      <w:r w:rsidRPr="00861540">
        <w:rPr>
          <w:rFonts w:asciiTheme="minorHAnsi" w:eastAsia="MS PGothic" w:hAnsiTheme="minorHAnsi" w:cstheme="minorHAnsi"/>
          <w:spacing w:val="-2"/>
          <w:w w:val="127"/>
        </w:rPr>
        <w:t>m</w:t>
      </w:r>
      <w:r w:rsidRPr="00861540">
        <w:rPr>
          <w:rFonts w:asciiTheme="minorHAnsi" w:eastAsia="MS PGothic" w:hAnsiTheme="minorHAnsi" w:cstheme="minorHAnsi"/>
          <w:w w:val="143"/>
        </w:rPr>
        <w:t>a</w:t>
      </w:r>
      <w:r w:rsidRPr="00861540">
        <w:rPr>
          <w:rFonts w:asciiTheme="minorHAnsi" w:eastAsia="MS PGothic" w:hAnsiTheme="minorHAnsi" w:cstheme="minorHAnsi"/>
          <w:spacing w:val="-10"/>
        </w:rPr>
        <w:t xml:space="preserve"> </w:t>
      </w:r>
      <w:r w:rsidRPr="00861540">
        <w:rPr>
          <w:rFonts w:asciiTheme="minorHAnsi" w:eastAsia="MS PGothic" w:hAnsiTheme="minorHAnsi" w:cstheme="minorHAnsi"/>
          <w:w w:val="108"/>
        </w:rPr>
        <w:t>(</w:t>
      </w:r>
      <w:r w:rsidRPr="00861540">
        <w:rPr>
          <w:rFonts w:asciiTheme="minorHAnsi" w:eastAsia="MS PGothic" w:hAnsiTheme="minorHAnsi" w:cstheme="minorHAnsi"/>
          <w:spacing w:val="-1"/>
          <w:w w:val="108"/>
        </w:rPr>
        <w:t>I</w:t>
      </w:r>
      <w:r w:rsidRPr="00861540">
        <w:rPr>
          <w:rFonts w:asciiTheme="minorHAnsi" w:eastAsia="MS PGothic" w:hAnsiTheme="minorHAnsi" w:cstheme="minorHAnsi"/>
          <w:spacing w:val="1"/>
          <w:w w:val="72"/>
        </w:rPr>
        <w:t>T</w:t>
      </w:r>
      <w:r w:rsidRPr="00861540">
        <w:rPr>
          <w:rFonts w:asciiTheme="minorHAnsi" w:eastAsia="MS PGothic" w:hAnsiTheme="minorHAnsi" w:cstheme="minorHAnsi"/>
          <w:w w:val="121"/>
        </w:rPr>
        <w:t xml:space="preserve">) </w:t>
      </w:r>
      <w:r w:rsidRPr="00861540">
        <w:rPr>
          <w:rFonts w:asciiTheme="minorHAnsi" w:eastAsia="MS PGothic" w:hAnsiTheme="minorHAnsi" w:cstheme="minorHAnsi"/>
          <w:w w:val="95"/>
        </w:rPr>
        <w:t>P</w:t>
      </w:r>
      <w:r w:rsidRPr="00861540">
        <w:rPr>
          <w:rFonts w:asciiTheme="minorHAnsi" w:eastAsia="MS PGothic" w:hAnsiTheme="minorHAnsi" w:cstheme="minorHAnsi"/>
          <w:spacing w:val="-1"/>
          <w:w w:val="143"/>
        </w:rPr>
        <w:t>a</w:t>
      </w:r>
      <w:r w:rsidRPr="00861540">
        <w:rPr>
          <w:rFonts w:asciiTheme="minorHAnsi" w:eastAsia="MS PGothic" w:hAnsiTheme="minorHAnsi" w:cstheme="minorHAnsi"/>
          <w:w w:val="117"/>
        </w:rPr>
        <w:t>inting</w:t>
      </w:r>
      <w:r w:rsidRPr="00861540">
        <w:rPr>
          <w:rFonts w:asciiTheme="minorHAnsi" w:eastAsia="MS PGothic" w:hAnsiTheme="minorHAnsi" w:cstheme="minorHAnsi"/>
          <w:spacing w:val="-11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14"/>
        </w:rPr>
        <w:t>D</w:t>
      </w:r>
      <w:r w:rsidRPr="00861540">
        <w:rPr>
          <w:rFonts w:asciiTheme="minorHAnsi" w:eastAsia="MS PGothic" w:hAnsiTheme="minorHAnsi" w:cstheme="minorHAnsi"/>
          <w:w w:val="133"/>
        </w:rPr>
        <w:t>ep</w:t>
      </w:r>
      <w:r w:rsidRPr="00861540">
        <w:rPr>
          <w:rFonts w:asciiTheme="minorHAnsi" w:eastAsia="MS PGothic" w:hAnsiTheme="minorHAnsi" w:cstheme="minorHAnsi"/>
          <w:spacing w:val="-1"/>
          <w:w w:val="143"/>
        </w:rPr>
        <w:t>a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w w:val="117"/>
        </w:rPr>
        <w:t>tm</w:t>
      </w:r>
      <w:r w:rsidRPr="00861540">
        <w:rPr>
          <w:rFonts w:asciiTheme="minorHAnsi" w:eastAsia="MS PGothic" w:hAnsiTheme="minorHAnsi" w:cstheme="minorHAnsi"/>
          <w:w w:val="120"/>
        </w:rPr>
        <w:t>ent,</w:t>
      </w:r>
      <w:r w:rsidRPr="00861540">
        <w:rPr>
          <w:rFonts w:asciiTheme="minorHAnsi" w:eastAsia="MS PGothic" w:hAnsiTheme="minorHAnsi" w:cstheme="minorHAnsi"/>
          <w:spacing w:val="-10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10"/>
        </w:rPr>
        <w:t>20</w:t>
      </w:r>
      <w:r w:rsidRPr="00861540">
        <w:rPr>
          <w:rFonts w:asciiTheme="minorHAnsi" w:eastAsia="MS PGothic" w:hAnsiTheme="minorHAnsi" w:cstheme="minorHAnsi"/>
          <w:spacing w:val="1"/>
          <w:w w:val="110"/>
        </w:rPr>
        <w:t>1</w:t>
      </w:r>
      <w:r w:rsidRPr="00861540">
        <w:rPr>
          <w:rFonts w:asciiTheme="minorHAnsi" w:eastAsia="MS PGothic" w:hAnsiTheme="minorHAnsi" w:cstheme="minorHAnsi"/>
          <w:spacing w:val="-1"/>
          <w:w w:val="110"/>
        </w:rPr>
        <w:t>0</w:t>
      </w:r>
      <w:r w:rsidRPr="00861540">
        <w:rPr>
          <w:rFonts w:asciiTheme="minorHAnsi" w:eastAsia="MS PGothic" w:hAnsiTheme="minorHAnsi" w:cstheme="minorHAnsi"/>
          <w:w w:val="66"/>
        </w:rPr>
        <w:t>-</w:t>
      </w:r>
      <w:r w:rsidRPr="00861540">
        <w:rPr>
          <w:rFonts w:asciiTheme="minorHAnsi" w:eastAsia="MS PGothic" w:hAnsiTheme="minorHAnsi" w:cstheme="minorHAnsi"/>
          <w:spacing w:val="-11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10"/>
        </w:rPr>
        <w:t>2</w:t>
      </w:r>
      <w:r w:rsidRPr="00861540">
        <w:rPr>
          <w:rFonts w:asciiTheme="minorHAnsi" w:eastAsia="MS PGothic" w:hAnsiTheme="minorHAnsi" w:cstheme="minorHAnsi"/>
          <w:spacing w:val="-1"/>
          <w:w w:val="110"/>
        </w:rPr>
        <w:t>0</w:t>
      </w:r>
      <w:r w:rsidRPr="00861540">
        <w:rPr>
          <w:rFonts w:asciiTheme="minorHAnsi" w:eastAsia="MS PGothic" w:hAnsiTheme="minorHAnsi" w:cstheme="minorHAnsi"/>
          <w:spacing w:val="1"/>
          <w:w w:val="110"/>
        </w:rPr>
        <w:t>1</w:t>
      </w:r>
      <w:r w:rsidRPr="00861540">
        <w:rPr>
          <w:rFonts w:asciiTheme="minorHAnsi" w:eastAsia="MS PGothic" w:hAnsiTheme="minorHAnsi" w:cstheme="minorHAnsi"/>
          <w:w w:val="110"/>
        </w:rPr>
        <w:t>1</w:t>
      </w:r>
    </w:p>
    <w:p w14:paraId="318433B3" w14:textId="77777777" w:rsidR="006826AB" w:rsidRPr="00861540" w:rsidRDefault="006826AB">
      <w:pPr>
        <w:spacing w:line="200" w:lineRule="exact"/>
        <w:rPr>
          <w:rFonts w:asciiTheme="minorHAnsi" w:hAnsiTheme="minorHAnsi" w:cstheme="minorHAnsi"/>
        </w:rPr>
      </w:pPr>
    </w:p>
    <w:p w14:paraId="37C02003" w14:textId="77777777" w:rsidR="006826AB" w:rsidRPr="00861540" w:rsidRDefault="006826AB">
      <w:pPr>
        <w:spacing w:before="6" w:line="260" w:lineRule="exact"/>
        <w:rPr>
          <w:rFonts w:asciiTheme="minorHAnsi" w:hAnsiTheme="minorHAnsi" w:cstheme="minorHAnsi"/>
        </w:rPr>
      </w:pPr>
    </w:p>
    <w:p w14:paraId="63C68F27" w14:textId="157D9EC7" w:rsidR="006826AB" w:rsidRPr="00861540" w:rsidRDefault="00204E33" w:rsidP="00861540">
      <w:pPr>
        <w:ind w:left="102"/>
        <w:rPr>
          <w:rFonts w:asciiTheme="minorHAnsi" w:eastAsia="MS PGothic" w:hAnsiTheme="minorHAnsi" w:cstheme="minorHAnsi"/>
          <w:b/>
          <w:bCs/>
        </w:rPr>
      </w:pPr>
      <w:r w:rsidRPr="00861540">
        <w:rPr>
          <w:rFonts w:asciiTheme="minorHAnsi" w:eastAsia="MS PGothic" w:hAnsiTheme="minorHAnsi" w:cstheme="minorHAnsi"/>
          <w:b/>
          <w:bCs/>
          <w:spacing w:val="-1"/>
          <w:w w:val="109"/>
        </w:rPr>
        <w:t>G</w:t>
      </w:r>
      <w:r w:rsidRPr="00861540">
        <w:rPr>
          <w:rFonts w:asciiTheme="minorHAnsi" w:eastAsia="MS PGothic" w:hAnsiTheme="minorHAnsi" w:cstheme="minorHAnsi"/>
          <w:b/>
          <w:bCs/>
          <w:w w:val="109"/>
        </w:rPr>
        <w:t>ROUP</w:t>
      </w:r>
      <w:r w:rsidRPr="00861540">
        <w:rPr>
          <w:rFonts w:asciiTheme="minorHAnsi" w:eastAsia="MS PGothic" w:hAnsiTheme="minorHAnsi" w:cstheme="minorHAnsi"/>
          <w:b/>
          <w:bCs/>
          <w:spacing w:val="-17"/>
          <w:w w:val="109"/>
        </w:rPr>
        <w:t xml:space="preserve"> </w:t>
      </w:r>
      <w:r w:rsidRPr="00861540">
        <w:rPr>
          <w:rFonts w:asciiTheme="minorHAnsi" w:eastAsia="MS PGothic" w:hAnsiTheme="minorHAnsi" w:cstheme="minorHAnsi"/>
          <w:b/>
          <w:bCs/>
          <w:spacing w:val="-1"/>
          <w:w w:val="94"/>
        </w:rPr>
        <w:t>E</w:t>
      </w:r>
      <w:r w:rsidRPr="00861540">
        <w:rPr>
          <w:rFonts w:asciiTheme="minorHAnsi" w:eastAsia="MS PGothic" w:hAnsiTheme="minorHAnsi" w:cstheme="minorHAnsi"/>
          <w:b/>
          <w:bCs/>
          <w:w w:val="101"/>
        </w:rPr>
        <w:t>X</w:t>
      </w:r>
      <w:r w:rsidRPr="00861540">
        <w:rPr>
          <w:rFonts w:asciiTheme="minorHAnsi" w:eastAsia="MS PGothic" w:hAnsiTheme="minorHAnsi" w:cstheme="minorHAnsi"/>
          <w:b/>
          <w:bCs/>
          <w:w w:val="102"/>
        </w:rPr>
        <w:t>HI</w:t>
      </w:r>
      <w:r w:rsidRPr="00861540">
        <w:rPr>
          <w:rFonts w:asciiTheme="minorHAnsi" w:eastAsia="MS PGothic" w:hAnsiTheme="minorHAnsi" w:cstheme="minorHAnsi"/>
          <w:b/>
          <w:bCs/>
          <w:w w:val="90"/>
        </w:rPr>
        <w:t>BI</w:t>
      </w:r>
      <w:r w:rsidRPr="00861540">
        <w:rPr>
          <w:rFonts w:asciiTheme="minorHAnsi" w:eastAsia="MS PGothic" w:hAnsiTheme="minorHAnsi" w:cstheme="minorHAnsi"/>
          <w:b/>
          <w:bCs/>
          <w:spacing w:val="1"/>
          <w:w w:val="72"/>
        </w:rPr>
        <w:t>T</w:t>
      </w:r>
      <w:r w:rsidRPr="00861540">
        <w:rPr>
          <w:rFonts w:asciiTheme="minorHAnsi" w:eastAsia="MS PGothic" w:hAnsiTheme="minorHAnsi" w:cstheme="minorHAnsi"/>
          <w:b/>
          <w:bCs/>
          <w:w w:val="91"/>
        </w:rPr>
        <w:t>I</w:t>
      </w:r>
      <w:r w:rsidRPr="00861540">
        <w:rPr>
          <w:rFonts w:asciiTheme="minorHAnsi" w:eastAsia="MS PGothic" w:hAnsiTheme="minorHAnsi" w:cstheme="minorHAnsi"/>
          <w:b/>
          <w:bCs/>
          <w:w w:val="122"/>
        </w:rPr>
        <w:t>O</w:t>
      </w:r>
      <w:r w:rsidRPr="00861540">
        <w:rPr>
          <w:rFonts w:asciiTheme="minorHAnsi" w:eastAsia="MS PGothic" w:hAnsiTheme="minorHAnsi" w:cstheme="minorHAnsi"/>
          <w:b/>
          <w:bCs/>
          <w:w w:val="115"/>
        </w:rPr>
        <w:t>N</w:t>
      </w:r>
      <w:r w:rsidRPr="00861540">
        <w:rPr>
          <w:rFonts w:asciiTheme="minorHAnsi" w:eastAsia="MS PGothic" w:hAnsiTheme="minorHAnsi" w:cstheme="minorHAnsi"/>
          <w:b/>
          <w:bCs/>
          <w:w w:val="82"/>
        </w:rPr>
        <w:t>S</w:t>
      </w:r>
      <w:r w:rsidRPr="00861540">
        <w:rPr>
          <w:rFonts w:asciiTheme="minorHAnsi" w:eastAsia="MS PGothic" w:hAnsiTheme="minorHAnsi" w:cstheme="minorHAnsi"/>
          <w:b/>
          <w:bCs/>
          <w:spacing w:val="-14"/>
        </w:rPr>
        <w:t xml:space="preserve"> </w:t>
      </w:r>
      <w:r w:rsidRPr="00861540">
        <w:rPr>
          <w:rFonts w:asciiTheme="minorHAnsi" w:eastAsia="MS PGothic" w:hAnsiTheme="minorHAnsi" w:cstheme="minorHAnsi"/>
          <w:b/>
          <w:bCs/>
        </w:rPr>
        <w:t>/</w:t>
      </w:r>
      <w:r w:rsidRPr="00861540">
        <w:rPr>
          <w:rFonts w:asciiTheme="minorHAnsi" w:eastAsia="MS PGothic" w:hAnsiTheme="minorHAnsi" w:cstheme="minorHAnsi"/>
          <w:b/>
          <w:bCs/>
          <w:spacing w:val="-28"/>
        </w:rPr>
        <w:t xml:space="preserve"> </w:t>
      </w:r>
      <w:r w:rsidRPr="00861540">
        <w:rPr>
          <w:rFonts w:asciiTheme="minorHAnsi" w:eastAsia="MS PGothic" w:hAnsiTheme="minorHAnsi" w:cstheme="minorHAnsi"/>
          <w:b/>
          <w:bCs/>
          <w:w w:val="106"/>
        </w:rPr>
        <w:t>P</w:t>
      </w:r>
      <w:r w:rsidRPr="00861540">
        <w:rPr>
          <w:rFonts w:asciiTheme="minorHAnsi" w:eastAsia="MS PGothic" w:hAnsiTheme="minorHAnsi" w:cstheme="minorHAnsi"/>
          <w:b/>
          <w:bCs/>
          <w:spacing w:val="-1"/>
          <w:w w:val="106"/>
        </w:rPr>
        <w:t>E</w:t>
      </w:r>
      <w:r w:rsidRPr="00861540">
        <w:rPr>
          <w:rFonts w:asciiTheme="minorHAnsi" w:eastAsia="MS PGothic" w:hAnsiTheme="minorHAnsi" w:cstheme="minorHAnsi"/>
          <w:b/>
          <w:bCs/>
          <w:w w:val="106"/>
        </w:rPr>
        <w:t>RF</w:t>
      </w:r>
      <w:r w:rsidRPr="00861540">
        <w:rPr>
          <w:rFonts w:asciiTheme="minorHAnsi" w:eastAsia="MS PGothic" w:hAnsiTheme="minorHAnsi" w:cstheme="minorHAnsi"/>
          <w:b/>
          <w:bCs/>
          <w:spacing w:val="1"/>
          <w:w w:val="106"/>
        </w:rPr>
        <w:t>O</w:t>
      </w:r>
      <w:r w:rsidRPr="00861540">
        <w:rPr>
          <w:rFonts w:asciiTheme="minorHAnsi" w:eastAsia="MS PGothic" w:hAnsiTheme="minorHAnsi" w:cstheme="minorHAnsi"/>
          <w:b/>
          <w:bCs/>
          <w:spacing w:val="-2"/>
          <w:w w:val="106"/>
        </w:rPr>
        <w:t>R</w:t>
      </w:r>
      <w:r w:rsidRPr="00861540">
        <w:rPr>
          <w:rFonts w:asciiTheme="minorHAnsi" w:eastAsia="MS PGothic" w:hAnsiTheme="minorHAnsi" w:cstheme="minorHAnsi"/>
          <w:b/>
          <w:bCs/>
          <w:spacing w:val="1"/>
          <w:w w:val="106"/>
        </w:rPr>
        <w:t>M</w:t>
      </w:r>
      <w:r w:rsidRPr="00861540">
        <w:rPr>
          <w:rFonts w:asciiTheme="minorHAnsi" w:eastAsia="MS PGothic" w:hAnsiTheme="minorHAnsi" w:cstheme="minorHAnsi"/>
          <w:b/>
          <w:bCs/>
          <w:spacing w:val="-2"/>
          <w:w w:val="106"/>
        </w:rPr>
        <w:t>A</w:t>
      </w:r>
      <w:r w:rsidRPr="00861540">
        <w:rPr>
          <w:rFonts w:asciiTheme="minorHAnsi" w:eastAsia="MS PGothic" w:hAnsiTheme="minorHAnsi" w:cstheme="minorHAnsi"/>
          <w:b/>
          <w:bCs/>
          <w:w w:val="106"/>
        </w:rPr>
        <w:t>N</w:t>
      </w:r>
      <w:r w:rsidRPr="00861540">
        <w:rPr>
          <w:rFonts w:asciiTheme="minorHAnsi" w:eastAsia="MS PGothic" w:hAnsiTheme="minorHAnsi" w:cstheme="minorHAnsi"/>
          <w:b/>
          <w:bCs/>
          <w:spacing w:val="1"/>
          <w:w w:val="106"/>
        </w:rPr>
        <w:t>C</w:t>
      </w:r>
      <w:r w:rsidRPr="00861540">
        <w:rPr>
          <w:rFonts w:asciiTheme="minorHAnsi" w:eastAsia="MS PGothic" w:hAnsiTheme="minorHAnsi" w:cstheme="minorHAnsi"/>
          <w:b/>
          <w:bCs/>
          <w:w w:val="106"/>
        </w:rPr>
        <w:t>E</w:t>
      </w:r>
      <w:r w:rsidRPr="00861540">
        <w:rPr>
          <w:rFonts w:asciiTheme="minorHAnsi" w:eastAsia="MS PGothic" w:hAnsiTheme="minorHAnsi" w:cstheme="minorHAnsi"/>
          <w:b/>
          <w:bCs/>
          <w:spacing w:val="-5"/>
          <w:w w:val="106"/>
        </w:rPr>
        <w:t xml:space="preserve"> </w:t>
      </w:r>
      <w:r w:rsidRPr="00861540">
        <w:rPr>
          <w:rFonts w:asciiTheme="minorHAnsi" w:eastAsia="MS PGothic" w:hAnsiTheme="minorHAnsi" w:cstheme="minorHAnsi"/>
          <w:b/>
          <w:bCs/>
          <w:w w:val="88"/>
        </w:rPr>
        <w:t>F</w:t>
      </w:r>
      <w:r w:rsidRPr="00861540">
        <w:rPr>
          <w:rFonts w:asciiTheme="minorHAnsi" w:eastAsia="MS PGothic" w:hAnsiTheme="minorHAnsi" w:cstheme="minorHAnsi"/>
          <w:b/>
          <w:bCs/>
          <w:spacing w:val="1"/>
          <w:w w:val="94"/>
        </w:rPr>
        <w:t>E</w:t>
      </w:r>
      <w:r w:rsidRPr="00861540">
        <w:rPr>
          <w:rFonts w:asciiTheme="minorHAnsi" w:eastAsia="MS PGothic" w:hAnsiTheme="minorHAnsi" w:cstheme="minorHAnsi"/>
          <w:b/>
          <w:bCs/>
          <w:spacing w:val="-1"/>
          <w:w w:val="82"/>
        </w:rPr>
        <w:t>S</w:t>
      </w:r>
      <w:r w:rsidRPr="00861540">
        <w:rPr>
          <w:rFonts w:asciiTheme="minorHAnsi" w:eastAsia="MS PGothic" w:hAnsiTheme="minorHAnsi" w:cstheme="minorHAnsi"/>
          <w:b/>
          <w:bCs/>
          <w:spacing w:val="1"/>
          <w:w w:val="72"/>
        </w:rPr>
        <w:t>T</w:t>
      </w:r>
      <w:r w:rsidRPr="00861540">
        <w:rPr>
          <w:rFonts w:asciiTheme="minorHAnsi" w:eastAsia="MS PGothic" w:hAnsiTheme="minorHAnsi" w:cstheme="minorHAnsi"/>
          <w:b/>
          <w:bCs/>
          <w:w w:val="91"/>
        </w:rPr>
        <w:t>I</w:t>
      </w:r>
      <w:r w:rsidRPr="00861540">
        <w:rPr>
          <w:rFonts w:asciiTheme="minorHAnsi" w:eastAsia="MS PGothic" w:hAnsiTheme="minorHAnsi" w:cstheme="minorHAnsi"/>
          <w:b/>
          <w:bCs/>
          <w:w w:val="111"/>
        </w:rPr>
        <w:t>V</w:t>
      </w:r>
      <w:r w:rsidRPr="00861540">
        <w:rPr>
          <w:rFonts w:asciiTheme="minorHAnsi" w:eastAsia="MS PGothic" w:hAnsiTheme="minorHAnsi" w:cstheme="minorHAnsi"/>
          <w:b/>
          <w:bCs/>
          <w:w w:val="117"/>
        </w:rPr>
        <w:t>A</w:t>
      </w:r>
      <w:r w:rsidRPr="00861540">
        <w:rPr>
          <w:rFonts w:asciiTheme="minorHAnsi" w:eastAsia="MS PGothic" w:hAnsiTheme="minorHAnsi" w:cstheme="minorHAnsi"/>
          <w:b/>
          <w:bCs/>
          <w:spacing w:val="-1"/>
          <w:w w:val="85"/>
        </w:rPr>
        <w:t>L</w:t>
      </w:r>
      <w:r w:rsidRPr="00861540">
        <w:rPr>
          <w:rFonts w:asciiTheme="minorHAnsi" w:eastAsia="MS PGothic" w:hAnsiTheme="minorHAnsi" w:cstheme="minorHAnsi"/>
          <w:b/>
          <w:bCs/>
          <w:w w:val="82"/>
        </w:rPr>
        <w:t>S</w:t>
      </w:r>
    </w:p>
    <w:p w14:paraId="536EA934" w14:textId="77777777" w:rsidR="006826AB" w:rsidRPr="00861540" w:rsidRDefault="006826AB">
      <w:pPr>
        <w:spacing w:line="200" w:lineRule="exact"/>
        <w:rPr>
          <w:rFonts w:asciiTheme="minorHAnsi" w:hAnsiTheme="minorHAnsi" w:cstheme="minorHAnsi"/>
        </w:rPr>
      </w:pPr>
    </w:p>
    <w:p w14:paraId="575E0828" w14:textId="77777777" w:rsidR="006826AB" w:rsidRPr="00861540" w:rsidRDefault="00204E33">
      <w:pPr>
        <w:spacing w:line="280" w:lineRule="exact"/>
        <w:ind w:left="782" w:right="66" w:hanging="680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spacing w:val="-1"/>
        </w:rPr>
        <w:t>20</w:t>
      </w:r>
      <w:r w:rsidRPr="00861540">
        <w:rPr>
          <w:rFonts w:asciiTheme="minorHAnsi" w:eastAsia="MS PGothic" w:hAnsiTheme="minorHAnsi" w:cstheme="minorHAnsi"/>
          <w:spacing w:val="1"/>
        </w:rPr>
        <w:t>1</w:t>
      </w:r>
      <w:r w:rsidRPr="00861540">
        <w:rPr>
          <w:rFonts w:asciiTheme="minorHAnsi" w:eastAsia="MS PGothic" w:hAnsiTheme="minorHAnsi" w:cstheme="minorHAnsi"/>
        </w:rPr>
        <w:t>7</w:t>
      </w:r>
      <w:r w:rsidRPr="00861540">
        <w:rPr>
          <w:rFonts w:asciiTheme="minorHAnsi" w:eastAsia="MS PGothic" w:hAnsiTheme="minorHAnsi" w:cstheme="minorHAnsi"/>
          <w:spacing w:val="38"/>
        </w:rPr>
        <w:t xml:space="preserve"> </w:t>
      </w:r>
      <w:r w:rsidRPr="00861540">
        <w:rPr>
          <w:rFonts w:asciiTheme="minorHAnsi" w:eastAsia="MS PGothic" w:hAnsiTheme="minorHAnsi" w:cstheme="minorHAnsi"/>
          <w:w w:val="97"/>
        </w:rPr>
        <w:t>'</w:t>
      </w:r>
      <w:r w:rsidRPr="00861540">
        <w:rPr>
          <w:rFonts w:asciiTheme="minorHAnsi" w:eastAsia="MS PGothic" w:hAnsiTheme="minorHAnsi" w:cstheme="minorHAnsi"/>
          <w:w w:val="88"/>
        </w:rPr>
        <w:t>F</w:t>
      </w:r>
      <w:r w:rsidRPr="00861540">
        <w:rPr>
          <w:rFonts w:asciiTheme="minorHAnsi" w:eastAsia="MS PGothic" w:hAnsiTheme="minorHAnsi" w:cstheme="minorHAnsi"/>
          <w:spacing w:val="1"/>
          <w:w w:val="122"/>
        </w:rPr>
        <w:t>O</w:t>
      </w:r>
      <w:r w:rsidRPr="00861540">
        <w:rPr>
          <w:rFonts w:asciiTheme="minorHAnsi" w:eastAsia="MS PGothic" w:hAnsiTheme="minorHAnsi" w:cstheme="minorHAnsi"/>
          <w:spacing w:val="-2"/>
          <w:w w:val="97"/>
        </w:rPr>
        <w:t>R</w:t>
      </w:r>
      <w:r w:rsidRPr="00861540">
        <w:rPr>
          <w:rFonts w:asciiTheme="minorHAnsi" w:eastAsia="MS PGothic" w:hAnsiTheme="minorHAnsi" w:cstheme="minorHAnsi"/>
          <w:spacing w:val="1"/>
          <w:w w:val="123"/>
        </w:rPr>
        <w:t>M</w:t>
      </w:r>
      <w:r w:rsidRPr="00861540">
        <w:rPr>
          <w:rFonts w:asciiTheme="minorHAnsi" w:eastAsia="MS PGothic" w:hAnsiTheme="minorHAnsi" w:cstheme="minorHAnsi"/>
          <w:w w:val="82"/>
        </w:rPr>
        <w:t>S</w:t>
      </w:r>
      <w:r w:rsidRPr="00861540">
        <w:rPr>
          <w:rFonts w:asciiTheme="minorHAnsi" w:eastAsia="MS PGothic" w:hAnsiTheme="minorHAnsi" w:cstheme="minorHAnsi"/>
          <w:spacing w:val="-1"/>
          <w:w w:val="97"/>
        </w:rPr>
        <w:t>'</w:t>
      </w:r>
      <w:r w:rsidRPr="00861540">
        <w:rPr>
          <w:rFonts w:asciiTheme="minorHAnsi" w:eastAsia="MS PGothic" w:hAnsiTheme="minorHAnsi" w:cstheme="minorHAnsi"/>
          <w:w w:val="136"/>
        </w:rPr>
        <w:t>,</w:t>
      </w:r>
      <w:r w:rsidRPr="00861540">
        <w:rPr>
          <w:rFonts w:asciiTheme="minorHAnsi" w:eastAsia="MS PGothic" w:hAnsiTheme="minorHAnsi" w:cstheme="minorHAnsi"/>
          <w:spacing w:val="-8"/>
        </w:rPr>
        <w:t xml:space="preserve"> </w:t>
      </w:r>
      <w:r w:rsidRPr="00861540">
        <w:rPr>
          <w:rFonts w:asciiTheme="minorHAnsi" w:eastAsia="MS PGothic" w:hAnsiTheme="minorHAnsi" w:cstheme="minorHAnsi"/>
          <w:w w:val="105"/>
        </w:rPr>
        <w:t>Per</w:t>
      </w:r>
      <w:r w:rsidRPr="00861540">
        <w:rPr>
          <w:rFonts w:asciiTheme="minorHAnsi" w:eastAsia="MS PGothic" w:hAnsiTheme="minorHAnsi" w:cstheme="minorHAnsi"/>
          <w:spacing w:val="-1"/>
          <w:w w:val="103"/>
        </w:rPr>
        <w:t>f</w:t>
      </w:r>
      <w:r w:rsidRPr="00861540">
        <w:rPr>
          <w:rFonts w:asciiTheme="minorHAnsi" w:eastAsia="MS PGothic" w:hAnsiTheme="minorHAnsi" w:cstheme="minorHAnsi"/>
          <w:w w:val="129"/>
        </w:rPr>
        <w:t>o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spacing w:val="1"/>
          <w:w w:val="127"/>
        </w:rPr>
        <w:t>m</w:t>
      </w:r>
      <w:r w:rsidRPr="00861540">
        <w:rPr>
          <w:rFonts w:asciiTheme="minorHAnsi" w:eastAsia="MS PGothic" w:hAnsiTheme="minorHAnsi" w:cstheme="minorHAnsi"/>
          <w:w w:val="132"/>
        </w:rPr>
        <w:t>an</w:t>
      </w:r>
      <w:r w:rsidRPr="00861540">
        <w:rPr>
          <w:rFonts w:asciiTheme="minorHAnsi" w:eastAsia="MS PGothic" w:hAnsiTheme="minorHAnsi" w:cstheme="minorHAnsi"/>
          <w:spacing w:val="-1"/>
          <w:w w:val="129"/>
        </w:rPr>
        <w:t>c</w:t>
      </w:r>
      <w:r w:rsidRPr="00861540">
        <w:rPr>
          <w:rFonts w:asciiTheme="minorHAnsi" w:eastAsia="MS PGothic" w:hAnsiTheme="minorHAnsi" w:cstheme="minorHAnsi"/>
          <w:w w:val="130"/>
        </w:rPr>
        <w:t>e</w:t>
      </w:r>
      <w:r w:rsidRPr="00861540">
        <w:rPr>
          <w:rFonts w:asciiTheme="minorHAnsi" w:eastAsia="MS PGothic" w:hAnsiTheme="minorHAnsi" w:cstheme="minorHAnsi"/>
          <w:spacing w:val="-9"/>
        </w:rPr>
        <w:t xml:space="preserve"> </w:t>
      </w:r>
      <w:r w:rsidRPr="00861540">
        <w:rPr>
          <w:rFonts w:asciiTheme="minorHAnsi" w:eastAsia="MS PGothic" w:hAnsiTheme="minorHAnsi" w:cstheme="minorHAnsi"/>
        </w:rPr>
        <w:t>/</w:t>
      </w:r>
      <w:r w:rsidRPr="00861540">
        <w:rPr>
          <w:rFonts w:asciiTheme="minorHAnsi" w:eastAsia="MS PGothic" w:hAnsiTheme="minorHAnsi" w:cstheme="minorHAnsi"/>
          <w:spacing w:val="-24"/>
        </w:rPr>
        <w:t xml:space="preserve"> </w:t>
      </w:r>
      <w:r w:rsidRPr="00861540">
        <w:rPr>
          <w:rFonts w:asciiTheme="minorHAnsi" w:eastAsia="MS PGothic" w:hAnsiTheme="minorHAnsi" w:cstheme="minorHAnsi"/>
          <w:w w:val="91"/>
        </w:rPr>
        <w:t>I</w:t>
      </w:r>
      <w:r w:rsidRPr="00861540">
        <w:rPr>
          <w:rFonts w:asciiTheme="minorHAnsi" w:eastAsia="MS PGothic" w:hAnsiTheme="minorHAnsi" w:cstheme="minorHAnsi"/>
          <w:w w:val="122"/>
        </w:rPr>
        <w:t>n</w:t>
      </w:r>
      <w:r w:rsidRPr="00861540">
        <w:rPr>
          <w:rFonts w:asciiTheme="minorHAnsi" w:eastAsia="MS PGothic" w:hAnsiTheme="minorHAnsi" w:cstheme="minorHAnsi"/>
          <w:spacing w:val="1"/>
          <w:w w:val="84"/>
        </w:rPr>
        <w:t>s</w:t>
      </w:r>
      <w:r w:rsidRPr="00861540">
        <w:rPr>
          <w:rFonts w:asciiTheme="minorHAnsi" w:eastAsia="MS PGothic" w:hAnsiTheme="minorHAnsi" w:cstheme="minorHAnsi"/>
          <w:spacing w:val="-1"/>
          <w:w w:val="96"/>
        </w:rPr>
        <w:t>t</w:t>
      </w:r>
      <w:r w:rsidRPr="00861540">
        <w:rPr>
          <w:rFonts w:asciiTheme="minorHAnsi" w:eastAsia="MS PGothic" w:hAnsiTheme="minorHAnsi" w:cstheme="minorHAnsi"/>
          <w:w w:val="122"/>
        </w:rPr>
        <w:t>allat</w:t>
      </w:r>
      <w:r w:rsidRPr="00861540">
        <w:rPr>
          <w:rFonts w:asciiTheme="minorHAnsi" w:eastAsia="MS PGothic" w:hAnsiTheme="minorHAnsi" w:cstheme="minorHAnsi"/>
          <w:w w:val="119"/>
        </w:rPr>
        <w:t>io</w:t>
      </w:r>
      <w:r w:rsidRPr="00861540">
        <w:rPr>
          <w:rFonts w:asciiTheme="minorHAnsi" w:eastAsia="MS PGothic" w:hAnsiTheme="minorHAnsi" w:cstheme="minorHAnsi"/>
          <w:w w:val="122"/>
        </w:rPr>
        <w:t>n</w:t>
      </w:r>
      <w:r w:rsidRPr="00861540">
        <w:rPr>
          <w:rFonts w:asciiTheme="minorHAnsi" w:eastAsia="MS PGothic" w:hAnsiTheme="minorHAnsi" w:cstheme="minorHAnsi"/>
          <w:spacing w:val="-10"/>
        </w:rPr>
        <w:t xml:space="preserve"> </w:t>
      </w:r>
      <w:r w:rsidRPr="00861540">
        <w:rPr>
          <w:rFonts w:asciiTheme="minorHAnsi" w:eastAsia="MS PGothic" w:hAnsiTheme="minorHAnsi" w:cstheme="minorHAnsi"/>
        </w:rPr>
        <w:t>/</w:t>
      </w:r>
      <w:r w:rsidRPr="00861540">
        <w:rPr>
          <w:rFonts w:asciiTheme="minorHAnsi" w:eastAsia="MS PGothic" w:hAnsiTheme="minorHAnsi" w:cstheme="minorHAnsi"/>
          <w:spacing w:val="-26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</w:rPr>
        <w:t>M</w:t>
      </w:r>
      <w:r w:rsidRPr="00861540">
        <w:rPr>
          <w:rFonts w:asciiTheme="minorHAnsi" w:eastAsia="MS PGothic" w:hAnsiTheme="minorHAnsi" w:cstheme="minorHAnsi"/>
        </w:rPr>
        <w:t>u</w:t>
      </w:r>
      <w:r w:rsidRPr="00861540">
        <w:rPr>
          <w:rFonts w:asciiTheme="minorHAnsi" w:eastAsia="MS PGothic" w:hAnsiTheme="minorHAnsi" w:cstheme="minorHAnsi"/>
          <w:spacing w:val="-1"/>
        </w:rPr>
        <w:t>s</w:t>
      </w:r>
      <w:r w:rsidRPr="00861540">
        <w:rPr>
          <w:rFonts w:asciiTheme="minorHAnsi" w:eastAsia="MS PGothic" w:hAnsiTheme="minorHAnsi" w:cstheme="minorHAnsi"/>
        </w:rPr>
        <w:t>ic</w:t>
      </w:r>
      <w:r w:rsidRPr="00861540">
        <w:rPr>
          <w:rFonts w:asciiTheme="minorHAnsi" w:eastAsia="MS PGothic" w:hAnsiTheme="minorHAnsi" w:cstheme="minorHAnsi"/>
          <w:spacing w:val="71"/>
        </w:rPr>
        <w:t xml:space="preserve"> </w:t>
      </w:r>
      <w:r w:rsidRPr="00861540">
        <w:rPr>
          <w:rFonts w:asciiTheme="minorHAnsi" w:eastAsia="MS PGothic" w:hAnsiTheme="minorHAnsi" w:cstheme="minorHAnsi"/>
        </w:rPr>
        <w:t>/</w:t>
      </w:r>
      <w:r w:rsidRPr="00861540">
        <w:rPr>
          <w:rFonts w:asciiTheme="minorHAnsi" w:eastAsia="MS PGothic" w:hAnsiTheme="minorHAnsi" w:cstheme="minorHAnsi"/>
          <w:spacing w:val="-26"/>
        </w:rPr>
        <w:t xml:space="preserve"> </w:t>
      </w:r>
      <w:r w:rsidRPr="00861540">
        <w:rPr>
          <w:rFonts w:asciiTheme="minorHAnsi" w:eastAsia="MS PGothic" w:hAnsiTheme="minorHAnsi" w:cstheme="minorHAnsi"/>
        </w:rPr>
        <w:t>Film</w:t>
      </w:r>
      <w:r w:rsidRPr="00861540">
        <w:rPr>
          <w:rFonts w:asciiTheme="minorHAnsi" w:eastAsia="MS PGothic" w:hAnsiTheme="minorHAnsi" w:cstheme="minorHAnsi"/>
          <w:spacing w:val="18"/>
        </w:rPr>
        <w:t xml:space="preserve"> </w:t>
      </w:r>
      <w:r w:rsidRPr="00861540">
        <w:rPr>
          <w:rFonts w:asciiTheme="minorHAnsi" w:eastAsia="MS PGothic" w:hAnsiTheme="minorHAnsi" w:cstheme="minorHAnsi"/>
        </w:rPr>
        <w:t>/</w:t>
      </w:r>
      <w:r w:rsidRPr="00861540">
        <w:rPr>
          <w:rFonts w:asciiTheme="minorHAnsi" w:eastAsia="MS PGothic" w:hAnsiTheme="minorHAnsi" w:cstheme="minorHAnsi"/>
          <w:spacing w:val="-26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28"/>
        </w:rPr>
        <w:t>M</w:t>
      </w:r>
      <w:r w:rsidRPr="00861540">
        <w:rPr>
          <w:rFonts w:asciiTheme="minorHAnsi" w:eastAsia="MS PGothic" w:hAnsiTheme="minorHAnsi" w:cstheme="minorHAnsi"/>
          <w:w w:val="128"/>
        </w:rPr>
        <w:t>edia</w:t>
      </w:r>
      <w:r w:rsidRPr="00861540">
        <w:rPr>
          <w:rFonts w:asciiTheme="minorHAnsi" w:eastAsia="MS PGothic" w:hAnsiTheme="minorHAnsi" w:cstheme="minorHAnsi"/>
          <w:spacing w:val="-24"/>
          <w:w w:val="128"/>
        </w:rPr>
        <w:t xml:space="preserve"> </w:t>
      </w:r>
      <w:r w:rsidRPr="00861540">
        <w:rPr>
          <w:rFonts w:asciiTheme="minorHAnsi" w:eastAsia="MS PGothic" w:hAnsiTheme="minorHAnsi" w:cstheme="minorHAnsi"/>
        </w:rPr>
        <w:t>/</w:t>
      </w:r>
      <w:r w:rsidRPr="00861540">
        <w:rPr>
          <w:rFonts w:asciiTheme="minorHAnsi" w:eastAsia="MS PGothic" w:hAnsiTheme="minorHAnsi" w:cstheme="minorHAnsi"/>
          <w:spacing w:val="-26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85"/>
        </w:rPr>
        <w:t>L</w:t>
      </w:r>
      <w:r w:rsidRPr="00861540">
        <w:rPr>
          <w:rFonts w:asciiTheme="minorHAnsi" w:eastAsia="MS PGothic" w:hAnsiTheme="minorHAnsi" w:cstheme="minorHAnsi"/>
          <w:w w:val="96"/>
        </w:rPr>
        <w:t>i</w:t>
      </w:r>
      <w:r w:rsidRPr="00861540">
        <w:rPr>
          <w:rFonts w:asciiTheme="minorHAnsi" w:eastAsia="MS PGothic" w:hAnsiTheme="minorHAnsi" w:cstheme="minorHAnsi"/>
          <w:spacing w:val="-1"/>
          <w:w w:val="96"/>
        </w:rPr>
        <w:t>t</w:t>
      </w:r>
      <w:r w:rsidRPr="00861540">
        <w:rPr>
          <w:rFonts w:asciiTheme="minorHAnsi" w:eastAsia="MS PGothic" w:hAnsiTheme="minorHAnsi" w:cstheme="minorHAnsi"/>
          <w:w w:val="112"/>
        </w:rPr>
        <w:t>er</w:t>
      </w:r>
      <w:r w:rsidRPr="00861540">
        <w:rPr>
          <w:rFonts w:asciiTheme="minorHAnsi" w:eastAsia="MS PGothic" w:hAnsiTheme="minorHAnsi" w:cstheme="minorHAnsi"/>
          <w:w w:val="123"/>
        </w:rPr>
        <w:t>at</w:t>
      </w:r>
      <w:r w:rsidRPr="00861540">
        <w:rPr>
          <w:rFonts w:asciiTheme="minorHAnsi" w:eastAsia="MS PGothic" w:hAnsiTheme="minorHAnsi" w:cstheme="minorHAnsi"/>
          <w:w w:val="107"/>
        </w:rPr>
        <w:t>ur</w:t>
      </w:r>
      <w:r w:rsidRPr="00861540">
        <w:rPr>
          <w:rFonts w:asciiTheme="minorHAnsi" w:eastAsia="MS PGothic" w:hAnsiTheme="minorHAnsi" w:cstheme="minorHAnsi"/>
          <w:w w:val="130"/>
        </w:rPr>
        <w:t>e</w:t>
      </w:r>
      <w:r w:rsidRPr="00861540">
        <w:rPr>
          <w:rFonts w:asciiTheme="minorHAnsi" w:eastAsia="MS PGothic" w:hAnsiTheme="minorHAnsi" w:cstheme="minorHAnsi"/>
          <w:spacing w:val="-9"/>
        </w:rPr>
        <w:t xml:space="preserve"> </w:t>
      </w:r>
      <w:r w:rsidRPr="00861540">
        <w:rPr>
          <w:rFonts w:asciiTheme="minorHAnsi" w:eastAsia="MS PGothic" w:hAnsiTheme="minorHAnsi" w:cstheme="minorHAnsi"/>
          <w:w w:val="103"/>
        </w:rPr>
        <w:t>f</w:t>
      </w:r>
      <w:r w:rsidRPr="00861540">
        <w:rPr>
          <w:rFonts w:asciiTheme="minorHAnsi" w:eastAsia="MS PGothic" w:hAnsiTheme="minorHAnsi" w:cstheme="minorHAnsi"/>
          <w:w w:val="108"/>
        </w:rPr>
        <w:t>e</w:t>
      </w:r>
      <w:r w:rsidRPr="00861540">
        <w:rPr>
          <w:rFonts w:asciiTheme="minorHAnsi" w:eastAsia="MS PGothic" w:hAnsiTheme="minorHAnsi" w:cstheme="minorHAnsi"/>
          <w:spacing w:val="-1"/>
          <w:w w:val="108"/>
        </w:rPr>
        <w:t>s</w:t>
      </w:r>
      <w:r w:rsidRPr="00861540">
        <w:rPr>
          <w:rFonts w:asciiTheme="minorHAnsi" w:eastAsia="MS PGothic" w:hAnsiTheme="minorHAnsi" w:cstheme="minorHAnsi"/>
          <w:w w:val="96"/>
        </w:rPr>
        <w:t>t</w:t>
      </w:r>
      <w:r w:rsidRPr="00861540">
        <w:rPr>
          <w:rFonts w:asciiTheme="minorHAnsi" w:eastAsia="MS PGothic" w:hAnsiTheme="minorHAnsi" w:cstheme="minorHAnsi"/>
          <w:w w:val="109"/>
        </w:rPr>
        <w:t>i</w:t>
      </w:r>
      <w:r w:rsidRPr="00861540">
        <w:rPr>
          <w:rFonts w:asciiTheme="minorHAnsi" w:eastAsia="MS PGothic" w:hAnsiTheme="minorHAnsi" w:cstheme="minorHAnsi"/>
          <w:spacing w:val="1"/>
          <w:w w:val="109"/>
        </w:rPr>
        <w:t>v</w:t>
      </w:r>
      <w:r w:rsidRPr="00861540">
        <w:rPr>
          <w:rFonts w:asciiTheme="minorHAnsi" w:eastAsia="MS PGothic" w:hAnsiTheme="minorHAnsi" w:cstheme="minorHAnsi"/>
          <w:w w:val="128"/>
        </w:rPr>
        <w:t xml:space="preserve">al </w:t>
      </w:r>
      <w:r w:rsidRPr="00861540">
        <w:rPr>
          <w:rFonts w:asciiTheme="minorHAnsi" w:eastAsia="MS PGothic" w:hAnsiTheme="minorHAnsi" w:cstheme="minorHAnsi"/>
          <w:spacing w:val="-1"/>
          <w:w w:val="129"/>
        </w:rPr>
        <w:t>o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w w:val="146"/>
        </w:rPr>
        <w:t>g</w:t>
      </w:r>
      <w:r w:rsidRPr="00861540">
        <w:rPr>
          <w:rFonts w:asciiTheme="minorHAnsi" w:eastAsia="MS PGothic" w:hAnsiTheme="minorHAnsi" w:cstheme="minorHAnsi"/>
          <w:w w:val="132"/>
        </w:rPr>
        <w:t>an</w:t>
      </w:r>
      <w:r w:rsidRPr="00861540">
        <w:rPr>
          <w:rFonts w:asciiTheme="minorHAnsi" w:eastAsia="MS PGothic" w:hAnsiTheme="minorHAnsi" w:cstheme="minorHAnsi"/>
          <w:w w:val="117"/>
        </w:rPr>
        <w:t>ized</w:t>
      </w:r>
      <w:r w:rsidRPr="00861540">
        <w:rPr>
          <w:rFonts w:asciiTheme="minorHAnsi" w:eastAsia="MS PGothic" w:hAnsiTheme="minorHAnsi" w:cstheme="minorHAnsi"/>
          <w:spacing w:val="-13"/>
        </w:rPr>
        <w:t xml:space="preserve"> </w:t>
      </w:r>
      <w:r w:rsidRPr="00861540">
        <w:rPr>
          <w:rFonts w:asciiTheme="minorHAnsi" w:eastAsia="MS PGothic" w:hAnsiTheme="minorHAnsi" w:cstheme="minorHAnsi"/>
        </w:rPr>
        <w:t>by</w:t>
      </w:r>
      <w:r w:rsidRPr="00861540">
        <w:rPr>
          <w:rFonts w:asciiTheme="minorHAnsi" w:eastAsia="MS PGothic" w:hAnsiTheme="minorHAnsi" w:cstheme="minorHAnsi"/>
          <w:spacing w:val="46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97"/>
        </w:rPr>
        <w:t>'</w:t>
      </w:r>
      <w:r w:rsidRPr="00861540">
        <w:rPr>
          <w:rFonts w:asciiTheme="minorHAnsi" w:eastAsia="MS PGothic" w:hAnsiTheme="minorHAnsi" w:cstheme="minorHAnsi"/>
          <w:spacing w:val="1"/>
          <w:w w:val="123"/>
        </w:rPr>
        <w:t>M</w:t>
      </w:r>
      <w:r w:rsidRPr="00861540">
        <w:rPr>
          <w:rFonts w:asciiTheme="minorHAnsi" w:eastAsia="MS PGothic" w:hAnsiTheme="minorHAnsi" w:cstheme="minorHAnsi"/>
          <w:spacing w:val="-1"/>
          <w:w w:val="129"/>
        </w:rPr>
        <w:t>o</w:t>
      </w:r>
      <w:r w:rsidRPr="00861540">
        <w:rPr>
          <w:rFonts w:asciiTheme="minorHAnsi" w:eastAsia="MS PGothic" w:hAnsiTheme="minorHAnsi" w:cstheme="minorHAnsi"/>
          <w:w w:val="122"/>
        </w:rPr>
        <w:t>n</w:t>
      </w:r>
      <w:r w:rsidRPr="00861540">
        <w:rPr>
          <w:rFonts w:asciiTheme="minorHAnsi" w:eastAsia="MS PGothic" w:hAnsiTheme="minorHAnsi" w:cstheme="minorHAnsi"/>
          <w:w w:val="96"/>
        </w:rPr>
        <w:t>t</w:t>
      </w:r>
      <w:r w:rsidRPr="00861540">
        <w:rPr>
          <w:rFonts w:asciiTheme="minorHAnsi" w:eastAsia="MS PGothic" w:hAnsiTheme="minorHAnsi" w:cstheme="minorHAnsi"/>
          <w:w w:val="144"/>
        </w:rPr>
        <w:t>ag</w:t>
      </w:r>
      <w:r w:rsidRPr="00861540">
        <w:rPr>
          <w:rFonts w:asciiTheme="minorHAnsi" w:eastAsia="MS PGothic" w:hAnsiTheme="minorHAnsi" w:cstheme="minorHAnsi"/>
          <w:spacing w:val="-13"/>
        </w:rPr>
        <w:t xml:space="preserve"> </w:t>
      </w:r>
      <w:r w:rsidRPr="00861540">
        <w:rPr>
          <w:rFonts w:asciiTheme="minorHAnsi" w:eastAsia="MS PGothic" w:hAnsiTheme="minorHAnsi" w:cstheme="minorHAnsi"/>
          <w:w w:val="123"/>
        </w:rPr>
        <w:t>M</w:t>
      </w:r>
      <w:r w:rsidRPr="00861540">
        <w:rPr>
          <w:rFonts w:asciiTheme="minorHAnsi" w:eastAsia="MS PGothic" w:hAnsiTheme="minorHAnsi" w:cstheme="minorHAnsi"/>
          <w:w w:val="129"/>
        </w:rPr>
        <w:t>o</w:t>
      </w:r>
      <w:r w:rsidRPr="00861540">
        <w:rPr>
          <w:rFonts w:asciiTheme="minorHAnsi" w:eastAsia="MS PGothic" w:hAnsiTheme="minorHAnsi" w:cstheme="minorHAnsi"/>
          <w:w w:val="138"/>
        </w:rPr>
        <w:t>d</w:t>
      </w:r>
      <w:r w:rsidRPr="00861540">
        <w:rPr>
          <w:rFonts w:asciiTheme="minorHAnsi" w:eastAsia="MS PGothic" w:hAnsiTheme="minorHAnsi" w:cstheme="minorHAnsi"/>
          <w:w w:val="103"/>
        </w:rPr>
        <w:t>u</w:t>
      </w:r>
      <w:r w:rsidRPr="00861540">
        <w:rPr>
          <w:rFonts w:asciiTheme="minorHAnsi" w:eastAsia="MS PGothic" w:hAnsiTheme="minorHAnsi" w:cstheme="minorHAnsi"/>
          <w:spacing w:val="-1"/>
          <w:w w:val="103"/>
        </w:rPr>
        <w:t>s</w:t>
      </w:r>
      <w:r w:rsidRPr="00861540">
        <w:rPr>
          <w:rFonts w:asciiTheme="minorHAnsi" w:eastAsia="MS PGothic" w:hAnsiTheme="minorHAnsi" w:cstheme="minorHAnsi"/>
          <w:w w:val="97"/>
        </w:rPr>
        <w:t>'</w:t>
      </w:r>
      <w:r w:rsidRPr="00861540">
        <w:rPr>
          <w:rFonts w:asciiTheme="minorHAnsi" w:eastAsia="MS PGothic" w:hAnsiTheme="minorHAnsi" w:cstheme="minorHAnsi"/>
          <w:w w:val="136"/>
        </w:rPr>
        <w:t>,</w:t>
      </w:r>
      <w:r w:rsidRPr="00861540">
        <w:rPr>
          <w:rFonts w:asciiTheme="minorHAnsi" w:eastAsia="MS PGothic" w:hAnsiTheme="minorHAnsi" w:cstheme="minorHAnsi"/>
          <w:spacing w:val="-13"/>
        </w:rPr>
        <w:t xml:space="preserve"> </w:t>
      </w:r>
      <w:r w:rsidRPr="00861540">
        <w:rPr>
          <w:rFonts w:asciiTheme="minorHAnsi" w:eastAsia="MS PGothic" w:hAnsiTheme="minorHAnsi" w:cstheme="minorHAnsi"/>
        </w:rPr>
        <w:t>at</w:t>
      </w:r>
      <w:r w:rsidRPr="00861540">
        <w:rPr>
          <w:rFonts w:asciiTheme="minorHAnsi" w:eastAsia="MS PGothic" w:hAnsiTheme="minorHAnsi" w:cstheme="minorHAnsi"/>
          <w:spacing w:val="34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21"/>
        </w:rPr>
        <w:t>C</w:t>
      </w:r>
      <w:r w:rsidRPr="00861540">
        <w:rPr>
          <w:rFonts w:asciiTheme="minorHAnsi" w:eastAsia="MS PGothic" w:hAnsiTheme="minorHAnsi" w:cstheme="minorHAnsi"/>
          <w:spacing w:val="-1"/>
          <w:w w:val="121"/>
        </w:rPr>
        <w:t>o</w:t>
      </w:r>
      <w:r w:rsidRPr="00861540">
        <w:rPr>
          <w:rFonts w:asciiTheme="minorHAnsi" w:eastAsia="MS PGothic" w:hAnsiTheme="minorHAnsi" w:cstheme="minorHAnsi"/>
          <w:w w:val="121"/>
        </w:rPr>
        <w:t>llegium</w:t>
      </w:r>
      <w:r w:rsidRPr="00861540">
        <w:rPr>
          <w:rFonts w:asciiTheme="minorHAnsi" w:eastAsia="MS PGothic" w:hAnsiTheme="minorHAnsi" w:cstheme="minorHAnsi"/>
          <w:spacing w:val="-12"/>
          <w:w w:val="121"/>
        </w:rPr>
        <w:t xml:space="preserve"> </w:t>
      </w:r>
      <w:r w:rsidRPr="00861540">
        <w:rPr>
          <w:rFonts w:asciiTheme="minorHAnsi" w:eastAsia="MS PGothic" w:hAnsiTheme="minorHAnsi" w:cstheme="minorHAnsi"/>
          <w:w w:val="121"/>
        </w:rPr>
        <w:t>Hu</w:t>
      </w:r>
      <w:r w:rsidRPr="00861540">
        <w:rPr>
          <w:rFonts w:asciiTheme="minorHAnsi" w:eastAsia="MS PGothic" w:hAnsiTheme="minorHAnsi" w:cstheme="minorHAnsi"/>
          <w:spacing w:val="1"/>
          <w:w w:val="121"/>
        </w:rPr>
        <w:t>n</w:t>
      </w:r>
      <w:r w:rsidRPr="00861540">
        <w:rPr>
          <w:rFonts w:asciiTheme="minorHAnsi" w:eastAsia="MS PGothic" w:hAnsiTheme="minorHAnsi" w:cstheme="minorHAnsi"/>
          <w:spacing w:val="-1"/>
          <w:w w:val="121"/>
        </w:rPr>
        <w:t>g</w:t>
      </w:r>
      <w:r w:rsidRPr="00861540">
        <w:rPr>
          <w:rFonts w:asciiTheme="minorHAnsi" w:eastAsia="MS PGothic" w:hAnsiTheme="minorHAnsi" w:cstheme="minorHAnsi"/>
          <w:w w:val="121"/>
        </w:rPr>
        <w:t>aricum</w:t>
      </w:r>
      <w:r w:rsidRPr="00861540">
        <w:rPr>
          <w:rFonts w:asciiTheme="minorHAnsi" w:eastAsia="MS PGothic" w:hAnsiTheme="minorHAnsi" w:cstheme="minorHAnsi"/>
          <w:spacing w:val="-19"/>
          <w:w w:val="121"/>
        </w:rPr>
        <w:t xml:space="preserve"> </w:t>
      </w:r>
      <w:r w:rsidRPr="00861540">
        <w:rPr>
          <w:rFonts w:asciiTheme="minorHAnsi" w:eastAsia="MS PGothic" w:hAnsiTheme="minorHAnsi" w:cstheme="minorHAnsi"/>
          <w:spacing w:val="-2"/>
          <w:w w:val="90"/>
        </w:rPr>
        <w:t>B</w:t>
      </w:r>
      <w:r w:rsidRPr="00861540">
        <w:rPr>
          <w:rFonts w:asciiTheme="minorHAnsi" w:eastAsia="MS PGothic" w:hAnsiTheme="minorHAnsi" w:cstheme="minorHAnsi"/>
          <w:w w:val="112"/>
        </w:rPr>
        <w:t>e</w:t>
      </w:r>
      <w:r w:rsidRPr="00861540">
        <w:rPr>
          <w:rFonts w:asciiTheme="minorHAnsi" w:eastAsia="MS PGothic" w:hAnsiTheme="minorHAnsi" w:cstheme="minorHAnsi"/>
          <w:spacing w:val="1"/>
          <w:w w:val="112"/>
        </w:rPr>
        <w:t>r</w:t>
      </w:r>
      <w:r w:rsidRPr="00861540">
        <w:rPr>
          <w:rFonts w:asciiTheme="minorHAnsi" w:eastAsia="MS PGothic" w:hAnsiTheme="minorHAnsi" w:cstheme="minorHAnsi"/>
          <w:w w:val="109"/>
        </w:rPr>
        <w:t>lin</w:t>
      </w:r>
      <w:r w:rsidRPr="00861540">
        <w:rPr>
          <w:rFonts w:asciiTheme="minorHAnsi" w:eastAsia="MS PGothic" w:hAnsiTheme="minorHAnsi" w:cstheme="minorHAnsi"/>
          <w:w w:val="136"/>
        </w:rPr>
        <w:t>,</w:t>
      </w:r>
      <w:r w:rsidRPr="00861540">
        <w:rPr>
          <w:rFonts w:asciiTheme="minorHAnsi" w:eastAsia="MS PGothic" w:hAnsiTheme="minorHAnsi" w:cstheme="minorHAnsi"/>
          <w:spacing w:val="-13"/>
        </w:rPr>
        <w:t xml:space="preserve"> </w:t>
      </w:r>
      <w:r w:rsidRPr="00861540">
        <w:rPr>
          <w:rFonts w:asciiTheme="minorHAnsi" w:eastAsia="MS PGothic" w:hAnsiTheme="minorHAnsi" w:cstheme="minorHAnsi"/>
          <w:w w:val="114"/>
        </w:rPr>
        <w:t>D</w:t>
      </w:r>
      <w:r w:rsidRPr="00861540">
        <w:rPr>
          <w:rFonts w:asciiTheme="minorHAnsi" w:eastAsia="MS PGothic" w:hAnsiTheme="minorHAnsi" w:cstheme="minorHAnsi"/>
          <w:spacing w:val="1"/>
          <w:w w:val="94"/>
        </w:rPr>
        <w:t>E</w:t>
      </w:r>
      <w:r w:rsidRPr="00861540">
        <w:rPr>
          <w:rFonts w:asciiTheme="minorHAnsi" w:eastAsia="MS PGothic" w:hAnsiTheme="minorHAnsi" w:cstheme="minorHAnsi"/>
          <w:w w:val="136"/>
        </w:rPr>
        <w:t>.</w:t>
      </w:r>
    </w:p>
    <w:p w14:paraId="4D6BBF52" w14:textId="77777777" w:rsidR="006826AB" w:rsidRPr="00861540" w:rsidRDefault="00204E33">
      <w:pPr>
        <w:spacing w:line="220" w:lineRule="exact"/>
        <w:ind w:left="2628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spacing w:val="-2"/>
          <w:w w:val="97"/>
          <w:position w:val="-2"/>
        </w:rPr>
        <w:t>'</w:t>
      </w:r>
      <w:r w:rsidRPr="00861540">
        <w:rPr>
          <w:rFonts w:asciiTheme="minorHAnsi" w:eastAsia="MS PGothic" w:hAnsiTheme="minorHAnsi" w:cstheme="minorHAnsi"/>
          <w:spacing w:val="1"/>
          <w:w w:val="72"/>
          <w:position w:val="-2"/>
        </w:rPr>
        <w:t>T</w:t>
      </w:r>
      <w:r w:rsidRPr="00861540">
        <w:rPr>
          <w:rFonts w:asciiTheme="minorHAnsi" w:eastAsia="MS PGothic" w:hAnsiTheme="minorHAnsi" w:cstheme="minorHAnsi"/>
          <w:w w:val="126"/>
          <w:position w:val="-2"/>
        </w:rPr>
        <w:t>he</w:t>
      </w:r>
      <w:r w:rsidRPr="00861540">
        <w:rPr>
          <w:rFonts w:asciiTheme="minorHAnsi" w:eastAsia="MS PGothic" w:hAnsiTheme="minorHAnsi" w:cstheme="minorHAnsi"/>
          <w:spacing w:val="15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72"/>
          <w:position w:val="-2"/>
        </w:rPr>
        <w:t>T</w:t>
      </w:r>
      <w:r w:rsidRPr="00861540">
        <w:rPr>
          <w:rFonts w:asciiTheme="minorHAnsi" w:eastAsia="MS PGothic" w:hAnsiTheme="minorHAnsi" w:cstheme="minorHAnsi"/>
          <w:w w:val="107"/>
          <w:position w:val="-2"/>
        </w:rPr>
        <w:t>hr</w:t>
      </w:r>
      <w:r w:rsidRPr="00861540">
        <w:rPr>
          <w:rFonts w:asciiTheme="minorHAnsi" w:eastAsia="MS PGothic" w:hAnsiTheme="minorHAnsi" w:cstheme="minorHAnsi"/>
          <w:spacing w:val="-1"/>
          <w:w w:val="129"/>
          <w:position w:val="-2"/>
        </w:rPr>
        <w:t>o</w:t>
      </w:r>
      <w:r w:rsidRPr="00861540">
        <w:rPr>
          <w:rFonts w:asciiTheme="minorHAnsi" w:eastAsia="MS PGothic" w:hAnsiTheme="minorHAnsi" w:cstheme="minorHAnsi"/>
          <w:w w:val="128"/>
          <w:position w:val="-2"/>
        </w:rPr>
        <w:t>w</w:t>
      </w:r>
      <w:r w:rsidRPr="00861540">
        <w:rPr>
          <w:rFonts w:asciiTheme="minorHAnsi" w:eastAsia="MS PGothic" w:hAnsiTheme="minorHAnsi" w:cstheme="minorHAnsi"/>
          <w:spacing w:val="15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position w:val="-2"/>
        </w:rPr>
        <w:t>Z</w:t>
      </w:r>
      <w:r w:rsidRPr="00861540">
        <w:rPr>
          <w:rFonts w:asciiTheme="minorHAnsi" w:eastAsia="MS PGothic" w:hAnsiTheme="minorHAnsi" w:cstheme="minorHAnsi"/>
          <w:spacing w:val="1"/>
          <w:position w:val="-2"/>
        </w:rPr>
        <w:t>o</w:t>
      </w:r>
      <w:r w:rsidRPr="00861540">
        <w:rPr>
          <w:rFonts w:asciiTheme="minorHAnsi" w:eastAsia="MS PGothic" w:hAnsiTheme="minorHAnsi" w:cstheme="minorHAnsi"/>
          <w:position w:val="-2"/>
        </w:rPr>
        <w:t xml:space="preserve">ne' </w:t>
      </w:r>
      <w:r w:rsidRPr="00861540">
        <w:rPr>
          <w:rFonts w:asciiTheme="minorHAnsi" w:eastAsia="MS PGothic" w:hAnsiTheme="minorHAnsi" w:cstheme="minorHAnsi"/>
          <w:spacing w:val="15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143"/>
          <w:position w:val="-2"/>
        </w:rPr>
        <w:t>a</w:t>
      </w:r>
      <w:r w:rsidRPr="00861540">
        <w:rPr>
          <w:rFonts w:asciiTheme="minorHAnsi" w:eastAsia="MS PGothic" w:hAnsiTheme="minorHAnsi" w:cstheme="minorHAnsi"/>
          <w:spacing w:val="-12"/>
          <w:w w:val="143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128"/>
          <w:position w:val="-2"/>
        </w:rPr>
        <w:t>w</w:t>
      </w:r>
      <w:r w:rsidRPr="00861540">
        <w:rPr>
          <w:rFonts w:asciiTheme="minorHAnsi" w:eastAsia="MS PGothic" w:hAnsiTheme="minorHAnsi" w:cstheme="minorHAnsi"/>
          <w:spacing w:val="1"/>
          <w:w w:val="129"/>
          <w:position w:val="-2"/>
        </w:rPr>
        <w:t>o</w:t>
      </w:r>
      <w:r w:rsidRPr="00861540">
        <w:rPr>
          <w:rFonts w:asciiTheme="minorHAnsi" w:eastAsia="MS PGothic" w:hAnsiTheme="minorHAnsi" w:cstheme="minorHAnsi"/>
          <w:w w:val="86"/>
          <w:position w:val="-2"/>
        </w:rPr>
        <w:t>r</w:t>
      </w:r>
      <w:r w:rsidRPr="00861540">
        <w:rPr>
          <w:rFonts w:asciiTheme="minorHAnsi" w:eastAsia="MS PGothic" w:hAnsiTheme="minorHAnsi" w:cstheme="minorHAnsi"/>
          <w:w w:val="109"/>
          <w:position w:val="-2"/>
        </w:rPr>
        <w:t>k</w:t>
      </w:r>
      <w:r w:rsidRPr="00861540">
        <w:rPr>
          <w:rFonts w:asciiTheme="minorHAnsi" w:eastAsia="MS PGothic" w:hAnsiTheme="minorHAnsi" w:cstheme="minorHAnsi"/>
          <w:spacing w:val="15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129"/>
          <w:position w:val="-2"/>
        </w:rPr>
        <w:t>c</w:t>
      </w:r>
      <w:r w:rsidRPr="00861540">
        <w:rPr>
          <w:rFonts w:asciiTheme="minorHAnsi" w:eastAsia="MS PGothic" w:hAnsiTheme="minorHAnsi" w:cstheme="minorHAnsi"/>
          <w:w w:val="86"/>
          <w:position w:val="-2"/>
        </w:rPr>
        <w:t>r</w:t>
      </w:r>
      <w:r w:rsidRPr="00861540">
        <w:rPr>
          <w:rFonts w:asciiTheme="minorHAnsi" w:eastAsia="MS PGothic" w:hAnsiTheme="minorHAnsi" w:cstheme="minorHAnsi"/>
          <w:w w:val="136"/>
          <w:position w:val="-2"/>
        </w:rPr>
        <w:t>e</w:t>
      </w:r>
      <w:r w:rsidRPr="00861540">
        <w:rPr>
          <w:rFonts w:asciiTheme="minorHAnsi" w:eastAsia="MS PGothic" w:hAnsiTheme="minorHAnsi" w:cstheme="minorHAnsi"/>
          <w:spacing w:val="-1"/>
          <w:w w:val="136"/>
          <w:position w:val="-2"/>
        </w:rPr>
        <w:t>a</w:t>
      </w:r>
      <w:r w:rsidRPr="00861540">
        <w:rPr>
          <w:rFonts w:asciiTheme="minorHAnsi" w:eastAsia="MS PGothic" w:hAnsiTheme="minorHAnsi" w:cstheme="minorHAnsi"/>
          <w:w w:val="124"/>
          <w:position w:val="-2"/>
        </w:rPr>
        <w:t>ted</w:t>
      </w:r>
      <w:r w:rsidRPr="00861540">
        <w:rPr>
          <w:rFonts w:asciiTheme="minorHAnsi" w:eastAsia="MS PGothic" w:hAnsiTheme="minorHAnsi" w:cstheme="minorHAnsi"/>
          <w:spacing w:val="14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34"/>
          <w:position w:val="-2"/>
        </w:rPr>
        <w:t>a</w:t>
      </w:r>
      <w:r w:rsidRPr="00861540">
        <w:rPr>
          <w:rFonts w:asciiTheme="minorHAnsi" w:eastAsia="MS PGothic" w:hAnsiTheme="minorHAnsi" w:cstheme="minorHAnsi"/>
          <w:w w:val="134"/>
          <w:position w:val="-2"/>
        </w:rPr>
        <w:t>nd</w:t>
      </w:r>
      <w:r w:rsidRPr="00861540">
        <w:rPr>
          <w:rFonts w:asciiTheme="minorHAnsi" w:eastAsia="MS PGothic" w:hAnsiTheme="minorHAnsi" w:cstheme="minorHAnsi"/>
          <w:spacing w:val="-6"/>
          <w:w w:val="134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137"/>
          <w:position w:val="-2"/>
        </w:rPr>
        <w:t>p</w:t>
      </w:r>
      <w:r w:rsidRPr="00861540">
        <w:rPr>
          <w:rFonts w:asciiTheme="minorHAnsi" w:eastAsia="MS PGothic" w:hAnsiTheme="minorHAnsi" w:cstheme="minorHAnsi"/>
          <w:w w:val="112"/>
          <w:position w:val="-2"/>
        </w:rPr>
        <w:t>e</w:t>
      </w:r>
      <w:r w:rsidRPr="00861540">
        <w:rPr>
          <w:rFonts w:asciiTheme="minorHAnsi" w:eastAsia="MS PGothic" w:hAnsiTheme="minorHAnsi" w:cstheme="minorHAnsi"/>
          <w:spacing w:val="2"/>
          <w:w w:val="112"/>
          <w:position w:val="-2"/>
        </w:rPr>
        <w:t>r</w:t>
      </w:r>
      <w:r w:rsidRPr="00861540">
        <w:rPr>
          <w:rFonts w:asciiTheme="minorHAnsi" w:eastAsia="MS PGothic" w:hAnsiTheme="minorHAnsi" w:cstheme="minorHAnsi"/>
          <w:spacing w:val="-1"/>
          <w:w w:val="103"/>
          <w:position w:val="-2"/>
        </w:rPr>
        <w:t>f</w:t>
      </w:r>
      <w:r w:rsidRPr="00861540">
        <w:rPr>
          <w:rFonts w:asciiTheme="minorHAnsi" w:eastAsia="MS PGothic" w:hAnsiTheme="minorHAnsi" w:cstheme="minorHAnsi"/>
          <w:spacing w:val="-1"/>
          <w:w w:val="129"/>
          <w:position w:val="-2"/>
        </w:rPr>
        <w:t>o</w:t>
      </w:r>
      <w:r w:rsidRPr="00861540">
        <w:rPr>
          <w:rFonts w:asciiTheme="minorHAnsi" w:eastAsia="MS PGothic" w:hAnsiTheme="minorHAnsi" w:cstheme="minorHAnsi"/>
          <w:spacing w:val="2"/>
          <w:w w:val="86"/>
          <w:position w:val="-2"/>
        </w:rPr>
        <w:t>r</w:t>
      </w:r>
      <w:r w:rsidRPr="00861540">
        <w:rPr>
          <w:rFonts w:asciiTheme="minorHAnsi" w:eastAsia="MS PGothic" w:hAnsiTheme="minorHAnsi" w:cstheme="minorHAnsi"/>
          <w:spacing w:val="-2"/>
          <w:w w:val="127"/>
          <w:position w:val="-2"/>
        </w:rPr>
        <w:t>m</w:t>
      </w:r>
      <w:r w:rsidRPr="00861540">
        <w:rPr>
          <w:rFonts w:asciiTheme="minorHAnsi" w:eastAsia="MS PGothic" w:hAnsiTheme="minorHAnsi" w:cstheme="minorHAnsi"/>
          <w:w w:val="134"/>
          <w:position w:val="-2"/>
        </w:rPr>
        <w:t>ed</w:t>
      </w:r>
      <w:r w:rsidRPr="00861540">
        <w:rPr>
          <w:rFonts w:asciiTheme="minorHAnsi" w:eastAsia="MS PGothic" w:hAnsiTheme="minorHAnsi" w:cstheme="minorHAnsi"/>
          <w:spacing w:val="16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124"/>
          <w:position w:val="-2"/>
        </w:rPr>
        <w:t>by</w:t>
      </w:r>
      <w:r w:rsidRPr="00861540">
        <w:rPr>
          <w:rFonts w:asciiTheme="minorHAnsi" w:eastAsia="MS PGothic" w:hAnsiTheme="minorHAnsi" w:cstheme="minorHAnsi"/>
          <w:spacing w:val="3"/>
          <w:w w:val="124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124"/>
          <w:position w:val="-2"/>
        </w:rPr>
        <w:t>Mi</w:t>
      </w:r>
      <w:r w:rsidRPr="00861540">
        <w:rPr>
          <w:rFonts w:asciiTheme="minorHAnsi" w:eastAsia="MS PGothic" w:hAnsiTheme="minorHAnsi" w:cstheme="minorHAnsi"/>
          <w:spacing w:val="-1"/>
          <w:w w:val="124"/>
          <w:position w:val="-2"/>
        </w:rPr>
        <w:t>c</w:t>
      </w:r>
      <w:r w:rsidRPr="00861540">
        <w:rPr>
          <w:rFonts w:asciiTheme="minorHAnsi" w:eastAsia="MS PGothic" w:hAnsiTheme="minorHAnsi" w:cstheme="minorHAnsi"/>
          <w:w w:val="124"/>
          <w:position w:val="-2"/>
        </w:rPr>
        <w:t>hela</w:t>
      </w:r>
      <w:r w:rsidRPr="00861540">
        <w:rPr>
          <w:rFonts w:asciiTheme="minorHAnsi" w:eastAsia="MS PGothic" w:hAnsiTheme="minorHAnsi" w:cstheme="minorHAnsi"/>
          <w:spacing w:val="3"/>
          <w:w w:val="124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position w:val="-2"/>
        </w:rPr>
        <w:t>F</w:t>
      </w:r>
      <w:r w:rsidRPr="00861540">
        <w:rPr>
          <w:rFonts w:asciiTheme="minorHAnsi" w:eastAsia="MS PGothic" w:hAnsiTheme="minorHAnsi" w:cstheme="minorHAnsi"/>
          <w:position w:val="-2"/>
        </w:rPr>
        <w:t>il</w:t>
      </w:r>
      <w:r w:rsidRPr="00861540">
        <w:rPr>
          <w:rFonts w:asciiTheme="minorHAnsi" w:eastAsia="MS PGothic" w:hAnsiTheme="minorHAnsi" w:cstheme="minorHAnsi"/>
          <w:spacing w:val="1"/>
          <w:position w:val="-2"/>
        </w:rPr>
        <w:t>z</w:t>
      </w:r>
      <w:r w:rsidRPr="00861540">
        <w:rPr>
          <w:rFonts w:asciiTheme="minorHAnsi" w:eastAsia="MS PGothic" w:hAnsiTheme="minorHAnsi" w:cstheme="minorHAnsi"/>
          <w:position w:val="-2"/>
        </w:rPr>
        <w:t>i</w:t>
      </w:r>
      <w:r w:rsidRPr="00861540">
        <w:rPr>
          <w:rFonts w:asciiTheme="minorHAnsi" w:eastAsia="MS PGothic" w:hAnsiTheme="minorHAnsi" w:cstheme="minorHAnsi"/>
          <w:spacing w:val="-11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43"/>
          <w:position w:val="-2"/>
        </w:rPr>
        <w:t>a</w:t>
      </w:r>
      <w:r w:rsidRPr="00861540">
        <w:rPr>
          <w:rFonts w:asciiTheme="minorHAnsi" w:eastAsia="MS PGothic" w:hAnsiTheme="minorHAnsi" w:cstheme="minorHAnsi"/>
          <w:w w:val="130"/>
          <w:position w:val="-2"/>
        </w:rPr>
        <w:t>nd</w:t>
      </w:r>
    </w:p>
    <w:p w14:paraId="067BF000" w14:textId="0F40E2EE" w:rsidR="006826AB" w:rsidRPr="00861540" w:rsidRDefault="00204E33" w:rsidP="00861540">
      <w:pPr>
        <w:spacing w:line="220" w:lineRule="exact"/>
        <w:ind w:left="2644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spacing w:val="-1"/>
          <w:w w:val="90"/>
          <w:position w:val="-2"/>
        </w:rPr>
        <w:t>B</w:t>
      </w:r>
      <w:r w:rsidRPr="00861540">
        <w:rPr>
          <w:rFonts w:asciiTheme="minorHAnsi" w:eastAsia="MS PGothic" w:hAnsiTheme="minorHAnsi" w:cstheme="minorHAnsi"/>
          <w:w w:val="136"/>
          <w:position w:val="-2"/>
        </w:rPr>
        <w:t>e</w:t>
      </w:r>
      <w:r w:rsidRPr="00861540">
        <w:rPr>
          <w:rFonts w:asciiTheme="minorHAnsi" w:eastAsia="MS PGothic" w:hAnsiTheme="minorHAnsi" w:cstheme="minorHAnsi"/>
          <w:spacing w:val="-1"/>
          <w:w w:val="136"/>
          <w:position w:val="-2"/>
        </w:rPr>
        <w:t>a</w:t>
      </w:r>
      <w:r w:rsidRPr="00861540">
        <w:rPr>
          <w:rFonts w:asciiTheme="minorHAnsi" w:eastAsia="MS PGothic" w:hAnsiTheme="minorHAnsi" w:cstheme="minorHAnsi"/>
          <w:w w:val="91"/>
          <w:position w:val="-2"/>
        </w:rPr>
        <w:t>tr</w:t>
      </w:r>
      <w:r w:rsidRPr="00861540">
        <w:rPr>
          <w:rFonts w:asciiTheme="minorHAnsi" w:eastAsia="MS PGothic" w:hAnsiTheme="minorHAnsi" w:cstheme="minorHAnsi"/>
          <w:w w:val="101"/>
          <w:position w:val="-2"/>
        </w:rPr>
        <w:t>ix</w:t>
      </w:r>
      <w:r w:rsidRPr="00861540">
        <w:rPr>
          <w:rFonts w:asciiTheme="minorHAnsi" w:eastAsia="MS PGothic" w:hAnsiTheme="minorHAnsi" w:cstheme="minorHAnsi"/>
          <w:spacing w:val="-11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88"/>
          <w:position w:val="-2"/>
        </w:rPr>
        <w:t>J</w:t>
      </w:r>
      <w:r w:rsidRPr="00861540">
        <w:rPr>
          <w:rFonts w:asciiTheme="minorHAnsi" w:eastAsia="MS PGothic" w:hAnsiTheme="minorHAnsi" w:cstheme="minorHAnsi"/>
          <w:spacing w:val="1"/>
          <w:w w:val="129"/>
          <w:position w:val="-2"/>
        </w:rPr>
        <w:t>o</w:t>
      </w:r>
      <w:r w:rsidRPr="00861540">
        <w:rPr>
          <w:rFonts w:asciiTheme="minorHAnsi" w:eastAsia="MS PGothic" w:hAnsiTheme="minorHAnsi" w:cstheme="minorHAnsi"/>
          <w:spacing w:val="1"/>
          <w:w w:val="112"/>
          <w:position w:val="-2"/>
        </w:rPr>
        <w:t>y</w:t>
      </w:r>
      <w:r w:rsidRPr="00861540">
        <w:rPr>
          <w:rFonts w:asciiTheme="minorHAnsi" w:eastAsia="MS PGothic" w:hAnsiTheme="minorHAnsi" w:cstheme="minorHAnsi"/>
          <w:spacing w:val="-1"/>
          <w:w w:val="129"/>
          <w:position w:val="-2"/>
        </w:rPr>
        <w:t>c</w:t>
      </w:r>
      <w:r w:rsidRPr="00861540">
        <w:rPr>
          <w:rFonts w:asciiTheme="minorHAnsi" w:eastAsia="MS PGothic" w:hAnsiTheme="minorHAnsi" w:cstheme="minorHAnsi"/>
          <w:w w:val="131"/>
          <w:position w:val="-2"/>
        </w:rPr>
        <w:t>e,</w:t>
      </w:r>
      <w:r w:rsidRPr="00861540">
        <w:rPr>
          <w:rFonts w:asciiTheme="minorHAnsi" w:eastAsia="MS PGothic" w:hAnsiTheme="minorHAnsi" w:cstheme="minorHAnsi"/>
          <w:spacing w:val="-10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129"/>
          <w:position w:val="-2"/>
        </w:rPr>
        <w:t>c</w:t>
      </w:r>
      <w:r w:rsidRPr="00861540">
        <w:rPr>
          <w:rFonts w:asciiTheme="minorHAnsi" w:eastAsia="MS PGothic" w:hAnsiTheme="minorHAnsi" w:cstheme="minorHAnsi"/>
          <w:spacing w:val="-2"/>
          <w:w w:val="121"/>
          <w:position w:val="-2"/>
        </w:rPr>
        <w:t>u</w:t>
      </w:r>
      <w:r w:rsidRPr="00861540">
        <w:rPr>
          <w:rFonts w:asciiTheme="minorHAnsi" w:eastAsia="MS PGothic" w:hAnsiTheme="minorHAnsi" w:cstheme="minorHAnsi"/>
          <w:spacing w:val="2"/>
          <w:w w:val="86"/>
          <w:position w:val="-2"/>
        </w:rPr>
        <w:t>r</w:t>
      </w:r>
      <w:r w:rsidRPr="00861540">
        <w:rPr>
          <w:rFonts w:asciiTheme="minorHAnsi" w:eastAsia="MS PGothic" w:hAnsiTheme="minorHAnsi" w:cstheme="minorHAnsi"/>
          <w:spacing w:val="-1"/>
          <w:w w:val="143"/>
          <w:position w:val="-2"/>
        </w:rPr>
        <w:t>a</w:t>
      </w:r>
      <w:r w:rsidRPr="00861540">
        <w:rPr>
          <w:rFonts w:asciiTheme="minorHAnsi" w:eastAsia="MS PGothic" w:hAnsiTheme="minorHAnsi" w:cstheme="minorHAnsi"/>
          <w:w w:val="124"/>
          <w:position w:val="-2"/>
        </w:rPr>
        <w:t>ted</w:t>
      </w:r>
      <w:r w:rsidRPr="00861540">
        <w:rPr>
          <w:rFonts w:asciiTheme="minorHAnsi" w:eastAsia="MS PGothic" w:hAnsiTheme="minorHAnsi" w:cstheme="minorHAnsi"/>
          <w:spacing w:val="-12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124"/>
          <w:position w:val="-2"/>
        </w:rPr>
        <w:t>by</w:t>
      </w:r>
      <w:r w:rsidRPr="00861540">
        <w:rPr>
          <w:rFonts w:asciiTheme="minorHAnsi" w:eastAsia="MS PGothic" w:hAnsiTheme="minorHAnsi" w:cstheme="minorHAnsi"/>
          <w:spacing w:val="-23"/>
          <w:w w:val="124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85"/>
          <w:position w:val="-2"/>
        </w:rPr>
        <w:t>L</w:t>
      </w:r>
      <w:r w:rsidRPr="00861540">
        <w:rPr>
          <w:rFonts w:asciiTheme="minorHAnsi" w:eastAsia="MS PGothic" w:hAnsiTheme="minorHAnsi" w:cstheme="minorHAnsi"/>
          <w:w w:val="131"/>
          <w:position w:val="-2"/>
        </w:rPr>
        <w:t>ena</w:t>
      </w:r>
      <w:r w:rsidRPr="00861540">
        <w:rPr>
          <w:rFonts w:asciiTheme="minorHAnsi" w:eastAsia="MS PGothic" w:hAnsiTheme="minorHAnsi" w:cstheme="minorHAnsi"/>
          <w:spacing w:val="-10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-2"/>
          <w:w w:val="82"/>
          <w:position w:val="-2"/>
        </w:rPr>
        <w:t>S</w:t>
      </w:r>
      <w:r w:rsidRPr="00861540">
        <w:rPr>
          <w:rFonts w:asciiTheme="minorHAnsi" w:eastAsia="MS PGothic" w:hAnsiTheme="minorHAnsi" w:cstheme="minorHAnsi"/>
          <w:spacing w:val="1"/>
          <w:w w:val="92"/>
          <w:position w:val="-2"/>
        </w:rPr>
        <w:t>z</w:t>
      </w:r>
      <w:r w:rsidRPr="00861540">
        <w:rPr>
          <w:rFonts w:asciiTheme="minorHAnsi" w:eastAsia="MS PGothic" w:hAnsiTheme="minorHAnsi" w:cstheme="minorHAnsi"/>
          <w:w w:val="89"/>
          <w:position w:val="-2"/>
        </w:rPr>
        <w:t>ir</w:t>
      </w:r>
      <w:r w:rsidRPr="00861540">
        <w:rPr>
          <w:rFonts w:asciiTheme="minorHAnsi" w:eastAsia="MS PGothic" w:hAnsiTheme="minorHAnsi" w:cstheme="minorHAnsi"/>
          <w:w w:val="127"/>
          <w:position w:val="-2"/>
        </w:rPr>
        <w:t>m</w:t>
      </w:r>
      <w:r w:rsidRPr="00861540">
        <w:rPr>
          <w:rFonts w:asciiTheme="minorHAnsi" w:eastAsia="MS PGothic" w:hAnsiTheme="minorHAnsi" w:cstheme="minorHAnsi"/>
          <w:spacing w:val="-1"/>
          <w:w w:val="143"/>
          <w:position w:val="-2"/>
        </w:rPr>
        <w:t>a</w:t>
      </w:r>
      <w:r w:rsidRPr="00861540">
        <w:rPr>
          <w:rFonts w:asciiTheme="minorHAnsi" w:eastAsia="MS PGothic" w:hAnsiTheme="minorHAnsi" w:cstheme="minorHAnsi"/>
          <w:spacing w:val="1"/>
          <w:w w:val="112"/>
          <w:position w:val="-2"/>
        </w:rPr>
        <w:t>y</w:t>
      </w:r>
      <w:r w:rsidRPr="00861540">
        <w:rPr>
          <w:rFonts w:asciiTheme="minorHAnsi" w:eastAsia="MS PGothic" w:hAnsiTheme="minorHAnsi" w:cstheme="minorHAnsi"/>
          <w:w w:val="66"/>
          <w:position w:val="-2"/>
        </w:rPr>
        <w:t>-</w:t>
      </w:r>
      <w:r w:rsidRPr="00861540">
        <w:rPr>
          <w:rFonts w:asciiTheme="minorHAnsi" w:eastAsia="MS PGothic" w:hAnsiTheme="minorHAnsi" w:cstheme="minorHAnsi"/>
          <w:w w:val="98"/>
          <w:position w:val="-2"/>
        </w:rPr>
        <w:t>K</w:t>
      </w:r>
      <w:r w:rsidRPr="00861540">
        <w:rPr>
          <w:rFonts w:asciiTheme="minorHAnsi" w:eastAsia="MS PGothic" w:hAnsiTheme="minorHAnsi" w:cstheme="minorHAnsi"/>
          <w:spacing w:val="-1"/>
          <w:w w:val="143"/>
          <w:position w:val="-2"/>
        </w:rPr>
        <w:t>a</w:t>
      </w:r>
      <w:r w:rsidRPr="00861540">
        <w:rPr>
          <w:rFonts w:asciiTheme="minorHAnsi" w:eastAsia="MS PGothic" w:hAnsiTheme="minorHAnsi" w:cstheme="minorHAnsi"/>
          <w:w w:val="119"/>
          <w:position w:val="-2"/>
        </w:rPr>
        <w:t>l</w:t>
      </w:r>
      <w:r w:rsidRPr="00861540">
        <w:rPr>
          <w:rFonts w:asciiTheme="minorHAnsi" w:eastAsia="MS PGothic" w:hAnsiTheme="minorHAnsi" w:cstheme="minorHAnsi"/>
          <w:spacing w:val="1"/>
          <w:w w:val="119"/>
          <w:position w:val="-2"/>
        </w:rPr>
        <w:t>o</w:t>
      </w:r>
      <w:r w:rsidRPr="00861540">
        <w:rPr>
          <w:rFonts w:asciiTheme="minorHAnsi" w:eastAsia="MS PGothic" w:hAnsiTheme="minorHAnsi" w:cstheme="minorHAnsi"/>
          <w:w w:val="84"/>
          <w:position w:val="-2"/>
        </w:rPr>
        <w:t>s</w:t>
      </w:r>
      <w:r w:rsidRPr="00861540">
        <w:rPr>
          <w:rFonts w:asciiTheme="minorHAnsi" w:eastAsia="MS PGothic" w:hAnsiTheme="minorHAnsi" w:cstheme="minorHAnsi"/>
          <w:spacing w:val="-11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43"/>
          <w:position w:val="-2"/>
        </w:rPr>
        <w:t>a</w:t>
      </w:r>
      <w:r w:rsidRPr="00861540">
        <w:rPr>
          <w:rFonts w:asciiTheme="minorHAnsi" w:eastAsia="MS PGothic" w:hAnsiTheme="minorHAnsi" w:cstheme="minorHAnsi"/>
          <w:w w:val="96"/>
          <w:position w:val="-2"/>
        </w:rPr>
        <w:t>t</w:t>
      </w:r>
      <w:r w:rsidRPr="00861540">
        <w:rPr>
          <w:rFonts w:asciiTheme="minorHAnsi" w:eastAsia="MS PGothic" w:hAnsiTheme="minorHAnsi" w:cstheme="minorHAnsi"/>
          <w:spacing w:val="-11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position w:val="-2"/>
        </w:rPr>
        <w:t>CH</w:t>
      </w:r>
      <w:r w:rsidRPr="00861540">
        <w:rPr>
          <w:rFonts w:asciiTheme="minorHAnsi" w:eastAsia="MS PGothic" w:hAnsiTheme="minorHAnsi" w:cstheme="minorHAnsi"/>
          <w:position w:val="-2"/>
        </w:rPr>
        <w:t>B</w:t>
      </w:r>
      <w:r w:rsidRPr="00861540">
        <w:rPr>
          <w:rFonts w:asciiTheme="minorHAnsi" w:eastAsia="MS PGothic" w:hAnsiTheme="minorHAnsi" w:cstheme="minorHAnsi"/>
          <w:spacing w:val="14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position w:val="-2"/>
        </w:rPr>
        <w:t>1</w:t>
      </w:r>
      <w:r w:rsidRPr="00861540">
        <w:rPr>
          <w:rFonts w:asciiTheme="minorHAnsi" w:eastAsia="MS PGothic" w:hAnsiTheme="minorHAnsi" w:cstheme="minorHAnsi"/>
          <w:position w:val="-2"/>
        </w:rPr>
        <w:t>2</w:t>
      </w:r>
      <w:r w:rsidRPr="00861540">
        <w:rPr>
          <w:rFonts w:asciiTheme="minorHAnsi" w:eastAsia="MS PGothic" w:hAnsiTheme="minorHAnsi" w:cstheme="minorHAnsi"/>
          <w:spacing w:val="10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88"/>
          <w:position w:val="-2"/>
        </w:rPr>
        <w:t>J</w:t>
      </w:r>
      <w:r w:rsidRPr="00861540">
        <w:rPr>
          <w:rFonts w:asciiTheme="minorHAnsi" w:eastAsia="MS PGothic" w:hAnsiTheme="minorHAnsi" w:cstheme="minorHAnsi"/>
          <w:w w:val="121"/>
          <w:position w:val="-2"/>
        </w:rPr>
        <w:t>u</w:t>
      </w:r>
      <w:r w:rsidRPr="00861540">
        <w:rPr>
          <w:rFonts w:asciiTheme="minorHAnsi" w:eastAsia="MS PGothic" w:hAnsiTheme="minorHAnsi" w:cstheme="minorHAnsi"/>
          <w:w w:val="126"/>
          <w:position w:val="-2"/>
        </w:rPr>
        <w:t>ne</w:t>
      </w:r>
      <w:r w:rsidRPr="00861540">
        <w:rPr>
          <w:rFonts w:asciiTheme="minorHAnsi" w:eastAsia="MS PGothic" w:hAnsiTheme="minorHAnsi" w:cstheme="minorHAnsi"/>
          <w:spacing w:val="-11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10"/>
          <w:position w:val="-2"/>
        </w:rPr>
        <w:t>20</w:t>
      </w:r>
      <w:r w:rsidRPr="00861540">
        <w:rPr>
          <w:rFonts w:asciiTheme="minorHAnsi" w:eastAsia="MS PGothic" w:hAnsiTheme="minorHAnsi" w:cstheme="minorHAnsi"/>
          <w:spacing w:val="1"/>
          <w:w w:val="110"/>
          <w:position w:val="-2"/>
        </w:rPr>
        <w:t>1</w:t>
      </w:r>
      <w:r w:rsidRPr="00861540">
        <w:rPr>
          <w:rFonts w:asciiTheme="minorHAnsi" w:eastAsia="MS PGothic" w:hAnsiTheme="minorHAnsi" w:cstheme="minorHAnsi"/>
          <w:spacing w:val="-1"/>
          <w:w w:val="110"/>
          <w:position w:val="-2"/>
        </w:rPr>
        <w:t>7</w:t>
      </w:r>
      <w:r w:rsidRPr="00861540">
        <w:rPr>
          <w:rFonts w:asciiTheme="minorHAnsi" w:eastAsia="MS PGothic" w:hAnsiTheme="minorHAnsi" w:cstheme="minorHAnsi"/>
          <w:w w:val="136"/>
          <w:position w:val="-2"/>
        </w:rPr>
        <w:t>.</w:t>
      </w:r>
    </w:p>
    <w:p w14:paraId="5BB2D29E" w14:textId="77777777" w:rsidR="006826AB" w:rsidRPr="00861540" w:rsidRDefault="00204E33">
      <w:pPr>
        <w:spacing w:line="280" w:lineRule="exact"/>
        <w:ind w:left="782" w:right="67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spacing w:val="12"/>
          <w:w w:val="97"/>
        </w:rPr>
        <w:t>'</w:t>
      </w:r>
      <w:r w:rsidRPr="00861540">
        <w:rPr>
          <w:rFonts w:asciiTheme="minorHAnsi" w:eastAsia="MS PGothic" w:hAnsiTheme="minorHAnsi" w:cstheme="minorHAnsi"/>
          <w:spacing w:val="12"/>
          <w:w w:val="95"/>
        </w:rPr>
        <w:t>P</w:t>
      </w:r>
      <w:r w:rsidRPr="00861540">
        <w:rPr>
          <w:rFonts w:asciiTheme="minorHAnsi" w:eastAsia="MS PGothic" w:hAnsiTheme="minorHAnsi" w:cstheme="minorHAnsi"/>
          <w:spacing w:val="14"/>
          <w:w w:val="66"/>
        </w:rPr>
        <w:t>-</w:t>
      </w:r>
      <w:r w:rsidRPr="00861540">
        <w:rPr>
          <w:rFonts w:asciiTheme="minorHAnsi" w:eastAsia="MS PGothic" w:hAnsiTheme="minorHAnsi" w:cstheme="minorHAnsi"/>
          <w:spacing w:val="12"/>
          <w:w w:val="90"/>
        </w:rPr>
        <w:t>B</w:t>
      </w:r>
      <w:r w:rsidRPr="00861540">
        <w:rPr>
          <w:rFonts w:asciiTheme="minorHAnsi" w:eastAsia="MS PGothic" w:hAnsiTheme="minorHAnsi" w:cstheme="minorHAnsi"/>
          <w:spacing w:val="12"/>
          <w:w w:val="129"/>
        </w:rPr>
        <w:t>o</w:t>
      </w:r>
      <w:r w:rsidRPr="00861540">
        <w:rPr>
          <w:rFonts w:asciiTheme="minorHAnsi" w:eastAsia="MS PGothic" w:hAnsiTheme="minorHAnsi" w:cstheme="minorHAnsi"/>
          <w:spacing w:val="13"/>
          <w:w w:val="138"/>
        </w:rPr>
        <w:t>d</w:t>
      </w:r>
      <w:r w:rsidRPr="00861540">
        <w:rPr>
          <w:rFonts w:asciiTheme="minorHAnsi" w:eastAsia="MS PGothic" w:hAnsiTheme="minorHAnsi" w:cstheme="minorHAnsi"/>
          <w:spacing w:val="12"/>
          <w:w w:val="95"/>
        </w:rPr>
        <w:t>i</w:t>
      </w:r>
      <w:r w:rsidRPr="00861540">
        <w:rPr>
          <w:rFonts w:asciiTheme="minorHAnsi" w:eastAsia="MS PGothic" w:hAnsiTheme="minorHAnsi" w:cstheme="minorHAnsi"/>
          <w:spacing w:val="12"/>
          <w:w w:val="130"/>
        </w:rPr>
        <w:t>e</w:t>
      </w:r>
      <w:r w:rsidRPr="00861540">
        <w:rPr>
          <w:rFonts w:asciiTheme="minorHAnsi" w:eastAsia="MS PGothic" w:hAnsiTheme="minorHAnsi" w:cstheme="minorHAnsi"/>
          <w:w w:val="84"/>
        </w:rPr>
        <w:t>s</w:t>
      </w:r>
      <w:r w:rsidRPr="00861540">
        <w:rPr>
          <w:rFonts w:asciiTheme="minorHAnsi" w:eastAsia="MS PGothic" w:hAnsiTheme="minorHAnsi" w:cstheme="minorHAnsi"/>
        </w:rPr>
        <w:t xml:space="preserve">  </w:t>
      </w:r>
      <w:r w:rsidRPr="00861540">
        <w:rPr>
          <w:rFonts w:asciiTheme="minorHAnsi" w:eastAsia="MS PGothic" w:hAnsiTheme="minorHAnsi" w:cstheme="minorHAnsi"/>
          <w:spacing w:val="-32"/>
        </w:rPr>
        <w:t xml:space="preserve"> </w:t>
      </w:r>
      <w:r w:rsidRPr="00861540">
        <w:rPr>
          <w:rFonts w:asciiTheme="minorHAnsi" w:eastAsia="MS PGothic" w:hAnsiTheme="minorHAnsi" w:cstheme="minorHAnsi"/>
          <w:spacing w:val="15"/>
          <w:w w:val="119"/>
        </w:rPr>
        <w:t>#0</w:t>
      </w:r>
      <w:r w:rsidRPr="00861540">
        <w:rPr>
          <w:rFonts w:asciiTheme="minorHAnsi" w:eastAsia="MS PGothic" w:hAnsiTheme="minorHAnsi" w:cstheme="minorHAnsi"/>
          <w:w w:val="119"/>
        </w:rPr>
        <w:t xml:space="preserve">2 </w:t>
      </w:r>
      <w:r w:rsidRPr="00861540">
        <w:rPr>
          <w:rFonts w:asciiTheme="minorHAnsi" w:eastAsia="MS PGothic" w:hAnsiTheme="minorHAnsi" w:cstheme="minorHAnsi"/>
          <w:spacing w:val="17"/>
          <w:w w:val="119"/>
        </w:rPr>
        <w:t xml:space="preserve"> </w:t>
      </w:r>
      <w:r w:rsidRPr="00861540">
        <w:rPr>
          <w:rFonts w:asciiTheme="minorHAnsi" w:eastAsia="MS PGothic" w:hAnsiTheme="minorHAnsi" w:cstheme="minorHAnsi"/>
          <w:spacing w:val="13"/>
          <w:w w:val="85"/>
        </w:rPr>
        <w:t>L</w:t>
      </w:r>
      <w:r w:rsidRPr="00861540">
        <w:rPr>
          <w:rFonts w:asciiTheme="minorHAnsi" w:eastAsia="MS PGothic" w:hAnsiTheme="minorHAnsi" w:cstheme="minorHAnsi"/>
          <w:spacing w:val="12"/>
          <w:w w:val="129"/>
        </w:rPr>
        <w:t>oo</w:t>
      </w:r>
      <w:r w:rsidRPr="00861540">
        <w:rPr>
          <w:rFonts w:asciiTheme="minorHAnsi" w:eastAsia="MS PGothic" w:hAnsiTheme="minorHAnsi" w:cstheme="minorHAnsi"/>
          <w:spacing w:val="13"/>
          <w:w w:val="84"/>
        </w:rPr>
        <w:t>s</w:t>
      </w:r>
      <w:r w:rsidRPr="00861540">
        <w:rPr>
          <w:rFonts w:asciiTheme="minorHAnsi" w:eastAsia="MS PGothic" w:hAnsiTheme="minorHAnsi" w:cstheme="minorHAnsi"/>
          <w:w w:val="130"/>
        </w:rPr>
        <w:t>e</w:t>
      </w:r>
      <w:r w:rsidRPr="00861540">
        <w:rPr>
          <w:rFonts w:asciiTheme="minorHAnsi" w:eastAsia="MS PGothic" w:hAnsiTheme="minorHAnsi" w:cstheme="minorHAnsi"/>
        </w:rPr>
        <w:t xml:space="preserve">  </w:t>
      </w:r>
      <w:r w:rsidRPr="00861540">
        <w:rPr>
          <w:rFonts w:asciiTheme="minorHAnsi" w:eastAsia="MS PGothic" w:hAnsiTheme="minorHAnsi" w:cstheme="minorHAnsi"/>
          <w:spacing w:val="-33"/>
        </w:rPr>
        <w:t xml:space="preserve"> </w:t>
      </w:r>
      <w:r w:rsidRPr="00861540">
        <w:rPr>
          <w:rFonts w:asciiTheme="minorHAnsi" w:eastAsia="MS PGothic" w:hAnsiTheme="minorHAnsi" w:cstheme="minorHAnsi"/>
          <w:spacing w:val="13"/>
          <w:w w:val="94"/>
        </w:rPr>
        <w:t>E</w:t>
      </w:r>
      <w:r w:rsidRPr="00861540">
        <w:rPr>
          <w:rFonts w:asciiTheme="minorHAnsi" w:eastAsia="MS PGothic" w:hAnsiTheme="minorHAnsi" w:cstheme="minorHAnsi"/>
          <w:spacing w:val="11"/>
          <w:w w:val="122"/>
        </w:rPr>
        <w:t>n</w:t>
      </w:r>
      <w:r w:rsidRPr="00861540">
        <w:rPr>
          <w:rFonts w:asciiTheme="minorHAnsi" w:eastAsia="MS PGothic" w:hAnsiTheme="minorHAnsi" w:cstheme="minorHAnsi"/>
          <w:spacing w:val="13"/>
          <w:w w:val="138"/>
        </w:rPr>
        <w:t>d</w:t>
      </w:r>
      <w:r w:rsidRPr="00861540">
        <w:rPr>
          <w:rFonts w:asciiTheme="minorHAnsi" w:eastAsia="MS PGothic" w:hAnsiTheme="minorHAnsi" w:cstheme="minorHAnsi"/>
          <w:spacing w:val="13"/>
          <w:w w:val="84"/>
        </w:rPr>
        <w:t>s</w:t>
      </w:r>
      <w:r w:rsidRPr="00861540">
        <w:rPr>
          <w:rFonts w:asciiTheme="minorHAnsi" w:eastAsia="MS PGothic" w:hAnsiTheme="minorHAnsi" w:cstheme="minorHAnsi"/>
          <w:spacing w:val="12"/>
          <w:w w:val="97"/>
        </w:rPr>
        <w:t>'</w:t>
      </w:r>
      <w:r w:rsidRPr="00861540">
        <w:rPr>
          <w:rFonts w:asciiTheme="minorHAnsi" w:eastAsia="MS PGothic" w:hAnsiTheme="minorHAnsi" w:cstheme="minorHAnsi"/>
          <w:w w:val="136"/>
        </w:rPr>
        <w:t>,</w:t>
      </w:r>
      <w:r w:rsidRPr="00861540">
        <w:rPr>
          <w:rFonts w:asciiTheme="minorHAnsi" w:eastAsia="MS PGothic" w:hAnsiTheme="minorHAnsi" w:cstheme="minorHAnsi"/>
        </w:rPr>
        <w:t xml:space="preserve">  </w:t>
      </w:r>
      <w:r w:rsidRPr="00861540">
        <w:rPr>
          <w:rFonts w:asciiTheme="minorHAnsi" w:eastAsia="MS PGothic" w:hAnsiTheme="minorHAnsi" w:cstheme="minorHAnsi"/>
          <w:spacing w:val="-32"/>
        </w:rPr>
        <w:t xml:space="preserve"> </w:t>
      </w:r>
      <w:r w:rsidRPr="00861540">
        <w:rPr>
          <w:rFonts w:asciiTheme="minorHAnsi" w:eastAsia="MS PGothic" w:hAnsiTheme="minorHAnsi" w:cstheme="minorHAnsi"/>
          <w:spacing w:val="11"/>
          <w:w w:val="88"/>
        </w:rPr>
        <w:t>F</w:t>
      </w:r>
      <w:r w:rsidRPr="00861540">
        <w:rPr>
          <w:rFonts w:asciiTheme="minorHAnsi" w:eastAsia="MS PGothic" w:hAnsiTheme="minorHAnsi" w:cstheme="minorHAnsi"/>
          <w:spacing w:val="14"/>
          <w:w w:val="130"/>
        </w:rPr>
        <w:t>e</w:t>
      </w:r>
      <w:r w:rsidRPr="00861540">
        <w:rPr>
          <w:rFonts w:asciiTheme="minorHAnsi" w:eastAsia="MS PGothic" w:hAnsiTheme="minorHAnsi" w:cstheme="minorHAnsi"/>
          <w:spacing w:val="13"/>
          <w:w w:val="84"/>
        </w:rPr>
        <w:t>s</w:t>
      </w:r>
      <w:r w:rsidRPr="00861540">
        <w:rPr>
          <w:rFonts w:asciiTheme="minorHAnsi" w:eastAsia="MS PGothic" w:hAnsiTheme="minorHAnsi" w:cstheme="minorHAnsi"/>
          <w:spacing w:val="12"/>
          <w:w w:val="96"/>
        </w:rPr>
        <w:t>t</w:t>
      </w:r>
      <w:r w:rsidRPr="00861540">
        <w:rPr>
          <w:rFonts w:asciiTheme="minorHAnsi" w:eastAsia="MS PGothic" w:hAnsiTheme="minorHAnsi" w:cstheme="minorHAnsi"/>
          <w:spacing w:val="14"/>
          <w:w w:val="95"/>
        </w:rPr>
        <w:t>i</w:t>
      </w:r>
      <w:r w:rsidRPr="00861540">
        <w:rPr>
          <w:rFonts w:asciiTheme="minorHAnsi" w:eastAsia="MS PGothic" w:hAnsiTheme="minorHAnsi" w:cstheme="minorHAnsi"/>
          <w:spacing w:val="13"/>
          <w:w w:val="116"/>
        </w:rPr>
        <w:t>v</w:t>
      </w:r>
      <w:r w:rsidRPr="00861540">
        <w:rPr>
          <w:rFonts w:asciiTheme="minorHAnsi" w:eastAsia="MS PGothic" w:hAnsiTheme="minorHAnsi" w:cstheme="minorHAnsi"/>
          <w:spacing w:val="12"/>
          <w:w w:val="143"/>
        </w:rPr>
        <w:t>a</w:t>
      </w:r>
      <w:r w:rsidRPr="00861540">
        <w:rPr>
          <w:rFonts w:asciiTheme="minorHAnsi" w:eastAsia="MS PGothic" w:hAnsiTheme="minorHAnsi" w:cstheme="minorHAnsi"/>
          <w:w w:val="95"/>
        </w:rPr>
        <w:t>l</w:t>
      </w:r>
      <w:r w:rsidRPr="00861540">
        <w:rPr>
          <w:rFonts w:asciiTheme="minorHAnsi" w:eastAsia="MS PGothic" w:hAnsiTheme="minorHAnsi" w:cstheme="minorHAnsi"/>
        </w:rPr>
        <w:t xml:space="preserve">  </w:t>
      </w:r>
      <w:r w:rsidRPr="00861540">
        <w:rPr>
          <w:rFonts w:asciiTheme="minorHAnsi" w:eastAsia="MS PGothic" w:hAnsiTheme="minorHAnsi" w:cstheme="minorHAnsi"/>
          <w:spacing w:val="-33"/>
        </w:rPr>
        <w:t xml:space="preserve"> </w:t>
      </w:r>
      <w:r w:rsidRPr="00861540">
        <w:rPr>
          <w:rFonts w:asciiTheme="minorHAnsi" w:eastAsia="MS PGothic" w:hAnsiTheme="minorHAnsi" w:cstheme="minorHAnsi"/>
          <w:spacing w:val="12"/>
          <w:w w:val="103"/>
        </w:rPr>
        <w:t>f</w:t>
      </w:r>
      <w:r w:rsidRPr="00861540">
        <w:rPr>
          <w:rFonts w:asciiTheme="minorHAnsi" w:eastAsia="MS PGothic" w:hAnsiTheme="minorHAnsi" w:cstheme="minorHAnsi"/>
          <w:spacing w:val="12"/>
          <w:w w:val="129"/>
        </w:rPr>
        <w:t>o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</w:rPr>
        <w:t xml:space="preserve">  </w:t>
      </w:r>
      <w:r w:rsidRPr="00861540">
        <w:rPr>
          <w:rFonts w:asciiTheme="minorHAnsi" w:eastAsia="MS PGothic" w:hAnsiTheme="minorHAnsi" w:cstheme="minorHAnsi"/>
          <w:spacing w:val="-31"/>
        </w:rPr>
        <w:t xml:space="preserve"> </w:t>
      </w:r>
      <w:r w:rsidRPr="00861540">
        <w:rPr>
          <w:rFonts w:asciiTheme="minorHAnsi" w:eastAsia="MS PGothic" w:hAnsiTheme="minorHAnsi" w:cstheme="minorHAnsi"/>
          <w:spacing w:val="13"/>
          <w:w w:val="122"/>
        </w:rPr>
        <w:t>C</w:t>
      </w:r>
      <w:r w:rsidRPr="00861540">
        <w:rPr>
          <w:rFonts w:asciiTheme="minorHAnsi" w:eastAsia="MS PGothic" w:hAnsiTheme="minorHAnsi" w:cstheme="minorHAnsi"/>
          <w:spacing w:val="12"/>
          <w:w w:val="129"/>
        </w:rPr>
        <w:t>o</w:t>
      </w:r>
      <w:r w:rsidRPr="00861540">
        <w:rPr>
          <w:rFonts w:asciiTheme="minorHAnsi" w:eastAsia="MS PGothic" w:hAnsiTheme="minorHAnsi" w:cstheme="minorHAnsi"/>
          <w:spacing w:val="11"/>
          <w:w w:val="122"/>
        </w:rPr>
        <w:t>n</w:t>
      </w:r>
      <w:r w:rsidRPr="00861540">
        <w:rPr>
          <w:rFonts w:asciiTheme="minorHAnsi" w:eastAsia="MS PGothic" w:hAnsiTheme="minorHAnsi" w:cstheme="minorHAnsi"/>
          <w:spacing w:val="14"/>
          <w:w w:val="96"/>
        </w:rPr>
        <w:t>t</w:t>
      </w:r>
      <w:r w:rsidRPr="00861540">
        <w:rPr>
          <w:rFonts w:asciiTheme="minorHAnsi" w:eastAsia="MS PGothic" w:hAnsiTheme="minorHAnsi" w:cstheme="minorHAnsi"/>
          <w:spacing w:val="12"/>
          <w:w w:val="130"/>
        </w:rPr>
        <w:t>e</w:t>
      </w:r>
      <w:r w:rsidRPr="00861540">
        <w:rPr>
          <w:rFonts w:asciiTheme="minorHAnsi" w:eastAsia="MS PGothic" w:hAnsiTheme="minorHAnsi" w:cstheme="minorHAnsi"/>
          <w:spacing w:val="13"/>
          <w:w w:val="127"/>
        </w:rPr>
        <w:t>m</w:t>
      </w:r>
      <w:r w:rsidRPr="00861540">
        <w:rPr>
          <w:rFonts w:asciiTheme="minorHAnsi" w:eastAsia="MS PGothic" w:hAnsiTheme="minorHAnsi" w:cstheme="minorHAnsi"/>
          <w:spacing w:val="12"/>
          <w:w w:val="137"/>
        </w:rPr>
        <w:t>p</w:t>
      </w:r>
      <w:r w:rsidRPr="00861540">
        <w:rPr>
          <w:rFonts w:asciiTheme="minorHAnsi" w:eastAsia="MS PGothic" w:hAnsiTheme="minorHAnsi" w:cstheme="minorHAnsi"/>
          <w:spacing w:val="12"/>
          <w:w w:val="129"/>
        </w:rPr>
        <w:t>o</w:t>
      </w:r>
      <w:r w:rsidRPr="00861540">
        <w:rPr>
          <w:rFonts w:asciiTheme="minorHAnsi" w:eastAsia="MS PGothic" w:hAnsiTheme="minorHAnsi" w:cstheme="minorHAnsi"/>
          <w:spacing w:val="13"/>
          <w:w w:val="86"/>
        </w:rPr>
        <w:t>r</w:t>
      </w:r>
      <w:r w:rsidRPr="00861540">
        <w:rPr>
          <w:rFonts w:asciiTheme="minorHAnsi" w:eastAsia="MS PGothic" w:hAnsiTheme="minorHAnsi" w:cstheme="minorHAnsi"/>
          <w:spacing w:val="12"/>
          <w:w w:val="143"/>
        </w:rPr>
        <w:t>a</w:t>
      </w:r>
      <w:r w:rsidRPr="00861540">
        <w:rPr>
          <w:rFonts w:asciiTheme="minorHAnsi" w:eastAsia="MS PGothic" w:hAnsiTheme="minorHAnsi" w:cstheme="minorHAnsi"/>
          <w:spacing w:val="13"/>
          <w:w w:val="86"/>
        </w:rPr>
        <w:t>r</w:t>
      </w:r>
      <w:r w:rsidRPr="00861540">
        <w:rPr>
          <w:rFonts w:asciiTheme="minorHAnsi" w:eastAsia="MS PGothic" w:hAnsiTheme="minorHAnsi" w:cstheme="minorHAnsi"/>
          <w:w w:val="112"/>
        </w:rPr>
        <w:t>y</w:t>
      </w:r>
      <w:r w:rsidRPr="00861540">
        <w:rPr>
          <w:rFonts w:asciiTheme="minorHAnsi" w:eastAsia="MS PGothic" w:hAnsiTheme="minorHAnsi" w:cstheme="minorHAnsi"/>
        </w:rPr>
        <w:t xml:space="preserve">  </w:t>
      </w:r>
      <w:r w:rsidRPr="00861540">
        <w:rPr>
          <w:rFonts w:asciiTheme="minorHAnsi" w:eastAsia="MS PGothic" w:hAnsiTheme="minorHAnsi" w:cstheme="minorHAnsi"/>
          <w:spacing w:val="-32"/>
        </w:rPr>
        <w:t xml:space="preserve"> </w:t>
      </w:r>
      <w:r w:rsidRPr="00861540">
        <w:rPr>
          <w:rFonts w:asciiTheme="minorHAnsi" w:eastAsia="MS PGothic" w:hAnsiTheme="minorHAnsi" w:cstheme="minorHAnsi"/>
          <w:spacing w:val="14"/>
          <w:w w:val="127"/>
        </w:rPr>
        <w:t>D</w:t>
      </w:r>
      <w:r w:rsidRPr="00861540">
        <w:rPr>
          <w:rFonts w:asciiTheme="minorHAnsi" w:eastAsia="MS PGothic" w:hAnsiTheme="minorHAnsi" w:cstheme="minorHAnsi"/>
          <w:spacing w:val="18"/>
          <w:w w:val="127"/>
        </w:rPr>
        <w:t>a</w:t>
      </w:r>
      <w:r w:rsidRPr="00861540">
        <w:rPr>
          <w:rFonts w:asciiTheme="minorHAnsi" w:eastAsia="MS PGothic" w:hAnsiTheme="minorHAnsi" w:cstheme="minorHAnsi"/>
          <w:spacing w:val="14"/>
          <w:w w:val="127"/>
        </w:rPr>
        <w:t>n</w:t>
      </w:r>
      <w:r w:rsidRPr="00861540">
        <w:rPr>
          <w:rFonts w:asciiTheme="minorHAnsi" w:eastAsia="MS PGothic" w:hAnsiTheme="minorHAnsi" w:cstheme="minorHAnsi"/>
          <w:spacing w:val="15"/>
          <w:w w:val="127"/>
        </w:rPr>
        <w:t>c</w:t>
      </w:r>
      <w:r w:rsidRPr="00861540">
        <w:rPr>
          <w:rFonts w:asciiTheme="minorHAnsi" w:eastAsia="MS PGothic" w:hAnsiTheme="minorHAnsi" w:cstheme="minorHAnsi"/>
          <w:w w:val="127"/>
        </w:rPr>
        <w:t>e</w:t>
      </w:r>
      <w:r w:rsidRPr="00861540">
        <w:rPr>
          <w:rFonts w:asciiTheme="minorHAnsi" w:eastAsia="MS PGothic" w:hAnsiTheme="minorHAnsi" w:cstheme="minorHAnsi"/>
          <w:spacing w:val="80"/>
          <w:w w:val="127"/>
        </w:rPr>
        <w:t xml:space="preserve"> </w:t>
      </w:r>
      <w:r w:rsidRPr="00861540">
        <w:rPr>
          <w:rFonts w:asciiTheme="minorHAnsi" w:eastAsia="MS PGothic" w:hAnsiTheme="minorHAnsi" w:cstheme="minorHAnsi"/>
          <w:w w:val="127"/>
        </w:rPr>
        <w:t xml:space="preserve">&amp; </w:t>
      </w:r>
      <w:r w:rsidRPr="00861540">
        <w:rPr>
          <w:rFonts w:asciiTheme="minorHAnsi" w:eastAsia="MS PGothic" w:hAnsiTheme="minorHAnsi" w:cstheme="minorHAnsi"/>
          <w:w w:val="105"/>
        </w:rPr>
        <w:t>Per</w:t>
      </w:r>
      <w:r w:rsidRPr="00861540">
        <w:rPr>
          <w:rFonts w:asciiTheme="minorHAnsi" w:eastAsia="MS PGothic" w:hAnsiTheme="minorHAnsi" w:cstheme="minorHAnsi"/>
          <w:spacing w:val="-1"/>
          <w:w w:val="103"/>
        </w:rPr>
        <w:t>f</w:t>
      </w:r>
      <w:r w:rsidRPr="00861540">
        <w:rPr>
          <w:rFonts w:asciiTheme="minorHAnsi" w:eastAsia="MS PGothic" w:hAnsiTheme="minorHAnsi" w:cstheme="minorHAnsi"/>
          <w:w w:val="129"/>
        </w:rPr>
        <w:t>o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spacing w:val="1"/>
          <w:w w:val="127"/>
        </w:rPr>
        <w:t>m</w:t>
      </w:r>
      <w:r w:rsidRPr="00861540">
        <w:rPr>
          <w:rFonts w:asciiTheme="minorHAnsi" w:eastAsia="MS PGothic" w:hAnsiTheme="minorHAnsi" w:cstheme="minorHAnsi"/>
          <w:w w:val="132"/>
        </w:rPr>
        <w:t>an</w:t>
      </w:r>
      <w:r w:rsidRPr="00861540">
        <w:rPr>
          <w:rFonts w:asciiTheme="minorHAnsi" w:eastAsia="MS PGothic" w:hAnsiTheme="minorHAnsi" w:cstheme="minorHAnsi"/>
          <w:spacing w:val="-1"/>
          <w:w w:val="129"/>
        </w:rPr>
        <w:t>c</w:t>
      </w:r>
      <w:r w:rsidRPr="00861540">
        <w:rPr>
          <w:rFonts w:asciiTheme="minorHAnsi" w:eastAsia="MS PGothic" w:hAnsiTheme="minorHAnsi" w:cstheme="minorHAnsi"/>
          <w:w w:val="130"/>
        </w:rPr>
        <w:t>e</w:t>
      </w:r>
      <w:r w:rsidRPr="00861540">
        <w:rPr>
          <w:rFonts w:asciiTheme="minorHAnsi" w:eastAsia="MS PGothic" w:hAnsiTheme="minorHAnsi" w:cstheme="minorHAnsi"/>
          <w:spacing w:val="-13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85"/>
        </w:rPr>
        <w:t>L</w:t>
      </w:r>
      <w:r w:rsidRPr="00861540">
        <w:rPr>
          <w:rFonts w:asciiTheme="minorHAnsi" w:eastAsia="MS PGothic" w:hAnsiTheme="minorHAnsi" w:cstheme="minorHAnsi"/>
          <w:w w:val="121"/>
        </w:rPr>
        <w:t>eipzi</w:t>
      </w:r>
      <w:r w:rsidRPr="00861540">
        <w:rPr>
          <w:rFonts w:asciiTheme="minorHAnsi" w:eastAsia="MS PGothic" w:hAnsiTheme="minorHAnsi" w:cstheme="minorHAnsi"/>
          <w:spacing w:val="-1"/>
          <w:w w:val="121"/>
        </w:rPr>
        <w:t>g</w:t>
      </w:r>
      <w:r w:rsidRPr="00861540">
        <w:rPr>
          <w:rFonts w:asciiTheme="minorHAnsi" w:eastAsia="MS PGothic" w:hAnsiTheme="minorHAnsi" w:cstheme="minorHAnsi"/>
          <w:w w:val="136"/>
        </w:rPr>
        <w:t>,</w:t>
      </w:r>
      <w:r w:rsidRPr="00861540">
        <w:rPr>
          <w:rFonts w:asciiTheme="minorHAnsi" w:eastAsia="MS PGothic" w:hAnsiTheme="minorHAnsi" w:cstheme="minorHAnsi"/>
          <w:spacing w:val="-12"/>
        </w:rPr>
        <w:t xml:space="preserve"> </w:t>
      </w:r>
      <w:r w:rsidRPr="00861540">
        <w:rPr>
          <w:rFonts w:asciiTheme="minorHAnsi" w:eastAsia="MS PGothic" w:hAnsiTheme="minorHAnsi" w:cstheme="minorHAnsi"/>
          <w:w w:val="114"/>
        </w:rPr>
        <w:t>D</w:t>
      </w:r>
      <w:r w:rsidRPr="00861540">
        <w:rPr>
          <w:rFonts w:asciiTheme="minorHAnsi" w:eastAsia="MS PGothic" w:hAnsiTheme="minorHAnsi" w:cstheme="minorHAnsi"/>
          <w:spacing w:val="-1"/>
          <w:w w:val="94"/>
        </w:rPr>
        <w:t>E</w:t>
      </w:r>
      <w:r w:rsidRPr="00861540">
        <w:rPr>
          <w:rFonts w:asciiTheme="minorHAnsi" w:eastAsia="MS PGothic" w:hAnsiTheme="minorHAnsi" w:cstheme="minorHAnsi"/>
          <w:w w:val="136"/>
        </w:rPr>
        <w:t>.</w:t>
      </w:r>
    </w:p>
    <w:p w14:paraId="7646CE16" w14:textId="77777777" w:rsidR="006826AB" w:rsidRPr="00861540" w:rsidRDefault="00204E33">
      <w:pPr>
        <w:spacing w:before="4" w:line="220" w:lineRule="exact"/>
        <w:ind w:left="2614" w:right="69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spacing w:val="-2"/>
          <w:w w:val="97"/>
        </w:rPr>
        <w:t>'</w:t>
      </w:r>
      <w:r w:rsidRPr="00861540">
        <w:rPr>
          <w:rFonts w:asciiTheme="minorHAnsi" w:eastAsia="MS PGothic" w:hAnsiTheme="minorHAnsi" w:cstheme="minorHAnsi"/>
          <w:spacing w:val="1"/>
          <w:w w:val="72"/>
        </w:rPr>
        <w:t>T</w:t>
      </w:r>
      <w:r w:rsidRPr="00861540">
        <w:rPr>
          <w:rFonts w:asciiTheme="minorHAnsi" w:eastAsia="MS PGothic" w:hAnsiTheme="minorHAnsi" w:cstheme="minorHAnsi"/>
          <w:w w:val="126"/>
        </w:rPr>
        <w:t>he</w:t>
      </w:r>
      <w:r w:rsidRPr="00861540">
        <w:rPr>
          <w:rFonts w:asciiTheme="minorHAnsi" w:eastAsia="MS PGothic" w:hAnsiTheme="minorHAnsi" w:cstheme="minorHAnsi"/>
        </w:rPr>
        <w:t xml:space="preserve"> </w:t>
      </w:r>
      <w:r w:rsidRPr="00861540">
        <w:rPr>
          <w:rFonts w:asciiTheme="minorHAnsi" w:eastAsia="MS PGothic" w:hAnsiTheme="minorHAnsi" w:cstheme="minorHAnsi"/>
          <w:spacing w:val="-24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72"/>
        </w:rPr>
        <w:t>T</w:t>
      </w:r>
      <w:r w:rsidRPr="00861540">
        <w:rPr>
          <w:rFonts w:asciiTheme="minorHAnsi" w:eastAsia="MS PGothic" w:hAnsiTheme="minorHAnsi" w:cstheme="minorHAnsi"/>
          <w:w w:val="107"/>
        </w:rPr>
        <w:t>hr</w:t>
      </w:r>
      <w:r w:rsidRPr="00861540">
        <w:rPr>
          <w:rFonts w:asciiTheme="minorHAnsi" w:eastAsia="MS PGothic" w:hAnsiTheme="minorHAnsi" w:cstheme="minorHAnsi"/>
          <w:spacing w:val="1"/>
          <w:w w:val="129"/>
        </w:rPr>
        <w:t>o</w:t>
      </w:r>
      <w:r w:rsidRPr="00861540">
        <w:rPr>
          <w:rFonts w:asciiTheme="minorHAnsi" w:eastAsia="MS PGothic" w:hAnsiTheme="minorHAnsi" w:cstheme="minorHAnsi"/>
          <w:w w:val="128"/>
        </w:rPr>
        <w:t>w</w:t>
      </w:r>
      <w:r w:rsidRPr="00861540">
        <w:rPr>
          <w:rFonts w:asciiTheme="minorHAnsi" w:eastAsia="MS PGothic" w:hAnsiTheme="minorHAnsi" w:cstheme="minorHAnsi"/>
        </w:rPr>
        <w:t xml:space="preserve"> </w:t>
      </w:r>
      <w:r w:rsidRPr="00861540">
        <w:rPr>
          <w:rFonts w:asciiTheme="minorHAnsi" w:eastAsia="MS PGothic" w:hAnsiTheme="minorHAnsi" w:cstheme="minorHAnsi"/>
          <w:spacing w:val="-24"/>
        </w:rPr>
        <w:t xml:space="preserve"> </w:t>
      </w:r>
      <w:r w:rsidRPr="00861540">
        <w:rPr>
          <w:rFonts w:asciiTheme="minorHAnsi" w:eastAsia="MS PGothic" w:hAnsiTheme="minorHAnsi" w:cstheme="minorHAnsi"/>
        </w:rPr>
        <w:t>Z</w:t>
      </w:r>
      <w:r w:rsidRPr="00861540">
        <w:rPr>
          <w:rFonts w:asciiTheme="minorHAnsi" w:eastAsia="MS PGothic" w:hAnsiTheme="minorHAnsi" w:cstheme="minorHAnsi"/>
          <w:spacing w:val="1"/>
        </w:rPr>
        <w:t>o</w:t>
      </w:r>
      <w:r w:rsidRPr="00861540">
        <w:rPr>
          <w:rFonts w:asciiTheme="minorHAnsi" w:eastAsia="MS PGothic" w:hAnsiTheme="minorHAnsi" w:cstheme="minorHAnsi"/>
        </w:rPr>
        <w:t xml:space="preserve">ne' </w:t>
      </w:r>
      <w:r w:rsidRPr="00861540">
        <w:rPr>
          <w:rFonts w:asciiTheme="minorHAnsi" w:eastAsia="MS PGothic" w:hAnsiTheme="minorHAnsi" w:cstheme="minorHAnsi"/>
          <w:spacing w:val="37"/>
        </w:rPr>
        <w:t xml:space="preserve"> </w:t>
      </w:r>
      <w:r w:rsidRPr="00861540">
        <w:rPr>
          <w:rFonts w:asciiTheme="minorHAnsi" w:eastAsia="MS PGothic" w:hAnsiTheme="minorHAnsi" w:cstheme="minorHAnsi"/>
          <w:w w:val="143"/>
        </w:rPr>
        <w:t>a</w:t>
      </w:r>
      <w:r w:rsidRPr="00861540">
        <w:rPr>
          <w:rFonts w:asciiTheme="minorHAnsi" w:eastAsia="MS PGothic" w:hAnsiTheme="minorHAnsi" w:cstheme="minorHAnsi"/>
          <w:spacing w:val="13"/>
          <w:w w:val="143"/>
        </w:rPr>
        <w:t xml:space="preserve"> </w:t>
      </w:r>
      <w:r w:rsidRPr="00861540">
        <w:rPr>
          <w:rFonts w:asciiTheme="minorHAnsi" w:eastAsia="MS PGothic" w:hAnsiTheme="minorHAnsi" w:cstheme="minorHAnsi"/>
          <w:w w:val="128"/>
        </w:rPr>
        <w:t>w</w:t>
      </w:r>
      <w:r w:rsidRPr="00861540">
        <w:rPr>
          <w:rFonts w:asciiTheme="minorHAnsi" w:eastAsia="MS PGothic" w:hAnsiTheme="minorHAnsi" w:cstheme="minorHAnsi"/>
          <w:spacing w:val="-1"/>
          <w:w w:val="129"/>
        </w:rPr>
        <w:t>o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w w:val="109"/>
        </w:rPr>
        <w:t>k</w:t>
      </w:r>
      <w:r w:rsidRPr="00861540">
        <w:rPr>
          <w:rFonts w:asciiTheme="minorHAnsi" w:eastAsia="MS PGothic" w:hAnsiTheme="minorHAnsi" w:cstheme="minorHAnsi"/>
        </w:rPr>
        <w:t xml:space="preserve"> </w:t>
      </w:r>
      <w:r w:rsidRPr="00861540">
        <w:rPr>
          <w:rFonts w:asciiTheme="minorHAnsi" w:eastAsia="MS PGothic" w:hAnsiTheme="minorHAnsi" w:cstheme="minorHAnsi"/>
          <w:spacing w:val="-22"/>
        </w:rPr>
        <w:t xml:space="preserve"> </w:t>
      </w:r>
      <w:r w:rsidRPr="00861540">
        <w:rPr>
          <w:rFonts w:asciiTheme="minorHAnsi" w:eastAsia="MS PGothic" w:hAnsiTheme="minorHAnsi" w:cstheme="minorHAnsi"/>
          <w:w w:val="129"/>
        </w:rPr>
        <w:t>c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w w:val="136"/>
        </w:rPr>
        <w:t>e</w:t>
      </w:r>
      <w:r w:rsidRPr="00861540">
        <w:rPr>
          <w:rFonts w:asciiTheme="minorHAnsi" w:eastAsia="MS PGothic" w:hAnsiTheme="minorHAnsi" w:cstheme="minorHAnsi"/>
          <w:spacing w:val="-1"/>
          <w:w w:val="136"/>
        </w:rPr>
        <w:t>a</w:t>
      </w:r>
      <w:r w:rsidRPr="00861540">
        <w:rPr>
          <w:rFonts w:asciiTheme="minorHAnsi" w:eastAsia="MS PGothic" w:hAnsiTheme="minorHAnsi" w:cstheme="minorHAnsi"/>
          <w:w w:val="124"/>
        </w:rPr>
        <w:t>ted</w:t>
      </w:r>
      <w:r w:rsidRPr="00861540">
        <w:rPr>
          <w:rFonts w:asciiTheme="minorHAnsi" w:eastAsia="MS PGothic" w:hAnsiTheme="minorHAnsi" w:cstheme="minorHAnsi"/>
        </w:rPr>
        <w:t xml:space="preserve"> </w:t>
      </w:r>
      <w:r w:rsidRPr="00861540">
        <w:rPr>
          <w:rFonts w:asciiTheme="minorHAnsi" w:eastAsia="MS PGothic" w:hAnsiTheme="minorHAnsi" w:cstheme="minorHAnsi"/>
          <w:spacing w:val="-23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34"/>
        </w:rPr>
        <w:t>a</w:t>
      </w:r>
      <w:r w:rsidRPr="00861540">
        <w:rPr>
          <w:rFonts w:asciiTheme="minorHAnsi" w:eastAsia="MS PGothic" w:hAnsiTheme="minorHAnsi" w:cstheme="minorHAnsi"/>
          <w:w w:val="134"/>
        </w:rPr>
        <w:t>nd</w:t>
      </w:r>
      <w:r w:rsidRPr="00861540">
        <w:rPr>
          <w:rFonts w:asciiTheme="minorHAnsi" w:eastAsia="MS PGothic" w:hAnsiTheme="minorHAnsi" w:cstheme="minorHAnsi"/>
          <w:spacing w:val="18"/>
          <w:w w:val="134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37"/>
        </w:rPr>
        <w:t>p</w:t>
      </w:r>
      <w:r w:rsidRPr="00861540">
        <w:rPr>
          <w:rFonts w:asciiTheme="minorHAnsi" w:eastAsia="MS PGothic" w:hAnsiTheme="minorHAnsi" w:cstheme="minorHAnsi"/>
          <w:w w:val="112"/>
        </w:rPr>
        <w:t>er</w:t>
      </w:r>
      <w:r w:rsidRPr="00861540">
        <w:rPr>
          <w:rFonts w:asciiTheme="minorHAnsi" w:eastAsia="MS PGothic" w:hAnsiTheme="minorHAnsi" w:cstheme="minorHAnsi"/>
          <w:spacing w:val="-1"/>
          <w:w w:val="103"/>
        </w:rPr>
        <w:t>f</w:t>
      </w:r>
      <w:r w:rsidRPr="00861540">
        <w:rPr>
          <w:rFonts w:asciiTheme="minorHAnsi" w:eastAsia="MS PGothic" w:hAnsiTheme="minorHAnsi" w:cstheme="minorHAnsi"/>
          <w:spacing w:val="1"/>
          <w:w w:val="129"/>
        </w:rPr>
        <w:t>o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w w:val="127"/>
        </w:rPr>
        <w:t>m</w:t>
      </w:r>
      <w:r w:rsidRPr="00861540">
        <w:rPr>
          <w:rFonts w:asciiTheme="minorHAnsi" w:eastAsia="MS PGothic" w:hAnsiTheme="minorHAnsi" w:cstheme="minorHAnsi"/>
          <w:w w:val="134"/>
        </w:rPr>
        <w:t>ed</w:t>
      </w:r>
      <w:r w:rsidRPr="00861540">
        <w:rPr>
          <w:rFonts w:asciiTheme="minorHAnsi" w:eastAsia="MS PGothic" w:hAnsiTheme="minorHAnsi" w:cstheme="minorHAnsi"/>
        </w:rPr>
        <w:t xml:space="preserve"> </w:t>
      </w:r>
      <w:r w:rsidRPr="00861540">
        <w:rPr>
          <w:rFonts w:asciiTheme="minorHAnsi" w:eastAsia="MS PGothic" w:hAnsiTheme="minorHAnsi" w:cstheme="minorHAnsi"/>
          <w:spacing w:val="-23"/>
        </w:rPr>
        <w:t xml:space="preserve"> </w:t>
      </w:r>
      <w:r w:rsidRPr="00861540">
        <w:rPr>
          <w:rFonts w:asciiTheme="minorHAnsi" w:eastAsia="MS PGothic" w:hAnsiTheme="minorHAnsi" w:cstheme="minorHAnsi"/>
          <w:w w:val="124"/>
        </w:rPr>
        <w:t>by</w:t>
      </w:r>
      <w:r w:rsidRPr="00861540">
        <w:rPr>
          <w:rFonts w:asciiTheme="minorHAnsi" w:eastAsia="MS PGothic" w:hAnsiTheme="minorHAnsi" w:cstheme="minorHAnsi"/>
          <w:spacing w:val="25"/>
          <w:w w:val="124"/>
        </w:rPr>
        <w:t xml:space="preserve"> </w:t>
      </w:r>
      <w:r w:rsidRPr="00861540">
        <w:rPr>
          <w:rFonts w:asciiTheme="minorHAnsi" w:eastAsia="MS PGothic" w:hAnsiTheme="minorHAnsi" w:cstheme="minorHAnsi"/>
          <w:w w:val="124"/>
        </w:rPr>
        <w:t>Mi</w:t>
      </w:r>
      <w:r w:rsidRPr="00861540">
        <w:rPr>
          <w:rFonts w:asciiTheme="minorHAnsi" w:eastAsia="MS PGothic" w:hAnsiTheme="minorHAnsi" w:cstheme="minorHAnsi"/>
          <w:spacing w:val="-1"/>
          <w:w w:val="124"/>
        </w:rPr>
        <w:t>c</w:t>
      </w:r>
      <w:r w:rsidRPr="00861540">
        <w:rPr>
          <w:rFonts w:asciiTheme="minorHAnsi" w:eastAsia="MS PGothic" w:hAnsiTheme="minorHAnsi" w:cstheme="minorHAnsi"/>
          <w:w w:val="124"/>
        </w:rPr>
        <w:t>hela</w:t>
      </w:r>
      <w:r w:rsidRPr="00861540">
        <w:rPr>
          <w:rFonts w:asciiTheme="minorHAnsi" w:eastAsia="MS PGothic" w:hAnsiTheme="minorHAnsi" w:cstheme="minorHAnsi"/>
          <w:spacing w:val="25"/>
          <w:w w:val="124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</w:rPr>
        <w:t>F</w:t>
      </w:r>
      <w:r w:rsidRPr="00861540">
        <w:rPr>
          <w:rFonts w:asciiTheme="minorHAnsi" w:eastAsia="MS PGothic" w:hAnsiTheme="minorHAnsi" w:cstheme="minorHAnsi"/>
        </w:rPr>
        <w:t>il</w:t>
      </w:r>
      <w:r w:rsidRPr="00861540">
        <w:rPr>
          <w:rFonts w:asciiTheme="minorHAnsi" w:eastAsia="MS PGothic" w:hAnsiTheme="minorHAnsi" w:cstheme="minorHAnsi"/>
          <w:spacing w:val="-1"/>
        </w:rPr>
        <w:t>z</w:t>
      </w:r>
      <w:r w:rsidRPr="00861540">
        <w:rPr>
          <w:rFonts w:asciiTheme="minorHAnsi" w:eastAsia="MS PGothic" w:hAnsiTheme="minorHAnsi" w:cstheme="minorHAnsi"/>
        </w:rPr>
        <w:t>i</w:t>
      </w:r>
      <w:r w:rsidRPr="00861540">
        <w:rPr>
          <w:rFonts w:asciiTheme="minorHAnsi" w:eastAsia="MS PGothic" w:hAnsiTheme="minorHAnsi" w:cstheme="minorHAnsi"/>
          <w:spacing w:val="13"/>
        </w:rPr>
        <w:t xml:space="preserve"> </w:t>
      </w:r>
      <w:r w:rsidRPr="00861540">
        <w:rPr>
          <w:rFonts w:asciiTheme="minorHAnsi" w:eastAsia="MS PGothic" w:hAnsiTheme="minorHAnsi" w:cstheme="minorHAnsi"/>
          <w:w w:val="127"/>
        </w:rPr>
        <w:t xml:space="preserve">&amp; </w:t>
      </w:r>
      <w:r w:rsidRPr="00861540">
        <w:rPr>
          <w:rFonts w:asciiTheme="minorHAnsi" w:eastAsia="MS PGothic" w:hAnsiTheme="minorHAnsi" w:cstheme="minorHAnsi"/>
          <w:spacing w:val="-1"/>
          <w:w w:val="90"/>
        </w:rPr>
        <w:t>B</w:t>
      </w:r>
      <w:r w:rsidRPr="00861540">
        <w:rPr>
          <w:rFonts w:asciiTheme="minorHAnsi" w:eastAsia="MS PGothic" w:hAnsiTheme="minorHAnsi" w:cstheme="minorHAnsi"/>
          <w:w w:val="136"/>
        </w:rPr>
        <w:t>e</w:t>
      </w:r>
      <w:r w:rsidRPr="00861540">
        <w:rPr>
          <w:rFonts w:asciiTheme="minorHAnsi" w:eastAsia="MS PGothic" w:hAnsiTheme="minorHAnsi" w:cstheme="minorHAnsi"/>
          <w:spacing w:val="-1"/>
          <w:w w:val="136"/>
        </w:rPr>
        <w:t>a</w:t>
      </w:r>
      <w:r w:rsidRPr="00861540">
        <w:rPr>
          <w:rFonts w:asciiTheme="minorHAnsi" w:eastAsia="MS PGothic" w:hAnsiTheme="minorHAnsi" w:cstheme="minorHAnsi"/>
          <w:w w:val="91"/>
        </w:rPr>
        <w:t>tr</w:t>
      </w:r>
      <w:r w:rsidRPr="00861540">
        <w:rPr>
          <w:rFonts w:asciiTheme="minorHAnsi" w:eastAsia="MS PGothic" w:hAnsiTheme="minorHAnsi" w:cstheme="minorHAnsi"/>
          <w:w w:val="101"/>
        </w:rPr>
        <w:t>ix</w:t>
      </w:r>
      <w:r w:rsidRPr="00861540">
        <w:rPr>
          <w:rFonts w:asciiTheme="minorHAnsi" w:eastAsia="MS PGothic" w:hAnsiTheme="minorHAnsi" w:cstheme="minorHAnsi"/>
          <w:spacing w:val="-11"/>
        </w:rPr>
        <w:t xml:space="preserve"> </w:t>
      </w:r>
      <w:r w:rsidRPr="00861540">
        <w:rPr>
          <w:rFonts w:asciiTheme="minorHAnsi" w:eastAsia="MS PGothic" w:hAnsiTheme="minorHAnsi" w:cstheme="minorHAnsi"/>
          <w:w w:val="88"/>
        </w:rPr>
        <w:t>J</w:t>
      </w:r>
      <w:r w:rsidRPr="00861540">
        <w:rPr>
          <w:rFonts w:asciiTheme="minorHAnsi" w:eastAsia="MS PGothic" w:hAnsiTheme="minorHAnsi" w:cstheme="minorHAnsi"/>
          <w:spacing w:val="1"/>
          <w:w w:val="129"/>
        </w:rPr>
        <w:t>o</w:t>
      </w:r>
      <w:r w:rsidRPr="00861540">
        <w:rPr>
          <w:rFonts w:asciiTheme="minorHAnsi" w:eastAsia="MS PGothic" w:hAnsiTheme="minorHAnsi" w:cstheme="minorHAnsi"/>
          <w:spacing w:val="1"/>
          <w:w w:val="112"/>
        </w:rPr>
        <w:t>y</w:t>
      </w:r>
      <w:r w:rsidRPr="00861540">
        <w:rPr>
          <w:rFonts w:asciiTheme="minorHAnsi" w:eastAsia="MS PGothic" w:hAnsiTheme="minorHAnsi" w:cstheme="minorHAnsi"/>
          <w:spacing w:val="-1"/>
          <w:w w:val="129"/>
        </w:rPr>
        <w:t>c</w:t>
      </w:r>
      <w:r w:rsidRPr="00861540">
        <w:rPr>
          <w:rFonts w:asciiTheme="minorHAnsi" w:eastAsia="MS PGothic" w:hAnsiTheme="minorHAnsi" w:cstheme="minorHAnsi"/>
          <w:w w:val="130"/>
        </w:rPr>
        <w:t>e</w:t>
      </w:r>
    </w:p>
    <w:p w14:paraId="155D2844" w14:textId="77777777" w:rsidR="006826AB" w:rsidRPr="00861540" w:rsidRDefault="00204E33">
      <w:pPr>
        <w:spacing w:line="200" w:lineRule="exact"/>
        <w:ind w:left="2616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spacing w:val="-1"/>
          <w:w w:val="129"/>
          <w:position w:val="-2"/>
        </w:rPr>
        <w:t>c</w:t>
      </w:r>
      <w:r w:rsidRPr="00861540">
        <w:rPr>
          <w:rFonts w:asciiTheme="minorHAnsi" w:eastAsia="MS PGothic" w:hAnsiTheme="minorHAnsi" w:cstheme="minorHAnsi"/>
          <w:w w:val="121"/>
          <w:position w:val="-2"/>
        </w:rPr>
        <w:t>u</w:t>
      </w:r>
      <w:r w:rsidRPr="00861540">
        <w:rPr>
          <w:rFonts w:asciiTheme="minorHAnsi" w:eastAsia="MS PGothic" w:hAnsiTheme="minorHAnsi" w:cstheme="minorHAnsi"/>
          <w:w w:val="86"/>
          <w:position w:val="-2"/>
        </w:rPr>
        <w:t>r</w:t>
      </w:r>
      <w:r w:rsidRPr="00861540">
        <w:rPr>
          <w:rFonts w:asciiTheme="minorHAnsi" w:eastAsia="MS PGothic" w:hAnsiTheme="minorHAnsi" w:cstheme="minorHAnsi"/>
          <w:spacing w:val="-1"/>
          <w:w w:val="143"/>
          <w:position w:val="-2"/>
        </w:rPr>
        <w:t>a</w:t>
      </w:r>
      <w:r w:rsidRPr="00861540">
        <w:rPr>
          <w:rFonts w:asciiTheme="minorHAnsi" w:eastAsia="MS PGothic" w:hAnsiTheme="minorHAnsi" w:cstheme="minorHAnsi"/>
          <w:w w:val="124"/>
          <w:position w:val="-2"/>
        </w:rPr>
        <w:t>ted</w:t>
      </w:r>
      <w:r w:rsidRPr="00861540">
        <w:rPr>
          <w:rFonts w:asciiTheme="minorHAnsi" w:eastAsia="MS PGothic" w:hAnsiTheme="minorHAnsi" w:cstheme="minorHAnsi"/>
          <w:spacing w:val="-10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123"/>
          <w:position w:val="-2"/>
        </w:rPr>
        <w:t>by</w:t>
      </w:r>
      <w:r w:rsidRPr="00861540">
        <w:rPr>
          <w:rFonts w:asciiTheme="minorHAnsi" w:eastAsia="MS PGothic" w:hAnsiTheme="minorHAnsi" w:cstheme="minorHAnsi"/>
          <w:spacing w:val="-21"/>
          <w:w w:val="123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23"/>
          <w:position w:val="-2"/>
        </w:rPr>
        <w:t>Da</w:t>
      </w:r>
      <w:r w:rsidRPr="00861540">
        <w:rPr>
          <w:rFonts w:asciiTheme="minorHAnsi" w:eastAsia="MS PGothic" w:hAnsiTheme="minorHAnsi" w:cstheme="minorHAnsi"/>
          <w:spacing w:val="1"/>
          <w:w w:val="123"/>
          <w:position w:val="-2"/>
        </w:rPr>
        <w:t>v</w:t>
      </w:r>
      <w:r w:rsidRPr="00861540">
        <w:rPr>
          <w:rFonts w:asciiTheme="minorHAnsi" w:eastAsia="MS PGothic" w:hAnsiTheme="minorHAnsi" w:cstheme="minorHAnsi"/>
          <w:w w:val="123"/>
          <w:position w:val="-2"/>
        </w:rPr>
        <w:t>id</w:t>
      </w:r>
      <w:r w:rsidRPr="00861540">
        <w:rPr>
          <w:rFonts w:asciiTheme="minorHAnsi" w:eastAsia="MS PGothic" w:hAnsiTheme="minorHAnsi" w:cstheme="minorHAnsi"/>
          <w:spacing w:val="-22"/>
          <w:w w:val="123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94"/>
          <w:position w:val="-2"/>
        </w:rPr>
        <w:t>E</w:t>
      </w:r>
      <w:r w:rsidRPr="00861540">
        <w:rPr>
          <w:rFonts w:asciiTheme="minorHAnsi" w:eastAsia="MS PGothic" w:hAnsiTheme="minorHAnsi" w:cstheme="minorHAnsi"/>
          <w:spacing w:val="-1"/>
          <w:w w:val="129"/>
          <w:position w:val="-2"/>
        </w:rPr>
        <w:t>c</w:t>
      </w:r>
      <w:r w:rsidRPr="00861540">
        <w:rPr>
          <w:rFonts w:asciiTheme="minorHAnsi" w:eastAsia="MS PGothic" w:hAnsiTheme="minorHAnsi" w:cstheme="minorHAnsi"/>
          <w:spacing w:val="1"/>
          <w:w w:val="109"/>
          <w:position w:val="-2"/>
        </w:rPr>
        <w:t>k</w:t>
      </w:r>
      <w:r w:rsidRPr="00861540">
        <w:rPr>
          <w:rFonts w:asciiTheme="minorHAnsi" w:eastAsia="MS PGothic" w:hAnsiTheme="minorHAnsi" w:cstheme="minorHAnsi"/>
          <w:w w:val="123"/>
          <w:position w:val="-2"/>
        </w:rPr>
        <w:t>el</w:t>
      </w:r>
      <w:r w:rsidRPr="00861540">
        <w:rPr>
          <w:rFonts w:asciiTheme="minorHAnsi" w:eastAsia="MS PGothic" w:hAnsiTheme="minorHAnsi" w:cstheme="minorHAnsi"/>
          <w:spacing w:val="-2"/>
          <w:w w:val="123"/>
          <w:position w:val="-2"/>
        </w:rPr>
        <w:t>m</w:t>
      </w:r>
      <w:r w:rsidRPr="00861540">
        <w:rPr>
          <w:rFonts w:asciiTheme="minorHAnsi" w:eastAsia="MS PGothic" w:hAnsiTheme="minorHAnsi" w:cstheme="minorHAnsi"/>
          <w:spacing w:val="1"/>
          <w:w w:val="143"/>
          <w:position w:val="-2"/>
        </w:rPr>
        <w:t>a</w:t>
      </w:r>
      <w:r w:rsidRPr="00861540">
        <w:rPr>
          <w:rFonts w:asciiTheme="minorHAnsi" w:eastAsia="MS PGothic" w:hAnsiTheme="minorHAnsi" w:cstheme="minorHAnsi"/>
          <w:w w:val="124"/>
          <w:position w:val="-2"/>
        </w:rPr>
        <w:t>nn,</w:t>
      </w:r>
      <w:r w:rsidRPr="00861540">
        <w:rPr>
          <w:rFonts w:asciiTheme="minorHAnsi" w:eastAsia="MS PGothic" w:hAnsiTheme="minorHAnsi" w:cstheme="minorHAnsi"/>
          <w:spacing w:val="-12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43"/>
          <w:position w:val="-2"/>
        </w:rPr>
        <w:t>a</w:t>
      </w:r>
      <w:r w:rsidRPr="00861540">
        <w:rPr>
          <w:rFonts w:asciiTheme="minorHAnsi" w:eastAsia="MS PGothic" w:hAnsiTheme="minorHAnsi" w:cstheme="minorHAnsi"/>
          <w:w w:val="96"/>
          <w:position w:val="-2"/>
        </w:rPr>
        <w:t>t</w:t>
      </w:r>
      <w:r w:rsidRPr="00861540">
        <w:rPr>
          <w:rFonts w:asciiTheme="minorHAnsi" w:eastAsia="MS PGothic" w:hAnsiTheme="minorHAnsi" w:cstheme="minorHAnsi"/>
          <w:spacing w:val="-11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98"/>
          <w:position w:val="-2"/>
        </w:rPr>
        <w:t>K</w:t>
      </w:r>
      <w:r w:rsidRPr="00861540">
        <w:rPr>
          <w:rFonts w:asciiTheme="minorHAnsi" w:eastAsia="MS PGothic" w:hAnsiTheme="minorHAnsi" w:cstheme="minorHAnsi"/>
          <w:w w:val="121"/>
          <w:position w:val="-2"/>
        </w:rPr>
        <w:t>u</w:t>
      </w:r>
      <w:r w:rsidRPr="00861540">
        <w:rPr>
          <w:rFonts w:asciiTheme="minorHAnsi" w:eastAsia="MS PGothic" w:hAnsiTheme="minorHAnsi" w:cstheme="minorHAnsi"/>
          <w:w w:val="103"/>
          <w:position w:val="-2"/>
        </w:rPr>
        <w:t>n</w:t>
      </w:r>
      <w:r w:rsidRPr="00861540">
        <w:rPr>
          <w:rFonts w:asciiTheme="minorHAnsi" w:eastAsia="MS PGothic" w:hAnsiTheme="minorHAnsi" w:cstheme="minorHAnsi"/>
          <w:spacing w:val="-2"/>
          <w:w w:val="103"/>
          <w:position w:val="-2"/>
        </w:rPr>
        <w:t>s</w:t>
      </w:r>
      <w:r w:rsidRPr="00861540">
        <w:rPr>
          <w:rFonts w:asciiTheme="minorHAnsi" w:eastAsia="MS PGothic" w:hAnsiTheme="minorHAnsi" w:cstheme="minorHAnsi"/>
          <w:w w:val="103"/>
          <w:position w:val="-2"/>
        </w:rPr>
        <w:t>tk</w:t>
      </w:r>
      <w:r w:rsidRPr="00861540">
        <w:rPr>
          <w:rFonts w:asciiTheme="minorHAnsi" w:eastAsia="MS PGothic" w:hAnsiTheme="minorHAnsi" w:cstheme="minorHAnsi"/>
          <w:spacing w:val="2"/>
          <w:w w:val="86"/>
          <w:position w:val="-2"/>
        </w:rPr>
        <w:t>r</w:t>
      </w:r>
      <w:r w:rsidRPr="00861540">
        <w:rPr>
          <w:rFonts w:asciiTheme="minorHAnsi" w:eastAsia="MS PGothic" w:hAnsiTheme="minorHAnsi" w:cstheme="minorHAnsi"/>
          <w:spacing w:val="-1"/>
          <w:w w:val="143"/>
          <w:position w:val="-2"/>
        </w:rPr>
        <w:t>a</w:t>
      </w:r>
      <w:r w:rsidRPr="00861540">
        <w:rPr>
          <w:rFonts w:asciiTheme="minorHAnsi" w:eastAsia="MS PGothic" w:hAnsiTheme="minorHAnsi" w:cstheme="minorHAnsi"/>
          <w:spacing w:val="-1"/>
          <w:w w:val="103"/>
          <w:position w:val="-2"/>
        </w:rPr>
        <w:t>f</w:t>
      </w:r>
      <w:r w:rsidRPr="00861540">
        <w:rPr>
          <w:rFonts w:asciiTheme="minorHAnsi" w:eastAsia="MS PGothic" w:hAnsiTheme="minorHAnsi" w:cstheme="minorHAnsi"/>
          <w:w w:val="117"/>
          <w:position w:val="-2"/>
        </w:rPr>
        <w:t>tw</w:t>
      </w:r>
      <w:r w:rsidRPr="00861540">
        <w:rPr>
          <w:rFonts w:asciiTheme="minorHAnsi" w:eastAsia="MS PGothic" w:hAnsiTheme="minorHAnsi" w:cstheme="minorHAnsi"/>
          <w:w w:val="112"/>
          <w:position w:val="-2"/>
        </w:rPr>
        <w:t>er</w:t>
      </w:r>
      <w:r w:rsidRPr="00861540">
        <w:rPr>
          <w:rFonts w:asciiTheme="minorHAnsi" w:eastAsia="MS PGothic" w:hAnsiTheme="minorHAnsi" w:cstheme="minorHAnsi"/>
          <w:w w:val="109"/>
          <w:position w:val="-2"/>
        </w:rPr>
        <w:t>k</w:t>
      </w:r>
      <w:r w:rsidRPr="00861540">
        <w:rPr>
          <w:rFonts w:asciiTheme="minorHAnsi" w:eastAsia="MS PGothic" w:hAnsiTheme="minorHAnsi" w:cstheme="minorHAnsi"/>
          <w:spacing w:val="-9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position w:val="-2"/>
        </w:rPr>
        <w:t>7</w:t>
      </w:r>
      <w:r w:rsidRPr="00861540">
        <w:rPr>
          <w:rFonts w:asciiTheme="minorHAnsi" w:eastAsia="MS PGothic" w:hAnsiTheme="minorHAnsi" w:cstheme="minorHAnsi"/>
          <w:spacing w:val="-2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88"/>
          <w:position w:val="-2"/>
        </w:rPr>
        <w:t>J</w:t>
      </w:r>
      <w:r w:rsidRPr="00861540">
        <w:rPr>
          <w:rFonts w:asciiTheme="minorHAnsi" w:eastAsia="MS PGothic" w:hAnsiTheme="minorHAnsi" w:cstheme="minorHAnsi"/>
          <w:w w:val="121"/>
          <w:position w:val="-2"/>
        </w:rPr>
        <w:t>u</w:t>
      </w:r>
      <w:r w:rsidRPr="00861540">
        <w:rPr>
          <w:rFonts w:asciiTheme="minorHAnsi" w:eastAsia="MS PGothic" w:hAnsiTheme="minorHAnsi" w:cstheme="minorHAnsi"/>
          <w:w w:val="126"/>
          <w:position w:val="-2"/>
        </w:rPr>
        <w:t>ne</w:t>
      </w:r>
      <w:r w:rsidRPr="00861540">
        <w:rPr>
          <w:rFonts w:asciiTheme="minorHAnsi" w:eastAsia="MS PGothic" w:hAnsiTheme="minorHAnsi" w:cstheme="minorHAnsi"/>
          <w:spacing w:val="-11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10"/>
          <w:position w:val="-2"/>
        </w:rPr>
        <w:t>2</w:t>
      </w:r>
      <w:r w:rsidRPr="00861540">
        <w:rPr>
          <w:rFonts w:asciiTheme="minorHAnsi" w:eastAsia="MS PGothic" w:hAnsiTheme="minorHAnsi" w:cstheme="minorHAnsi"/>
          <w:spacing w:val="1"/>
          <w:w w:val="110"/>
          <w:position w:val="-2"/>
        </w:rPr>
        <w:t>0</w:t>
      </w:r>
      <w:r w:rsidRPr="00861540">
        <w:rPr>
          <w:rFonts w:asciiTheme="minorHAnsi" w:eastAsia="MS PGothic" w:hAnsiTheme="minorHAnsi" w:cstheme="minorHAnsi"/>
          <w:spacing w:val="-1"/>
          <w:w w:val="110"/>
          <w:position w:val="-2"/>
        </w:rPr>
        <w:t>1</w:t>
      </w:r>
      <w:r w:rsidRPr="00861540">
        <w:rPr>
          <w:rFonts w:asciiTheme="minorHAnsi" w:eastAsia="MS PGothic" w:hAnsiTheme="minorHAnsi" w:cstheme="minorHAnsi"/>
          <w:spacing w:val="1"/>
          <w:w w:val="110"/>
          <w:position w:val="-2"/>
        </w:rPr>
        <w:t>7</w:t>
      </w:r>
      <w:r w:rsidRPr="00861540">
        <w:rPr>
          <w:rFonts w:asciiTheme="minorHAnsi" w:eastAsia="MS PGothic" w:hAnsiTheme="minorHAnsi" w:cstheme="minorHAnsi"/>
          <w:w w:val="136"/>
          <w:position w:val="-2"/>
        </w:rPr>
        <w:t>.</w:t>
      </w:r>
    </w:p>
    <w:p w14:paraId="31DE7F5D" w14:textId="77777777" w:rsidR="006826AB" w:rsidRPr="00861540" w:rsidRDefault="006826AB">
      <w:pPr>
        <w:spacing w:before="1" w:line="200" w:lineRule="exact"/>
        <w:rPr>
          <w:rFonts w:asciiTheme="minorHAnsi" w:hAnsiTheme="minorHAnsi" w:cstheme="minorHAnsi"/>
        </w:rPr>
      </w:pPr>
    </w:p>
    <w:p w14:paraId="3FC8D147" w14:textId="77777777" w:rsidR="006826AB" w:rsidRPr="00861540" w:rsidRDefault="00204E33">
      <w:pPr>
        <w:ind w:left="782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spacing w:val="-1"/>
          <w:w w:val="112"/>
        </w:rPr>
        <w:t>'</w:t>
      </w:r>
      <w:r w:rsidRPr="00861540">
        <w:rPr>
          <w:rFonts w:asciiTheme="minorHAnsi" w:eastAsia="MS PGothic" w:hAnsiTheme="minorHAnsi" w:cstheme="minorHAnsi"/>
          <w:spacing w:val="1"/>
          <w:w w:val="112"/>
        </w:rPr>
        <w:t>D</w:t>
      </w:r>
      <w:r w:rsidRPr="00861540">
        <w:rPr>
          <w:rFonts w:asciiTheme="minorHAnsi" w:eastAsia="MS PGothic" w:hAnsiTheme="minorHAnsi" w:cstheme="minorHAnsi"/>
          <w:w w:val="112"/>
        </w:rPr>
        <w:t>i</w:t>
      </w:r>
      <w:r w:rsidRPr="00861540">
        <w:rPr>
          <w:rFonts w:asciiTheme="minorHAnsi" w:eastAsia="MS PGothic" w:hAnsiTheme="minorHAnsi" w:cstheme="minorHAnsi"/>
          <w:spacing w:val="-1"/>
          <w:w w:val="112"/>
        </w:rPr>
        <w:t>c</w:t>
      </w:r>
      <w:r w:rsidRPr="00861540">
        <w:rPr>
          <w:rFonts w:asciiTheme="minorHAnsi" w:eastAsia="MS PGothic" w:hAnsiTheme="minorHAnsi" w:cstheme="minorHAnsi"/>
          <w:w w:val="112"/>
        </w:rPr>
        <w:t>hterbi</w:t>
      </w:r>
      <w:r w:rsidRPr="00861540">
        <w:rPr>
          <w:rFonts w:asciiTheme="minorHAnsi" w:eastAsia="MS PGothic" w:hAnsiTheme="minorHAnsi" w:cstheme="minorHAnsi"/>
          <w:spacing w:val="-1"/>
          <w:w w:val="112"/>
        </w:rPr>
        <w:t>j</w:t>
      </w:r>
      <w:r w:rsidRPr="00861540">
        <w:rPr>
          <w:rFonts w:asciiTheme="minorHAnsi" w:eastAsia="MS PGothic" w:hAnsiTheme="minorHAnsi" w:cstheme="minorHAnsi"/>
          <w:w w:val="112"/>
        </w:rPr>
        <w:t>'</w:t>
      </w:r>
      <w:r w:rsidRPr="00861540">
        <w:rPr>
          <w:rFonts w:asciiTheme="minorHAnsi" w:eastAsia="MS PGothic" w:hAnsiTheme="minorHAnsi" w:cstheme="minorHAnsi"/>
          <w:spacing w:val="-11"/>
          <w:w w:val="112"/>
        </w:rPr>
        <w:t xml:space="preserve"> </w:t>
      </w:r>
      <w:r w:rsidRPr="00861540">
        <w:rPr>
          <w:rFonts w:asciiTheme="minorHAnsi" w:eastAsia="MS PGothic" w:hAnsiTheme="minorHAnsi" w:cstheme="minorHAnsi"/>
          <w:w w:val="107"/>
        </w:rPr>
        <w:t>Ph</w:t>
      </w:r>
      <w:r w:rsidRPr="00861540">
        <w:rPr>
          <w:rFonts w:asciiTheme="minorHAnsi" w:eastAsia="MS PGothic" w:hAnsiTheme="minorHAnsi" w:cstheme="minorHAnsi"/>
          <w:w w:val="113"/>
        </w:rPr>
        <w:t>ilo</w:t>
      </w:r>
      <w:r w:rsidRPr="00861540">
        <w:rPr>
          <w:rFonts w:asciiTheme="minorHAnsi" w:eastAsia="MS PGothic" w:hAnsiTheme="minorHAnsi" w:cstheme="minorHAnsi"/>
          <w:spacing w:val="1"/>
          <w:w w:val="84"/>
        </w:rPr>
        <w:t>s</w:t>
      </w:r>
      <w:r w:rsidRPr="00861540">
        <w:rPr>
          <w:rFonts w:asciiTheme="minorHAnsi" w:eastAsia="MS PGothic" w:hAnsiTheme="minorHAnsi" w:cstheme="minorHAnsi"/>
          <w:spacing w:val="-1"/>
          <w:w w:val="129"/>
        </w:rPr>
        <w:t>o</w:t>
      </w:r>
      <w:r w:rsidRPr="00861540">
        <w:rPr>
          <w:rFonts w:asciiTheme="minorHAnsi" w:eastAsia="MS PGothic" w:hAnsiTheme="minorHAnsi" w:cstheme="minorHAnsi"/>
          <w:w w:val="129"/>
        </w:rPr>
        <w:t>ph</w:t>
      </w:r>
      <w:r w:rsidRPr="00861540">
        <w:rPr>
          <w:rFonts w:asciiTheme="minorHAnsi" w:eastAsia="MS PGothic" w:hAnsiTheme="minorHAnsi" w:cstheme="minorHAnsi"/>
          <w:w w:val="112"/>
        </w:rPr>
        <w:t>y</w:t>
      </w:r>
      <w:r w:rsidRPr="00861540">
        <w:rPr>
          <w:rFonts w:asciiTheme="minorHAnsi" w:eastAsia="MS PGothic" w:hAnsiTheme="minorHAnsi" w:cstheme="minorHAnsi"/>
          <w:spacing w:val="-12"/>
        </w:rPr>
        <w:t xml:space="preserve"> </w:t>
      </w:r>
      <w:r w:rsidRPr="00861540">
        <w:rPr>
          <w:rFonts w:asciiTheme="minorHAnsi" w:eastAsia="MS PGothic" w:hAnsiTheme="minorHAnsi" w:cstheme="minorHAnsi"/>
          <w:w w:val="87"/>
        </w:rPr>
        <w:t>/</w:t>
      </w:r>
      <w:r w:rsidRPr="00861540">
        <w:rPr>
          <w:rFonts w:asciiTheme="minorHAnsi" w:eastAsia="MS PGothic" w:hAnsiTheme="minorHAnsi" w:cstheme="minorHAnsi"/>
          <w:spacing w:val="-4"/>
          <w:w w:val="87"/>
        </w:rPr>
        <w:t xml:space="preserve"> </w:t>
      </w:r>
      <w:r w:rsidRPr="00861540">
        <w:rPr>
          <w:rFonts w:asciiTheme="minorHAnsi" w:eastAsia="MS PGothic" w:hAnsiTheme="minorHAnsi" w:cstheme="minorHAnsi"/>
          <w:w w:val="119"/>
        </w:rPr>
        <w:t>Multi</w:t>
      </w:r>
      <w:r w:rsidRPr="00861540">
        <w:rPr>
          <w:rFonts w:asciiTheme="minorHAnsi" w:eastAsia="MS PGothic" w:hAnsiTheme="minorHAnsi" w:cstheme="minorHAnsi"/>
          <w:spacing w:val="-1"/>
          <w:w w:val="119"/>
        </w:rPr>
        <w:t>m</w:t>
      </w:r>
      <w:r w:rsidRPr="00861540">
        <w:rPr>
          <w:rFonts w:asciiTheme="minorHAnsi" w:eastAsia="MS PGothic" w:hAnsiTheme="minorHAnsi" w:cstheme="minorHAnsi"/>
          <w:w w:val="119"/>
        </w:rPr>
        <w:t>e</w:t>
      </w:r>
      <w:r w:rsidRPr="00861540">
        <w:rPr>
          <w:rFonts w:asciiTheme="minorHAnsi" w:eastAsia="MS PGothic" w:hAnsiTheme="minorHAnsi" w:cstheme="minorHAnsi"/>
          <w:spacing w:val="1"/>
          <w:w w:val="119"/>
        </w:rPr>
        <w:t>d</w:t>
      </w:r>
      <w:r w:rsidRPr="00861540">
        <w:rPr>
          <w:rFonts w:asciiTheme="minorHAnsi" w:eastAsia="MS PGothic" w:hAnsiTheme="minorHAnsi" w:cstheme="minorHAnsi"/>
          <w:w w:val="119"/>
        </w:rPr>
        <w:t>ia</w:t>
      </w:r>
      <w:r w:rsidRPr="00861540">
        <w:rPr>
          <w:rFonts w:asciiTheme="minorHAnsi" w:eastAsia="MS PGothic" w:hAnsiTheme="minorHAnsi" w:cstheme="minorHAnsi"/>
          <w:spacing w:val="5"/>
          <w:w w:val="119"/>
        </w:rPr>
        <w:t xml:space="preserve"> </w:t>
      </w:r>
      <w:r w:rsidRPr="00861540">
        <w:rPr>
          <w:rFonts w:asciiTheme="minorHAnsi" w:eastAsia="MS PGothic" w:hAnsiTheme="minorHAnsi" w:cstheme="minorHAnsi"/>
          <w:w w:val="119"/>
        </w:rPr>
        <w:t>e</w:t>
      </w:r>
      <w:r w:rsidRPr="00861540">
        <w:rPr>
          <w:rFonts w:asciiTheme="minorHAnsi" w:eastAsia="MS PGothic" w:hAnsiTheme="minorHAnsi" w:cstheme="minorHAnsi"/>
          <w:spacing w:val="-1"/>
          <w:w w:val="119"/>
        </w:rPr>
        <w:t>x</w:t>
      </w:r>
      <w:r w:rsidRPr="00861540">
        <w:rPr>
          <w:rFonts w:asciiTheme="minorHAnsi" w:eastAsia="MS PGothic" w:hAnsiTheme="minorHAnsi" w:cstheme="minorHAnsi"/>
          <w:w w:val="119"/>
        </w:rPr>
        <w:t>hibiti</w:t>
      </w:r>
      <w:r w:rsidRPr="00861540">
        <w:rPr>
          <w:rFonts w:asciiTheme="minorHAnsi" w:eastAsia="MS PGothic" w:hAnsiTheme="minorHAnsi" w:cstheme="minorHAnsi"/>
          <w:spacing w:val="-1"/>
          <w:w w:val="119"/>
        </w:rPr>
        <w:t>o</w:t>
      </w:r>
      <w:r w:rsidRPr="00861540">
        <w:rPr>
          <w:rFonts w:asciiTheme="minorHAnsi" w:eastAsia="MS PGothic" w:hAnsiTheme="minorHAnsi" w:cstheme="minorHAnsi"/>
          <w:spacing w:val="1"/>
          <w:w w:val="119"/>
        </w:rPr>
        <w:t>n</w:t>
      </w:r>
      <w:r w:rsidRPr="00861540">
        <w:rPr>
          <w:rFonts w:asciiTheme="minorHAnsi" w:eastAsia="MS PGothic" w:hAnsiTheme="minorHAnsi" w:cstheme="minorHAnsi"/>
          <w:w w:val="119"/>
        </w:rPr>
        <w:t>,</w:t>
      </w:r>
      <w:r w:rsidRPr="00861540">
        <w:rPr>
          <w:rFonts w:asciiTheme="minorHAnsi" w:eastAsia="MS PGothic" w:hAnsiTheme="minorHAnsi" w:cstheme="minorHAnsi"/>
          <w:spacing w:val="-37"/>
          <w:w w:val="119"/>
        </w:rPr>
        <w:t xml:space="preserve"> </w:t>
      </w:r>
      <w:r w:rsidRPr="00861540">
        <w:rPr>
          <w:rFonts w:asciiTheme="minorHAnsi" w:eastAsia="MS PGothic" w:hAnsiTheme="minorHAnsi" w:cstheme="minorHAnsi"/>
        </w:rPr>
        <w:t>at</w:t>
      </w:r>
      <w:r w:rsidRPr="00861540">
        <w:rPr>
          <w:rFonts w:asciiTheme="minorHAnsi" w:eastAsia="MS PGothic" w:hAnsiTheme="minorHAnsi" w:cstheme="minorHAnsi"/>
          <w:spacing w:val="34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94"/>
        </w:rPr>
        <w:t>E</w:t>
      </w:r>
      <w:r w:rsidRPr="00861540">
        <w:rPr>
          <w:rFonts w:asciiTheme="minorHAnsi" w:eastAsia="MS PGothic" w:hAnsiTheme="minorHAnsi" w:cstheme="minorHAnsi"/>
          <w:w w:val="101"/>
        </w:rPr>
        <w:t>X</w:t>
      </w:r>
      <w:r w:rsidRPr="00861540">
        <w:rPr>
          <w:rFonts w:asciiTheme="minorHAnsi" w:eastAsia="MS PGothic" w:hAnsiTheme="minorHAnsi" w:cstheme="minorHAnsi"/>
          <w:w w:val="110"/>
        </w:rPr>
        <w:t>PO</w:t>
      </w:r>
      <w:r w:rsidRPr="00861540">
        <w:rPr>
          <w:rFonts w:asciiTheme="minorHAnsi" w:eastAsia="MS PGothic" w:hAnsiTheme="minorHAnsi" w:cstheme="minorHAnsi"/>
          <w:w w:val="91"/>
        </w:rPr>
        <w:t>P</w:t>
      </w:r>
      <w:r w:rsidRPr="00861540">
        <w:rPr>
          <w:rFonts w:asciiTheme="minorHAnsi" w:eastAsia="MS PGothic" w:hAnsiTheme="minorHAnsi" w:cstheme="minorHAnsi"/>
          <w:spacing w:val="1"/>
          <w:w w:val="91"/>
        </w:rPr>
        <w:t>L</w:t>
      </w:r>
      <w:r w:rsidRPr="00861540">
        <w:rPr>
          <w:rFonts w:asciiTheme="minorHAnsi" w:eastAsia="MS PGothic" w:hAnsiTheme="minorHAnsi" w:cstheme="minorHAnsi"/>
          <w:spacing w:val="-1"/>
          <w:w w:val="102"/>
        </w:rPr>
        <w:t>U</w:t>
      </w:r>
      <w:r w:rsidRPr="00861540">
        <w:rPr>
          <w:rFonts w:asciiTheme="minorHAnsi" w:eastAsia="MS PGothic" w:hAnsiTheme="minorHAnsi" w:cstheme="minorHAnsi"/>
          <w:w w:val="136"/>
        </w:rPr>
        <w:t>,</w:t>
      </w:r>
      <w:r w:rsidRPr="00861540">
        <w:rPr>
          <w:rFonts w:asciiTheme="minorHAnsi" w:eastAsia="MS PGothic" w:hAnsiTheme="minorHAnsi" w:cstheme="minorHAnsi"/>
          <w:spacing w:val="-12"/>
        </w:rPr>
        <w:t xml:space="preserve"> </w:t>
      </w:r>
      <w:r w:rsidRPr="00861540">
        <w:rPr>
          <w:rFonts w:asciiTheme="minorHAnsi" w:eastAsia="MS PGothic" w:hAnsiTheme="minorHAnsi" w:cstheme="minorHAnsi"/>
          <w:spacing w:val="-2"/>
          <w:w w:val="115"/>
        </w:rPr>
        <w:t>N</w:t>
      </w:r>
      <w:r w:rsidRPr="00861540">
        <w:rPr>
          <w:rFonts w:asciiTheme="minorHAnsi" w:eastAsia="MS PGothic" w:hAnsiTheme="minorHAnsi" w:cstheme="minorHAnsi"/>
          <w:w w:val="94"/>
        </w:rPr>
        <w:t>i</w:t>
      </w:r>
      <w:r w:rsidRPr="00861540">
        <w:rPr>
          <w:rFonts w:asciiTheme="minorHAnsi" w:eastAsia="MS PGothic" w:hAnsiTheme="minorHAnsi" w:cstheme="minorHAnsi"/>
          <w:spacing w:val="1"/>
          <w:w w:val="94"/>
        </w:rPr>
        <w:t>j</w:t>
      </w:r>
      <w:r w:rsidRPr="00861540">
        <w:rPr>
          <w:rFonts w:asciiTheme="minorHAnsi" w:eastAsia="MS PGothic" w:hAnsiTheme="minorHAnsi" w:cstheme="minorHAnsi"/>
          <w:spacing w:val="-1"/>
          <w:w w:val="127"/>
        </w:rPr>
        <w:t>m</w:t>
      </w:r>
      <w:r w:rsidRPr="00861540">
        <w:rPr>
          <w:rFonts w:asciiTheme="minorHAnsi" w:eastAsia="MS PGothic" w:hAnsiTheme="minorHAnsi" w:cstheme="minorHAnsi"/>
          <w:w w:val="137"/>
        </w:rPr>
        <w:t>eg</w:t>
      </w:r>
      <w:r w:rsidRPr="00861540">
        <w:rPr>
          <w:rFonts w:asciiTheme="minorHAnsi" w:eastAsia="MS PGothic" w:hAnsiTheme="minorHAnsi" w:cstheme="minorHAnsi"/>
          <w:w w:val="126"/>
        </w:rPr>
        <w:t>en</w:t>
      </w:r>
      <w:r w:rsidRPr="00861540">
        <w:rPr>
          <w:rFonts w:asciiTheme="minorHAnsi" w:eastAsia="MS PGothic" w:hAnsiTheme="minorHAnsi" w:cstheme="minorHAnsi"/>
          <w:w w:val="136"/>
        </w:rPr>
        <w:t>,</w:t>
      </w:r>
      <w:r w:rsidRPr="00861540">
        <w:rPr>
          <w:rFonts w:asciiTheme="minorHAnsi" w:eastAsia="MS PGothic" w:hAnsiTheme="minorHAnsi" w:cstheme="minorHAnsi"/>
          <w:spacing w:val="-12"/>
        </w:rPr>
        <w:t xml:space="preserve"> </w:t>
      </w:r>
      <w:r w:rsidRPr="00861540">
        <w:rPr>
          <w:rFonts w:asciiTheme="minorHAnsi" w:eastAsia="MS PGothic" w:hAnsiTheme="minorHAnsi" w:cstheme="minorHAnsi"/>
          <w:spacing w:val="-2"/>
          <w:w w:val="115"/>
        </w:rPr>
        <w:t>N</w:t>
      </w:r>
      <w:r w:rsidRPr="00861540">
        <w:rPr>
          <w:rFonts w:asciiTheme="minorHAnsi" w:eastAsia="MS PGothic" w:hAnsiTheme="minorHAnsi" w:cstheme="minorHAnsi"/>
          <w:spacing w:val="1"/>
          <w:w w:val="85"/>
        </w:rPr>
        <w:t>L</w:t>
      </w:r>
      <w:r w:rsidRPr="00861540">
        <w:rPr>
          <w:rFonts w:asciiTheme="minorHAnsi" w:eastAsia="MS PGothic" w:hAnsiTheme="minorHAnsi" w:cstheme="minorHAnsi"/>
          <w:w w:val="136"/>
        </w:rPr>
        <w:t>.</w:t>
      </w:r>
    </w:p>
    <w:p w14:paraId="16115701" w14:textId="77777777" w:rsidR="006826AB" w:rsidRPr="00861540" w:rsidRDefault="00204E33">
      <w:pPr>
        <w:spacing w:line="280" w:lineRule="exact"/>
        <w:ind w:left="2628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w w:val="116"/>
          <w:position w:val="-2"/>
        </w:rPr>
        <w:t>'</w:t>
      </w:r>
      <w:r w:rsidRPr="00861540">
        <w:rPr>
          <w:rFonts w:asciiTheme="minorHAnsi" w:eastAsia="MS PGothic" w:hAnsiTheme="minorHAnsi" w:cstheme="minorHAnsi"/>
          <w:w w:val="116"/>
          <w:position w:val="-2"/>
        </w:rPr>
        <w:t>Y</w:t>
      </w:r>
      <w:r w:rsidRPr="00861540">
        <w:rPr>
          <w:rFonts w:asciiTheme="minorHAnsi" w:eastAsia="MS PGothic" w:hAnsiTheme="minorHAnsi" w:cstheme="minorHAnsi"/>
          <w:spacing w:val="-1"/>
          <w:w w:val="116"/>
          <w:position w:val="-2"/>
        </w:rPr>
        <w:t>o</w:t>
      </w:r>
      <w:r w:rsidRPr="00861540">
        <w:rPr>
          <w:rFonts w:asciiTheme="minorHAnsi" w:eastAsia="MS PGothic" w:hAnsiTheme="minorHAnsi" w:cstheme="minorHAnsi"/>
          <w:w w:val="116"/>
          <w:position w:val="-2"/>
        </w:rPr>
        <w:t>u,</w:t>
      </w:r>
      <w:r w:rsidRPr="00861540">
        <w:rPr>
          <w:rFonts w:asciiTheme="minorHAnsi" w:eastAsia="MS PGothic" w:hAnsiTheme="minorHAnsi" w:cstheme="minorHAnsi"/>
          <w:spacing w:val="-18"/>
          <w:w w:val="116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116"/>
          <w:position w:val="-2"/>
        </w:rPr>
        <w:t>Me</w:t>
      </w:r>
      <w:r w:rsidRPr="00861540">
        <w:rPr>
          <w:rFonts w:asciiTheme="minorHAnsi" w:eastAsia="MS PGothic" w:hAnsiTheme="minorHAnsi" w:cstheme="minorHAnsi"/>
          <w:spacing w:val="8"/>
          <w:w w:val="116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116"/>
          <w:position w:val="-2"/>
        </w:rPr>
        <w:t>&amp;</w:t>
      </w:r>
      <w:r w:rsidRPr="00861540">
        <w:rPr>
          <w:rFonts w:asciiTheme="minorHAnsi" w:eastAsia="MS PGothic" w:hAnsiTheme="minorHAnsi" w:cstheme="minorHAnsi"/>
          <w:spacing w:val="-5"/>
          <w:w w:val="116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14"/>
          <w:position w:val="-2"/>
        </w:rPr>
        <w:t>D</w:t>
      </w:r>
      <w:r w:rsidRPr="00861540">
        <w:rPr>
          <w:rFonts w:asciiTheme="minorHAnsi" w:eastAsia="MS PGothic" w:hAnsiTheme="minorHAnsi" w:cstheme="minorHAnsi"/>
          <w:spacing w:val="-1"/>
          <w:w w:val="143"/>
          <w:position w:val="-2"/>
        </w:rPr>
        <w:t>a</w:t>
      </w:r>
      <w:r w:rsidRPr="00861540">
        <w:rPr>
          <w:rFonts w:asciiTheme="minorHAnsi" w:eastAsia="MS PGothic" w:hAnsiTheme="minorHAnsi" w:cstheme="minorHAnsi"/>
          <w:w w:val="123"/>
          <w:position w:val="-2"/>
        </w:rPr>
        <w:t>t</w:t>
      </w:r>
      <w:r w:rsidRPr="00861540">
        <w:rPr>
          <w:rFonts w:asciiTheme="minorHAnsi" w:eastAsia="MS PGothic" w:hAnsiTheme="minorHAnsi" w:cstheme="minorHAnsi"/>
          <w:spacing w:val="-1"/>
          <w:w w:val="123"/>
          <w:position w:val="-2"/>
        </w:rPr>
        <w:t>a</w:t>
      </w:r>
      <w:r w:rsidRPr="00861540">
        <w:rPr>
          <w:rFonts w:asciiTheme="minorHAnsi" w:eastAsia="MS PGothic" w:hAnsiTheme="minorHAnsi" w:cstheme="minorHAnsi"/>
          <w:w w:val="97"/>
          <w:position w:val="-2"/>
        </w:rPr>
        <w:t>'</w:t>
      </w:r>
      <w:r w:rsidRPr="00861540">
        <w:rPr>
          <w:rFonts w:asciiTheme="minorHAnsi" w:eastAsia="MS PGothic" w:hAnsiTheme="minorHAnsi" w:cstheme="minorHAnsi"/>
          <w:spacing w:val="-7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143"/>
          <w:position w:val="-2"/>
        </w:rPr>
        <w:t>a</w:t>
      </w:r>
      <w:r w:rsidRPr="00861540">
        <w:rPr>
          <w:rFonts w:asciiTheme="minorHAnsi" w:eastAsia="MS PGothic" w:hAnsiTheme="minorHAnsi" w:cstheme="minorHAnsi"/>
          <w:spacing w:val="-32"/>
          <w:w w:val="143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128"/>
          <w:position w:val="-2"/>
        </w:rPr>
        <w:t>w</w:t>
      </w:r>
      <w:r w:rsidRPr="00861540">
        <w:rPr>
          <w:rFonts w:asciiTheme="minorHAnsi" w:eastAsia="MS PGothic" w:hAnsiTheme="minorHAnsi" w:cstheme="minorHAnsi"/>
          <w:spacing w:val="-1"/>
          <w:w w:val="129"/>
          <w:position w:val="-2"/>
        </w:rPr>
        <w:t>o</w:t>
      </w:r>
      <w:r w:rsidRPr="00861540">
        <w:rPr>
          <w:rFonts w:asciiTheme="minorHAnsi" w:eastAsia="MS PGothic" w:hAnsiTheme="minorHAnsi" w:cstheme="minorHAnsi"/>
          <w:w w:val="86"/>
          <w:position w:val="-2"/>
        </w:rPr>
        <w:t>r</w:t>
      </w:r>
      <w:r w:rsidRPr="00861540">
        <w:rPr>
          <w:rFonts w:asciiTheme="minorHAnsi" w:eastAsia="MS PGothic" w:hAnsiTheme="minorHAnsi" w:cstheme="minorHAnsi"/>
          <w:w w:val="109"/>
          <w:position w:val="-2"/>
        </w:rPr>
        <w:t>k</w:t>
      </w:r>
      <w:r w:rsidRPr="00861540">
        <w:rPr>
          <w:rFonts w:asciiTheme="minorHAnsi" w:eastAsia="MS PGothic" w:hAnsiTheme="minorHAnsi" w:cstheme="minorHAnsi"/>
          <w:spacing w:val="-5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124"/>
          <w:position w:val="-2"/>
        </w:rPr>
        <w:t>by</w:t>
      </w:r>
      <w:r w:rsidRPr="00861540">
        <w:rPr>
          <w:rFonts w:asciiTheme="minorHAnsi" w:eastAsia="MS PGothic" w:hAnsiTheme="minorHAnsi" w:cstheme="minorHAnsi"/>
          <w:spacing w:val="-21"/>
          <w:w w:val="124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124"/>
          <w:position w:val="-2"/>
        </w:rPr>
        <w:t>Michela</w:t>
      </w:r>
      <w:r w:rsidRPr="00861540">
        <w:rPr>
          <w:rFonts w:asciiTheme="minorHAnsi" w:eastAsia="MS PGothic" w:hAnsiTheme="minorHAnsi" w:cstheme="minorHAnsi"/>
          <w:spacing w:val="-21"/>
          <w:w w:val="124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position w:val="-2"/>
        </w:rPr>
        <w:t>F</w:t>
      </w:r>
      <w:r w:rsidRPr="00861540">
        <w:rPr>
          <w:rFonts w:asciiTheme="minorHAnsi" w:eastAsia="MS PGothic" w:hAnsiTheme="minorHAnsi" w:cstheme="minorHAnsi"/>
          <w:position w:val="-2"/>
        </w:rPr>
        <w:t>il</w:t>
      </w:r>
      <w:r w:rsidRPr="00861540">
        <w:rPr>
          <w:rFonts w:asciiTheme="minorHAnsi" w:eastAsia="MS PGothic" w:hAnsiTheme="minorHAnsi" w:cstheme="minorHAnsi"/>
          <w:spacing w:val="-1"/>
          <w:position w:val="-2"/>
        </w:rPr>
        <w:t>z</w:t>
      </w:r>
      <w:r w:rsidRPr="00861540">
        <w:rPr>
          <w:rFonts w:asciiTheme="minorHAnsi" w:eastAsia="MS PGothic" w:hAnsiTheme="minorHAnsi" w:cstheme="minorHAnsi"/>
          <w:position w:val="-2"/>
        </w:rPr>
        <w:t>i,</w:t>
      </w:r>
      <w:r w:rsidRPr="00861540">
        <w:rPr>
          <w:rFonts w:asciiTheme="minorHAnsi" w:eastAsia="MS PGothic" w:hAnsiTheme="minorHAnsi" w:cstheme="minorHAnsi"/>
          <w:spacing w:val="-18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137"/>
          <w:position w:val="-2"/>
        </w:rPr>
        <w:t>p</w:t>
      </w:r>
      <w:r w:rsidRPr="00861540">
        <w:rPr>
          <w:rFonts w:asciiTheme="minorHAnsi" w:eastAsia="MS PGothic" w:hAnsiTheme="minorHAnsi" w:cstheme="minorHAnsi"/>
          <w:w w:val="112"/>
          <w:position w:val="-2"/>
        </w:rPr>
        <w:t>er</w:t>
      </w:r>
      <w:r w:rsidRPr="00861540">
        <w:rPr>
          <w:rFonts w:asciiTheme="minorHAnsi" w:eastAsia="MS PGothic" w:hAnsiTheme="minorHAnsi" w:cstheme="minorHAnsi"/>
          <w:spacing w:val="1"/>
          <w:w w:val="103"/>
          <w:position w:val="-2"/>
        </w:rPr>
        <w:t>f</w:t>
      </w:r>
      <w:r w:rsidRPr="00861540">
        <w:rPr>
          <w:rFonts w:asciiTheme="minorHAnsi" w:eastAsia="MS PGothic" w:hAnsiTheme="minorHAnsi" w:cstheme="minorHAnsi"/>
          <w:spacing w:val="-1"/>
          <w:w w:val="129"/>
          <w:position w:val="-2"/>
        </w:rPr>
        <w:t>o</w:t>
      </w:r>
      <w:r w:rsidRPr="00861540">
        <w:rPr>
          <w:rFonts w:asciiTheme="minorHAnsi" w:eastAsia="MS PGothic" w:hAnsiTheme="minorHAnsi" w:cstheme="minorHAnsi"/>
          <w:w w:val="86"/>
          <w:position w:val="-2"/>
        </w:rPr>
        <w:t>r</w:t>
      </w:r>
      <w:r w:rsidRPr="00861540">
        <w:rPr>
          <w:rFonts w:asciiTheme="minorHAnsi" w:eastAsia="MS PGothic" w:hAnsiTheme="minorHAnsi" w:cstheme="minorHAnsi"/>
          <w:w w:val="127"/>
          <w:position w:val="-2"/>
        </w:rPr>
        <w:t>m</w:t>
      </w:r>
      <w:r w:rsidRPr="00861540">
        <w:rPr>
          <w:rFonts w:asciiTheme="minorHAnsi" w:eastAsia="MS PGothic" w:hAnsiTheme="minorHAnsi" w:cstheme="minorHAnsi"/>
          <w:w w:val="134"/>
          <w:position w:val="-2"/>
        </w:rPr>
        <w:t>ed</w:t>
      </w:r>
      <w:r w:rsidRPr="00861540">
        <w:rPr>
          <w:rFonts w:asciiTheme="minorHAnsi" w:eastAsia="MS PGothic" w:hAnsiTheme="minorHAnsi" w:cstheme="minorHAnsi"/>
          <w:spacing w:val="-6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34"/>
          <w:position w:val="-2"/>
        </w:rPr>
        <w:t>a</w:t>
      </w:r>
      <w:r w:rsidRPr="00861540">
        <w:rPr>
          <w:rFonts w:asciiTheme="minorHAnsi" w:eastAsia="MS PGothic" w:hAnsiTheme="minorHAnsi" w:cstheme="minorHAnsi"/>
          <w:w w:val="134"/>
          <w:position w:val="-2"/>
        </w:rPr>
        <w:t>nd</w:t>
      </w:r>
      <w:r w:rsidRPr="00861540">
        <w:rPr>
          <w:rFonts w:asciiTheme="minorHAnsi" w:eastAsia="MS PGothic" w:hAnsiTheme="minorHAnsi" w:cstheme="minorHAnsi"/>
          <w:spacing w:val="-26"/>
          <w:w w:val="134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29"/>
          <w:position w:val="-2"/>
        </w:rPr>
        <w:t>c</w:t>
      </w:r>
      <w:r w:rsidRPr="00861540">
        <w:rPr>
          <w:rFonts w:asciiTheme="minorHAnsi" w:eastAsia="MS PGothic" w:hAnsiTheme="minorHAnsi" w:cstheme="minorHAnsi"/>
          <w:spacing w:val="1"/>
          <w:w w:val="129"/>
          <w:position w:val="-2"/>
        </w:rPr>
        <w:t>o</w:t>
      </w:r>
      <w:r w:rsidRPr="00861540">
        <w:rPr>
          <w:rFonts w:asciiTheme="minorHAnsi" w:eastAsia="MS PGothic" w:hAnsiTheme="minorHAnsi" w:cstheme="minorHAnsi"/>
          <w:w w:val="127"/>
          <w:position w:val="-2"/>
        </w:rPr>
        <w:t>m</w:t>
      </w:r>
      <w:r w:rsidRPr="00861540">
        <w:rPr>
          <w:rFonts w:asciiTheme="minorHAnsi" w:eastAsia="MS PGothic" w:hAnsiTheme="minorHAnsi" w:cstheme="minorHAnsi"/>
          <w:w w:val="137"/>
          <w:position w:val="-2"/>
        </w:rPr>
        <w:t>p</w:t>
      </w:r>
      <w:r w:rsidRPr="00861540">
        <w:rPr>
          <w:rFonts w:asciiTheme="minorHAnsi" w:eastAsia="MS PGothic" w:hAnsiTheme="minorHAnsi" w:cstheme="minorHAnsi"/>
          <w:spacing w:val="-1"/>
          <w:w w:val="129"/>
          <w:position w:val="-2"/>
        </w:rPr>
        <w:t>o</w:t>
      </w:r>
      <w:r w:rsidRPr="00861540">
        <w:rPr>
          <w:rFonts w:asciiTheme="minorHAnsi" w:eastAsia="MS PGothic" w:hAnsiTheme="minorHAnsi" w:cstheme="minorHAnsi"/>
          <w:w w:val="84"/>
          <w:position w:val="-2"/>
        </w:rPr>
        <w:t>s</w:t>
      </w:r>
      <w:r w:rsidRPr="00861540">
        <w:rPr>
          <w:rFonts w:asciiTheme="minorHAnsi" w:eastAsia="MS PGothic" w:hAnsiTheme="minorHAnsi" w:cstheme="minorHAnsi"/>
          <w:w w:val="134"/>
          <w:position w:val="-2"/>
        </w:rPr>
        <w:t>ed</w:t>
      </w:r>
      <w:r w:rsidRPr="00861540">
        <w:rPr>
          <w:rFonts w:asciiTheme="minorHAnsi" w:eastAsia="MS PGothic" w:hAnsiTheme="minorHAnsi" w:cstheme="minorHAnsi"/>
          <w:spacing w:val="-6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137"/>
          <w:position w:val="-2"/>
        </w:rPr>
        <w:t>b</w:t>
      </w:r>
      <w:r w:rsidRPr="00861540">
        <w:rPr>
          <w:rFonts w:asciiTheme="minorHAnsi" w:eastAsia="MS PGothic" w:hAnsiTheme="minorHAnsi" w:cstheme="minorHAnsi"/>
          <w:w w:val="112"/>
          <w:position w:val="-2"/>
        </w:rPr>
        <w:t>y</w:t>
      </w:r>
    </w:p>
    <w:p w14:paraId="620880B7" w14:textId="474E8580" w:rsidR="006826AB" w:rsidRPr="00861540" w:rsidRDefault="00204E33" w:rsidP="00861540">
      <w:pPr>
        <w:spacing w:before="21" w:line="220" w:lineRule="exact"/>
        <w:ind w:left="2628" w:right="1792" w:firstLine="16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spacing w:val="-1"/>
          <w:w w:val="90"/>
        </w:rPr>
        <w:t>B</w:t>
      </w:r>
      <w:r w:rsidRPr="00861540">
        <w:rPr>
          <w:rFonts w:asciiTheme="minorHAnsi" w:eastAsia="MS PGothic" w:hAnsiTheme="minorHAnsi" w:cstheme="minorHAnsi"/>
          <w:w w:val="136"/>
        </w:rPr>
        <w:t>e</w:t>
      </w:r>
      <w:r w:rsidRPr="00861540">
        <w:rPr>
          <w:rFonts w:asciiTheme="minorHAnsi" w:eastAsia="MS PGothic" w:hAnsiTheme="minorHAnsi" w:cstheme="minorHAnsi"/>
          <w:spacing w:val="-1"/>
          <w:w w:val="136"/>
        </w:rPr>
        <w:t>a</w:t>
      </w:r>
      <w:r w:rsidRPr="00861540">
        <w:rPr>
          <w:rFonts w:asciiTheme="minorHAnsi" w:eastAsia="MS PGothic" w:hAnsiTheme="minorHAnsi" w:cstheme="minorHAnsi"/>
          <w:w w:val="91"/>
        </w:rPr>
        <w:t>tr</w:t>
      </w:r>
      <w:r w:rsidRPr="00861540">
        <w:rPr>
          <w:rFonts w:asciiTheme="minorHAnsi" w:eastAsia="MS PGothic" w:hAnsiTheme="minorHAnsi" w:cstheme="minorHAnsi"/>
          <w:w w:val="101"/>
        </w:rPr>
        <w:t>ix</w:t>
      </w:r>
      <w:r w:rsidRPr="00861540">
        <w:rPr>
          <w:rFonts w:asciiTheme="minorHAnsi" w:eastAsia="MS PGothic" w:hAnsiTheme="minorHAnsi" w:cstheme="minorHAnsi"/>
          <w:spacing w:val="-11"/>
        </w:rPr>
        <w:t xml:space="preserve"> </w:t>
      </w:r>
      <w:r w:rsidRPr="00861540">
        <w:rPr>
          <w:rFonts w:asciiTheme="minorHAnsi" w:eastAsia="MS PGothic" w:hAnsiTheme="minorHAnsi" w:cstheme="minorHAnsi"/>
          <w:w w:val="88"/>
        </w:rPr>
        <w:t>J</w:t>
      </w:r>
      <w:r w:rsidRPr="00861540">
        <w:rPr>
          <w:rFonts w:asciiTheme="minorHAnsi" w:eastAsia="MS PGothic" w:hAnsiTheme="minorHAnsi" w:cstheme="minorHAnsi"/>
          <w:spacing w:val="1"/>
          <w:w w:val="129"/>
        </w:rPr>
        <w:t>o</w:t>
      </w:r>
      <w:r w:rsidRPr="00861540">
        <w:rPr>
          <w:rFonts w:asciiTheme="minorHAnsi" w:eastAsia="MS PGothic" w:hAnsiTheme="minorHAnsi" w:cstheme="minorHAnsi"/>
          <w:spacing w:val="1"/>
          <w:w w:val="112"/>
        </w:rPr>
        <w:t>y</w:t>
      </w:r>
      <w:r w:rsidRPr="00861540">
        <w:rPr>
          <w:rFonts w:asciiTheme="minorHAnsi" w:eastAsia="MS PGothic" w:hAnsiTheme="minorHAnsi" w:cstheme="minorHAnsi"/>
          <w:spacing w:val="-1"/>
          <w:w w:val="129"/>
        </w:rPr>
        <w:t>c</w:t>
      </w:r>
      <w:r w:rsidRPr="00861540">
        <w:rPr>
          <w:rFonts w:asciiTheme="minorHAnsi" w:eastAsia="MS PGothic" w:hAnsiTheme="minorHAnsi" w:cstheme="minorHAnsi"/>
          <w:w w:val="131"/>
        </w:rPr>
        <w:t>e,</w:t>
      </w:r>
      <w:r w:rsidRPr="00861540">
        <w:rPr>
          <w:rFonts w:asciiTheme="minorHAnsi" w:eastAsia="MS PGothic" w:hAnsiTheme="minorHAnsi" w:cstheme="minorHAnsi"/>
          <w:spacing w:val="-10"/>
        </w:rPr>
        <w:t xml:space="preserve"> </w:t>
      </w:r>
      <w:r w:rsidRPr="00861540">
        <w:rPr>
          <w:rFonts w:asciiTheme="minorHAnsi" w:eastAsia="MS PGothic" w:hAnsiTheme="minorHAnsi" w:cstheme="minorHAnsi"/>
          <w:w w:val="131"/>
        </w:rPr>
        <w:t>M</w:t>
      </w:r>
      <w:r w:rsidRPr="00861540">
        <w:rPr>
          <w:rFonts w:asciiTheme="minorHAnsi" w:eastAsia="MS PGothic" w:hAnsiTheme="minorHAnsi" w:cstheme="minorHAnsi"/>
          <w:spacing w:val="-1"/>
          <w:w w:val="131"/>
        </w:rPr>
        <w:t>a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w w:val="128"/>
        </w:rPr>
        <w:t>ia</w:t>
      </w:r>
      <w:r w:rsidRPr="00861540">
        <w:rPr>
          <w:rFonts w:asciiTheme="minorHAnsi" w:eastAsia="MS PGothic" w:hAnsiTheme="minorHAnsi" w:cstheme="minorHAnsi"/>
          <w:spacing w:val="-10"/>
        </w:rPr>
        <w:t xml:space="preserve"> </w:t>
      </w:r>
      <w:r w:rsidRPr="00861540">
        <w:rPr>
          <w:rFonts w:asciiTheme="minorHAnsi" w:eastAsia="MS PGothic" w:hAnsiTheme="minorHAnsi" w:cstheme="minorHAnsi"/>
          <w:spacing w:val="-2"/>
          <w:w w:val="82"/>
        </w:rPr>
        <w:t>S</w:t>
      </w:r>
      <w:r w:rsidRPr="00861540">
        <w:rPr>
          <w:rFonts w:asciiTheme="minorHAnsi" w:eastAsia="MS PGothic" w:hAnsiTheme="minorHAnsi" w:cstheme="minorHAnsi"/>
          <w:spacing w:val="1"/>
          <w:w w:val="143"/>
        </w:rPr>
        <w:t>a</w:t>
      </w:r>
      <w:r w:rsidRPr="00861540">
        <w:rPr>
          <w:rFonts w:asciiTheme="minorHAnsi" w:eastAsia="MS PGothic" w:hAnsiTheme="minorHAnsi" w:cstheme="minorHAnsi"/>
          <w:w w:val="125"/>
        </w:rPr>
        <w:t>n</w:t>
      </w:r>
      <w:r w:rsidRPr="00861540">
        <w:rPr>
          <w:rFonts w:asciiTheme="minorHAnsi" w:eastAsia="MS PGothic" w:hAnsiTheme="minorHAnsi" w:cstheme="minorHAnsi"/>
          <w:spacing w:val="-1"/>
          <w:w w:val="125"/>
        </w:rPr>
        <w:t>c</w:t>
      </w:r>
      <w:r w:rsidRPr="00861540">
        <w:rPr>
          <w:rFonts w:asciiTheme="minorHAnsi" w:eastAsia="MS PGothic" w:hAnsiTheme="minorHAnsi" w:cstheme="minorHAnsi"/>
          <w:w w:val="115"/>
        </w:rPr>
        <w:t>hez</w:t>
      </w:r>
      <w:r w:rsidRPr="00861540">
        <w:rPr>
          <w:rFonts w:asciiTheme="minorHAnsi" w:eastAsia="MS PGothic" w:hAnsiTheme="minorHAnsi" w:cstheme="minorHAnsi"/>
          <w:spacing w:val="-10"/>
        </w:rPr>
        <w:t xml:space="preserve"> </w:t>
      </w:r>
      <w:r w:rsidRPr="00861540">
        <w:rPr>
          <w:rFonts w:asciiTheme="minorHAnsi" w:eastAsia="MS PGothic" w:hAnsiTheme="minorHAnsi" w:cstheme="minorHAnsi"/>
          <w:w w:val="117"/>
        </w:rPr>
        <w:t>Al</w:t>
      </w:r>
      <w:r w:rsidRPr="00861540">
        <w:rPr>
          <w:rFonts w:asciiTheme="minorHAnsi" w:eastAsia="MS PGothic" w:hAnsiTheme="minorHAnsi" w:cstheme="minorHAnsi"/>
          <w:spacing w:val="-1"/>
          <w:w w:val="117"/>
        </w:rPr>
        <w:t>o</w:t>
      </w:r>
      <w:r w:rsidRPr="00861540">
        <w:rPr>
          <w:rFonts w:asciiTheme="minorHAnsi" w:eastAsia="MS PGothic" w:hAnsiTheme="minorHAnsi" w:cstheme="minorHAnsi"/>
          <w:w w:val="117"/>
        </w:rPr>
        <w:t>nso</w:t>
      </w:r>
      <w:r w:rsidRPr="00861540">
        <w:rPr>
          <w:rFonts w:asciiTheme="minorHAnsi" w:eastAsia="MS PGothic" w:hAnsiTheme="minorHAnsi" w:cstheme="minorHAnsi"/>
          <w:spacing w:val="-32"/>
          <w:w w:val="117"/>
        </w:rPr>
        <w:t xml:space="preserve"> </w:t>
      </w:r>
      <w:r w:rsidRPr="00861540">
        <w:rPr>
          <w:rFonts w:asciiTheme="minorHAnsi" w:eastAsia="MS PGothic" w:hAnsiTheme="minorHAnsi" w:cstheme="minorHAnsi"/>
          <w:w w:val="117"/>
        </w:rPr>
        <w:t>&amp;</w:t>
      </w:r>
      <w:r w:rsidRPr="00861540">
        <w:rPr>
          <w:rFonts w:asciiTheme="minorHAnsi" w:eastAsia="MS PGothic" w:hAnsiTheme="minorHAnsi" w:cstheme="minorHAnsi"/>
          <w:spacing w:val="-10"/>
          <w:w w:val="117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85"/>
        </w:rPr>
        <w:t>L</w:t>
      </w:r>
      <w:r w:rsidRPr="00861540">
        <w:rPr>
          <w:rFonts w:asciiTheme="minorHAnsi" w:eastAsia="MS PGothic" w:hAnsiTheme="minorHAnsi" w:cstheme="minorHAnsi"/>
          <w:spacing w:val="-1"/>
          <w:w w:val="143"/>
        </w:rPr>
        <w:t>a</w:t>
      </w:r>
      <w:r w:rsidRPr="00861540">
        <w:rPr>
          <w:rFonts w:asciiTheme="minorHAnsi" w:eastAsia="MS PGothic" w:hAnsiTheme="minorHAnsi" w:cstheme="minorHAnsi"/>
          <w:w w:val="121"/>
        </w:rPr>
        <w:t>u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w w:val="143"/>
        </w:rPr>
        <w:t>a</w:t>
      </w:r>
      <w:r w:rsidRPr="00861540">
        <w:rPr>
          <w:rFonts w:asciiTheme="minorHAnsi" w:eastAsia="MS PGothic" w:hAnsiTheme="minorHAnsi" w:cstheme="minorHAnsi"/>
          <w:spacing w:val="-11"/>
        </w:rPr>
        <w:t xml:space="preserve"> </w:t>
      </w:r>
      <w:r w:rsidRPr="00861540">
        <w:rPr>
          <w:rFonts w:asciiTheme="minorHAnsi" w:eastAsia="MS PGothic" w:hAnsiTheme="minorHAnsi" w:cstheme="minorHAnsi"/>
          <w:w w:val="128"/>
        </w:rPr>
        <w:t>Gi</w:t>
      </w:r>
      <w:r w:rsidRPr="00861540">
        <w:rPr>
          <w:rFonts w:asciiTheme="minorHAnsi" w:eastAsia="MS PGothic" w:hAnsiTheme="minorHAnsi" w:cstheme="minorHAnsi"/>
          <w:spacing w:val="1"/>
          <w:w w:val="128"/>
        </w:rPr>
        <w:t>a</w:t>
      </w:r>
      <w:r w:rsidRPr="00861540">
        <w:rPr>
          <w:rFonts w:asciiTheme="minorHAnsi" w:eastAsia="MS PGothic" w:hAnsiTheme="minorHAnsi" w:cstheme="minorHAnsi"/>
          <w:spacing w:val="-1"/>
          <w:w w:val="116"/>
        </w:rPr>
        <w:t>v</w:t>
      </w:r>
      <w:r w:rsidRPr="00861540">
        <w:rPr>
          <w:rFonts w:asciiTheme="minorHAnsi" w:eastAsia="MS PGothic" w:hAnsiTheme="minorHAnsi" w:cstheme="minorHAnsi"/>
          <w:spacing w:val="-1"/>
          <w:w w:val="129"/>
        </w:rPr>
        <w:t>o</w:t>
      </w:r>
      <w:r w:rsidRPr="00861540">
        <w:rPr>
          <w:rFonts w:asciiTheme="minorHAnsi" w:eastAsia="MS PGothic" w:hAnsiTheme="minorHAnsi" w:cstheme="minorHAnsi"/>
          <w:w w:val="122"/>
        </w:rPr>
        <w:t xml:space="preserve">n </w:t>
      </w:r>
      <w:r w:rsidRPr="00861540">
        <w:rPr>
          <w:rFonts w:asciiTheme="minorHAnsi" w:eastAsia="MS PGothic" w:hAnsiTheme="minorHAnsi" w:cstheme="minorHAnsi"/>
          <w:spacing w:val="-1"/>
          <w:w w:val="129"/>
        </w:rPr>
        <w:t>c</w:t>
      </w:r>
      <w:r w:rsidRPr="00861540">
        <w:rPr>
          <w:rFonts w:asciiTheme="minorHAnsi" w:eastAsia="MS PGothic" w:hAnsiTheme="minorHAnsi" w:cstheme="minorHAnsi"/>
          <w:w w:val="121"/>
        </w:rPr>
        <w:t>u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spacing w:val="-1"/>
          <w:w w:val="143"/>
        </w:rPr>
        <w:t>a</w:t>
      </w:r>
      <w:r w:rsidRPr="00861540">
        <w:rPr>
          <w:rFonts w:asciiTheme="minorHAnsi" w:eastAsia="MS PGothic" w:hAnsiTheme="minorHAnsi" w:cstheme="minorHAnsi"/>
          <w:w w:val="124"/>
        </w:rPr>
        <w:t>ted</w:t>
      </w:r>
      <w:r w:rsidRPr="00861540">
        <w:rPr>
          <w:rFonts w:asciiTheme="minorHAnsi" w:eastAsia="MS PGothic" w:hAnsiTheme="minorHAnsi" w:cstheme="minorHAnsi"/>
          <w:spacing w:val="-10"/>
        </w:rPr>
        <w:t xml:space="preserve"> </w:t>
      </w:r>
      <w:r w:rsidRPr="00861540">
        <w:rPr>
          <w:rFonts w:asciiTheme="minorHAnsi" w:eastAsia="MS PGothic" w:hAnsiTheme="minorHAnsi" w:cstheme="minorHAnsi"/>
          <w:w w:val="124"/>
        </w:rPr>
        <w:t>by</w:t>
      </w:r>
      <w:r w:rsidRPr="00861540">
        <w:rPr>
          <w:rFonts w:asciiTheme="minorHAnsi" w:eastAsia="MS PGothic" w:hAnsiTheme="minorHAnsi" w:cstheme="minorHAnsi"/>
          <w:spacing w:val="-23"/>
          <w:w w:val="124"/>
        </w:rPr>
        <w:t xml:space="preserve"> </w:t>
      </w:r>
      <w:r w:rsidRPr="00861540">
        <w:rPr>
          <w:rFonts w:asciiTheme="minorHAnsi" w:eastAsia="MS PGothic" w:hAnsiTheme="minorHAnsi" w:cstheme="minorHAnsi"/>
          <w:spacing w:val="-2"/>
          <w:w w:val="82"/>
        </w:rPr>
        <w:t>S</w:t>
      </w:r>
      <w:r w:rsidRPr="00861540">
        <w:rPr>
          <w:rFonts w:asciiTheme="minorHAnsi" w:eastAsia="MS PGothic" w:hAnsiTheme="minorHAnsi" w:cstheme="minorHAnsi"/>
          <w:w w:val="120"/>
        </w:rPr>
        <w:t>im</w:t>
      </w:r>
      <w:r w:rsidRPr="00861540">
        <w:rPr>
          <w:rFonts w:asciiTheme="minorHAnsi" w:eastAsia="MS PGothic" w:hAnsiTheme="minorHAnsi" w:cstheme="minorHAnsi"/>
          <w:spacing w:val="1"/>
          <w:w w:val="129"/>
        </w:rPr>
        <w:t>o</w:t>
      </w:r>
      <w:r w:rsidRPr="00861540">
        <w:rPr>
          <w:rFonts w:asciiTheme="minorHAnsi" w:eastAsia="MS PGothic" w:hAnsiTheme="minorHAnsi" w:cstheme="minorHAnsi"/>
          <w:w w:val="126"/>
        </w:rPr>
        <w:t>ne</w:t>
      </w:r>
      <w:r w:rsidRPr="00861540">
        <w:rPr>
          <w:rFonts w:asciiTheme="minorHAnsi" w:eastAsia="MS PGothic" w:hAnsiTheme="minorHAnsi" w:cstheme="minorHAnsi"/>
          <w:spacing w:val="-11"/>
        </w:rPr>
        <w:t xml:space="preserve"> </w:t>
      </w:r>
      <w:r w:rsidRPr="00861540">
        <w:rPr>
          <w:rFonts w:asciiTheme="minorHAnsi" w:eastAsia="MS PGothic" w:hAnsiTheme="minorHAnsi" w:cstheme="minorHAnsi"/>
          <w:w w:val="107"/>
        </w:rPr>
        <w:t>Zw</w:t>
      </w:r>
      <w:r w:rsidRPr="00861540">
        <w:rPr>
          <w:rFonts w:asciiTheme="minorHAnsi" w:eastAsia="MS PGothic" w:hAnsiTheme="minorHAnsi" w:cstheme="minorHAnsi"/>
          <w:w w:val="90"/>
        </w:rPr>
        <w:t>it</w:t>
      </w:r>
      <w:r w:rsidRPr="00861540">
        <w:rPr>
          <w:rFonts w:asciiTheme="minorHAnsi" w:eastAsia="MS PGothic" w:hAnsiTheme="minorHAnsi" w:cstheme="minorHAnsi"/>
          <w:spacing w:val="-2"/>
          <w:w w:val="90"/>
        </w:rPr>
        <w:t>s</w:t>
      </w:r>
      <w:r w:rsidRPr="00861540">
        <w:rPr>
          <w:rFonts w:asciiTheme="minorHAnsi" w:eastAsia="MS PGothic" w:hAnsiTheme="minorHAnsi" w:cstheme="minorHAnsi"/>
          <w:w w:val="112"/>
        </w:rPr>
        <w:t>e</w:t>
      </w:r>
      <w:r w:rsidRPr="00861540">
        <w:rPr>
          <w:rFonts w:asciiTheme="minorHAnsi" w:eastAsia="MS PGothic" w:hAnsiTheme="minorHAnsi" w:cstheme="minorHAnsi"/>
          <w:spacing w:val="2"/>
          <w:w w:val="112"/>
        </w:rPr>
        <w:t>r</w:t>
      </w:r>
      <w:r w:rsidRPr="00861540">
        <w:rPr>
          <w:rFonts w:asciiTheme="minorHAnsi" w:eastAsia="MS PGothic" w:hAnsiTheme="minorHAnsi" w:cstheme="minorHAnsi"/>
          <w:w w:val="119"/>
        </w:rPr>
        <w:t>l</w:t>
      </w:r>
      <w:r w:rsidRPr="00861540">
        <w:rPr>
          <w:rFonts w:asciiTheme="minorHAnsi" w:eastAsia="MS PGothic" w:hAnsiTheme="minorHAnsi" w:cstheme="minorHAnsi"/>
          <w:spacing w:val="-1"/>
          <w:w w:val="119"/>
        </w:rPr>
        <w:t>o</w:t>
      </w:r>
      <w:r w:rsidRPr="00861540">
        <w:rPr>
          <w:rFonts w:asciiTheme="minorHAnsi" w:eastAsia="MS PGothic" w:hAnsiTheme="minorHAnsi" w:cstheme="minorHAnsi"/>
          <w:spacing w:val="1"/>
          <w:w w:val="129"/>
        </w:rPr>
        <w:t>o</w:t>
      </w:r>
      <w:r w:rsidRPr="00861540">
        <w:rPr>
          <w:rFonts w:asciiTheme="minorHAnsi" w:eastAsia="MS PGothic" w:hAnsiTheme="minorHAnsi" w:cstheme="minorHAnsi"/>
          <w:spacing w:val="-2"/>
          <w:w w:val="96"/>
        </w:rPr>
        <w:t>t</w:t>
      </w:r>
      <w:r w:rsidRPr="00861540">
        <w:rPr>
          <w:rFonts w:asciiTheme="minorHAnsi" w:eastAsia="MS PGothic" w:hAnsiTheme="minorHAnsi" w:cstheme="minorHAnsi"/>
          <w:w w:val="136"/>
        </w:rPr>
        <w:t>,</w:t>
      </w:r>
      <w:r w:rsidRPr="00861540">
        <w:rPr>
          <w:rFonts w:asciiTheme="minorHAnsi" w:eastAsia="MS PGothic" w:hAnsiTheme="minorHAnsi" w:cstheme="minorHAnsi"/>
          <w:spacing w:val="-10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</w:rPr>
        <w:t>2</w:t>
      </w:r>
      <w:r w:rsidRPr="00861540">
        <w:rPr>
          <w:rFonts w:asciiTheme="minorHAnsi" w:eastAsia="MS PGothic" w:hAnsiTheme="minorHAnsi" w:cstheme="minorHAnsi"/>
        </w:rPr>
        <w:t>4</w:t>
      </w:r>
      <w:r w:rsidRPr="00861540">
        <w:rPr>
          <w:rFonts w:asciiTheme="minorHAnsi" w:eastAsia="MS PGothic" w:hAnsiTheme="minorHAnsi" w:cstheme="minorHAnsi"/>
          <w:spacing w:val="8"/>
        </w:rPr>
        <w:t xml:space="preserve"> </w:t>
      </w:r>
      <w:r w:rsidRPr="00861540">
        <w:rPr>
          <w:rFonts w:asciiTheme="minorHAnsi" w:eastAsia="MS PGothic" w:hAnsiTheme="minorHAnsi" w:cstheme="minorHAnsi"/>
          <w:w w:val="125"/>
        </w:rPr>
        <w:t>M</w:t>
      </w:r>
      <w:r w:rsidRPr="00861540">
        <w:rPr>
          <w:rFonts w:asciiTheme="minorHAnsi" w:eastAsia="MS PGothic" w:hAnsiTheme="minorHAnsi" w:cstheme="minorHAnsi"/>
          <w:spacing w:val="-1"/>
          <w:w w:val="125"/>
        </w:rPr>
        <w:t>a</w:t>
      </w:r>
      <w:r w:rsidRPr="00861540">
        <w:rPr>
          <w:rFonts w:asciiTheme="minorHAnsi" w:eastAsia="MS PGothic" w:hAnsiTheme="minorHAnsi" w:cstheme="minorHAnsi"/>
          <w:w w:val="125"/>
        </w:rPr>
        <w:t>y</w:t>
      </w:r>
      <w:r w:rsidRPr="00861540">
        <w:rPr>
          <w:rFonts w:asciiTheme="minorHAnsi" w:eastAsia="MS PGothic" w:hAnsiTheme="minorHAnsi" w:cstheme="minorHAnsi"/>
          <w:spacing w:val="-23"/>
          <w:w w:val="125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10"/>
        </w:rPr>
        <w:t>2</w:t>
      </w:r>
      <w:r w:rsidRPr="00861540">
        <w:rPr>
          <w:rFonts w:asciiTheme="minorHAnsi" w:eastAsia="MS PGothic" w:hAnsiTheme="minorHAnsi" w:cstheme="minorHAnsi"/>
          <w:spacing w:val="1"/>
          <w:w w:val="110"/>
        </w:rPr>
        <w:t>0</w:t>
      </w:r>
      <w:r w:rsidRPr="00861540">
        <w:rPr>
          <w:rFonts w:asciiTheme="minorHAnsi" w:eastAsia="MS PGothic" w:hAnsiTheme="minorHAnsi" w:cstheme="minorHAnsi"/>
          <w:spacing w:val="-1"/>
          <w:w w:val="110"/>
        </w:rPr>
        <w:t>17</w:t>
      </w:r>
      <w:r w:rsidRPr="00861540">
        <w:rPr>
          <w:rFonts w:asciiTheme="minorHAnsi" w:eastAsia="MS PGothic" w:hAnsiTheme="minorHAnsi" w:cstheme="minorHAnsi"/>
          <w:w w:val="136"/>
        </w:rPr>
        <w:t>.</w:t>
      </w:r>
    </w:p>
    <w:p w14:paraId="7B3ECBA3" w14:textId="77777777" w:rsidR="006826AB" w:rsidRPr="00861540" w:rsidRDefault="00204E33">
      <w:pPr>
        <w:ind w:left="782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w w:val="91"/>
        </w:rPr>
        <w:t>I</w:t>
      </w:r>
      <w:r w:rsidRPr="00861540">
        <w:rPr>
          <w:rFonts w:asciiTheme="minorHAnsi" w:eastAsia="MS PGothic" w:hAnsiTheme="minorHAnsi" w:cstheme="minorHAnsi"/>
          <w:w w:val="122"/>
        </w:rPr>
        <w:t>n</w:t>
      </w:r>
      <w:r w:rsidRPr="00861540">
        <w:rPr>
          <w:rFonts w:asciiTheme="minorHAnsi" w:eastAsia="MS PGothic" w:hAnsiTheme="minorHAnsi" w:cstheme="minorHAnsi"/>
          <w:spacing w:val="-1"/>
          <w:w w:val="84"/>
        </w:rPr>
        <w:t>s</w:t>
      </w:r>
      <w:r w:rsidRPr="00861540">
        <w:rPr>
          <w:rFonts w:asciiTheme="minorHAnsi" w:eastAsia="MS PGothic" w:hAnsiTheme="minorHAnsi" w:cstheme="minorHAnsi"/>
          <w:w w:val="96"/>
        </w:rPr>
        <w:t>t</w:t>
      </w:r>
      <w:r w:rsidRPr="00861540">
        <w:rPr>
          <w:rFonts w:asciiTheme="minorHAnsi" w:eastAsia="MS PGothic" w:hAnsiTheme="minorHAnsi" w:cstheme="minorHAnsi"/>
          <w:w w:val="122"/>
        </w:rPr>
        <w:t>allat</w:t>
      </w:r>
      <w:r w:rsidRPr="00861540">
        <w:rPr>
          <w:rFonts w:asciiTheme="minorHAnsi" w:eastAsia="MS PGothic" w:hAnsiTheme="minorHAnsi" w:cstheme="minorHAnsi"/>
          <w:w w:val="119"/>
        </w:rPr>
        <w:t>i</w:t>
      </w:r>
      <w:r w:rsidRPr="00861540">
        <w:rPr>
          <w:rFonts w:asciiTheme="minorHAnsi" w:eastAsia="MS PGothic" w:hAnsiTheme="minorHAnsi" w:cstheme="minorHAnsi"/>
          <w:spacing w:val="-1"/>
          <w:w w:val="119"/>
        </w:rPr>
        <w:t>o</w:t>
      </w:r>
      <w:r w:rsidRPr="00861540">
        <w:rPr>
          <w:rFonts w:asciiTheme="minorHAnsi" w:eastAsia="MS PGothic" w:hAnsiTheme="minorHAnsi" w:cstheme="minorHAnsi"/>
          <w:w w:val="122"/>
        </w:rPr>
        <w:t>n</w:t>
      </w:r>
      <w:r w:rsidRPr="00861540">
        <w:rPr>
          <w:rFonts w:asciiTheme="minorHAnsi" w:eastAsia="MS PGothic" w:hAnsiTheme="minorHAnsi" w:cstheme="minorHAnsi"/>
        </w:rPr>
        <w:t xml:space="preserve"> </w:t>
      </w:r>
      <w:r w:rsidRPr="00861540">
        <w:rPr>
          <w:rFonts w:asciiTheme="minorHAnsi" w:eastAsia="MS PGothic" w:hAnsiTheme="minorHAnsi" w:cstheme="minorHAnsi"/>
          <w:spacing w:val="-21"/>
        </w:rPr>
        <w:t xml:space="preserve"> </w:t>
      </w:r>
      <w:r w:rsidRPr="00861540">
        <w:rPr>
          <w:rFonts w:asciiTheme="minorHAnsi" w:eastAsia="MS PGothic" w:hAnsiTheme="minorHAnsi" w:cstheme="minorHAnsi"/>
        </w:rPr>
        <w:t>/</w:t>
      </w:r>
      <w:r w:rsidRPr="00861540">
        <w:rPr>
          <w:rFonts w:asciiTheme="minorHAnsi" w:eastAsia="MS PGothic" w:hAnsiTheme="minorHAnsi" w:cstheme="minorHAnsi"/>
          <w:spacing w:val="36"/>
        </w:rPr>
        <w:t xml:space="preserve"> </w:t>
      </w:r>
      <w:r w:rsidRPr="00861540">
        <w:rPr>
          <w:rFonts w:asciiTheme="minorHAnsi" w:eastAsia="MS PGothic" w:hAnsiTheme="minorHAnsi" w:cstheme="minorHAnsi"/>
        </w:rPr>
        <w:t xml:space="preserve">Film </w:t>
      </w:r>
      <w:r w:rsidRPr="00861540">
        <w:rPr>
          <w:rFonts w:asciiTheme="minorHAnsi" w:eastAsia="MS PGothic" w:hAnsiTheme="minorHAnsi" w:cstheme="minorHAnsi"/>
          <w:spacing w:val="5"/>
        </w:rPr>
        <w:t xml:space="preserve"> </w:t>
      </w:r>
      <w:r w:rsidRPr="00861540">
        <w:rPr>
          <w:rFonts w:asciiTheme="minorHAnsi" w:eastAsia="MS PGothic" w:hAnsiTheme="minorHAnsi" w:cstheme="minorHAnsi"/>
          <w:w w:val="114"/>
        </w:rPr>
        <w:t>D</w:t>
      </w:r>
      <w:r w:rsidRPr="00861540">
        <w:rPr>
          <w:rFonts w:asciiTheme="minorHAnsi" w:eastAsia="MS PGothic" w:hAnsiTheme="minorHAnsi" w:cstheme="minorHAnsi"/>
          <w:w w:val="129"/>
        </w:rPr>
        <w:t>oc</w:t>
      </w:r>
      <w:r w:rsidRPr="00861540">
        <w:rPr>
          <w:rFonts w:asciiTheme="minorHAnsi" w:eastAsia="MS PGothic" w:hAnsiTheme="minorHAnsi" w:cstheme="minorHAnsi"/>
          <w:w w:val="125"/>
        </w:rPr>
        <w:t>u</w:t>
      </w:r>
      <w:r w:rsidRPr="00861540">
        <w:rPr>
          <w:rFonts w:asciiTheme="minorHAnsi" w:eastAsia="MS PGothic" w:hAnsiTheme="minorHAnsi" w:cstheme="minorHAnsi"/>
          <w:spacing w:val="-1"/>
          <w:w w:val="125"/>
        </w:rPr>
        <w:t>m</w:t>
      </w:r>
      <w:r w:rsidRPr="00861540">
        <w:rPr>
          <w:rFonts w:asciiTheme="minorHAnsi" w:eastAsia="MS PGothic" w:hAnsiTheme="minorHAnsi" w:cstheme="minorHAnsi"/>
          <w:w w:val="126"/>
        </w:rPr>
        <w:t>en</w:t>
      </w:r>
      <w:r w:rsidRPr="00861540">
        <w:rPr>
          <w:rFonts w:asciiTheme="minorHAnsi" w:eastAsia="MS PGothic" w:hAnsiTheme="minorHAnsi" w:cstheme="minorHAnsi"/>
          <w:w w:val="96"/>
        </w:rPr>
        <w:t>t</w:t>
      </w:r>
      <w:r w:rsidRPr="00861540">
        <w:rPr>
          <w:rFonts w:asciiTheme="minorHAnsi" w:eastAsia="MS PGothic" w:hAnsiTheme="minorHAnsi" w:cstheme="minorHAnsi"/>
          <w:w w:val="119"/>
        </w:rPr>
        <w:t>ar</w:t>
      </w:r>
      <w:r w:rsidRPr="00861540">
        <w:rPr>
          <w:rFonts w:asciiTheme="minorHAnsi" w:eastAsia="MS PGothic" w:hAnsiTheme="minorHAnsi" w:cstheme="minorHAnsi"/>
          <w:w w:val="112"/>
        </w:rPr>
        <w:t>y</w:t>
      </w:r>
      <w:r w:rsidRPr="00861540">
        <w:rPr>
          <w:rFonts w:asciiTheme="minorHAnsi" w:eastAsia="MS PGothic" w:hAnsiTheme="minorHAnsi" w:cstheme="minorHAnsi"/>
        </w:rPr>
        <w:t xml:space="preserve"> </w:t>
      </w:r>
      <w:r w:rsidRPr="00861540">
        <w:rPr>
          <w:rFonts w:asciiTheme="minorHAnsi" w:eastAsia="MS PGothic" w:hAnsiTheme="minorHAnsi" w:cstheme="minorHAnsi"/>
          <w:spacing w:val="-21"/>
        </w:rPr>
        <w:t xml:space="preserve"> </w:t>
      </w:r>
      <w:r w:rsidRPr="00861540">
        <w:rPr>
          <w:rFonts w:asciiTheme="minorHAnsi" w:eastAsia="MS PGothic" w:hAnsiTheme="minorHAnsi" w:cstheme="minorHAnsi"/>
        </w:rPr>
        <w:t>/</w:t>
      </w:r>
      <w:r w:rsidRPr="00861540">
        <w:rPr>
          <w:rFonts w:asciiTheme="minorHAnsi" w:eastAsia="MS PGothic" w:hAnsiTheme="minorHAnsi" w:cstheme="minorHAnsi"/>
          <w:spacing w:val="36"/>
        </w:rPr>
        <w:t xml:space="preserve"> </w:t>
      </w:r>
      <w:r w:rsidRPr="00861540">
        <w:rPr>
          <w:rFonts w:asciiTheme="minorHAnsi" w:eastAsia="MS PGothic" w:hAnsiTheme="minorHAnsi" w:cstheme="minorHAnsi"/>
          <w:w w:val="105"/>
        </w:rPr>
        <w:t>Per</w:t>
      </w:r>
      <w:r w:rsidRPr="00861540">
        <w:rPr>
          <w:rFonts w:asciiTheme="minorHAnsi" w:eastAsia="MS PGothic" w:hAnsiTheme="minorHAnsi" w:cstheme="minorHAnsi"/>
          <w:w w:val="103"/>
        </w:rPr>
        <w:t>f</w:t>
      </w:r>
      <w:r w:rsidRPr="00861540">
        <w:rPr>
          <w:rFonts w:asciiTheme="minorHAnsi" w:eastAsia="MS PGothic" w:hAnsiTheme="minorHAnsi" w:cstheme="minorHAnsi"/>
          <w:spacing w:val="-1"/>
          <w:w w:val="129"/>
        </w:rPr>
        <w:t>o</w:t>
      </w:r>
      <w:r w:rsidRPr="00861540">
        <w:rPr>
          <w:rFonts w:asciiTheme="minorHAnsi" w:eastAsia="MS PGothic" w:hAnsiTheme="minorHAnsi" w:cstheme="minorHAnsi"/>
          <w:spacing w:val="1"/>
          <w:w w:val="86"/>
        </w:rPr>
        <w:t>r</w:t>
      </w:r>
      <w:r w:rsidRPr="00861540">
        <w:rPr>
          <w:rFonts w:asciiTheme="minorHAnsi" w:eastAsia="MS PGothic" w:hAnsiTheme="minorHAnsi" w:cstheme="minorHAnsi"/>
          <w:spacing w:val="-1"/>
          <w:w w:val="127"/>
        </w:rPr>
        <w:t>m</w:t>
      </w:r>
      <w:r w:rsidRPr="00861540">
        <w:rPr>
          <w:rFonts w:asciiTheme="minorHAnsi" w:eastAsia="MS PGothic" w:hAnsiTheme="minorHAnsi" w:cstheme="minorHAnsi"/>
          <w:w w:val="132"/>
        </w:rPr>
        <w:t>an</w:t>
      </w:r>
      <w:r w:rsidRPr="00861540">
        <w:rPr>
          <w:rFonts w:asciiTheme="minorHAnsi" w:eastAsia="MS PGothic" w:hAnsiTheme="minorHAnsi" w:cstheme="minorHAnsi"/>
          <w:w w:val="129"/>
        </w:rPr>
        <w:t>c</w:t>
      </w:r>
      <w:r w:rsidRPr="00861540">
        <w:rPr>
          <w:rFonts w:asciiTheme="minorHAnsi" w:eastAsia="MS PGothic" w:hAnsiTheme="minorHAnsi" w:cstheme="minorHAnsi"/>
          <w:w w:val="131"/>
        </w:rPr>
        <w:t>e:</w:t>
      </w:r>
      <w:r w:rsidRPr="00861540">
        <w:rPr>
          <w:rFonts w:asciiTheme="minorHAnsi" w:eastAsia="MS PGothic" w:hAnsiTheme="minorHAnsi" w:cstheme="minorHAnsi"/>
        </w:rPr>
        <w:t xml:space="preserve"> </w:t>
      </w:r>
      <w:r w:rsidRPr="00861540">
        <w:rPr>
          <w:rFonts w:asciiTheme="minorHAnsi" w:eastAsia="MS PGothic" w:hAnsiTheme="minorHAnsi" w:cstheme="minorHAnsi"/>
          <w:spacing w:val="-21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97"/>
        </w:rPr>
        <w:t>'</w:t>
      </w:r>
      <w:r w:rsidRPr="00861540">
        <w:rPr>
          <w:rFonts w:asciiTheme="minorHAnsi" w:eastAsia="MS PGothic" w:hAnsiTheme="minorHAnsi" w:cstheme="minorHAnsi"/>
          <w:w w:val="91"/>
        </w:rPr>
        <w:t>I</w:t>
      </w:r>
      <w:r w:rsidRPr="00861540">
        <w:rPr>
          <w:rFonts w:asciiTheme="minorHAnsi" w:eastAsia="MS PGothic" w:hAnsiTheme="minorHAnsi" w:cstheme="minorHAnsi"/>
          <w:spacing w:val="1"/>
          <w:w w:val="122"/>
        </w:rPr>
        <w:t>n</w:t>
      </w:r>
      <w:r w:rsidRPr="00861540">
        <w:rPr>
          <w:rFonts w:asciiTheme="minorHAnsi" w:eastAsia="MS PGothic" w:hAnsiTheme="minorHAnsi" w:cstheme="minorHAnsi"/>
          <w:spacing w:val="-1"/>
          <w:w w:val="146"/>
        </w:rPr>
        <w:t>g</w:t>
      </w:r>
      <w:r w:rsidRPr="00861540">
        <w:rPr>
          <w:rFonts w:asciiTheme="minorHAnsi" w:eastAsia="MS PGothic" w:hAnsiTheme="minorHAnsi" w:cstheme="minorHAnsi"/>
          <w:w w:val="129"/>
        </w:rPr>
        <w:t>o</w:t>
      </w:r>
      <w:r w:rsidRPr="00861540">
        <w:rPr>
          <w:rFonts w:asciiTheme="minorHAnsi" w:eastAsia="MS PGothic" w:hAnsiTheme="minorHAnsi" w:cstheme="minorHAnsi"/>
        </w:rPr>
        <w:t>lf</w:t>
      </w:r>
      <w:r w:rsidRPr="00861540">
        <w:rPr>
          <w:rFonts w:asciiTheme="minorHAnsi" w:eastAsia="MS PGothic" w:hAnsiTheme="minorHAnsi" w:cstheme="minorHAnsi"/>
          <w:spacing w:val="-1"/>
          <w:w w:val="97"/>
        </w:rPr>
        <w:t>'</w:t>
      </w:r>
      <w:r w:rsidRPr="00861540">
        <w:rPr>
          <w:rFonts w:asciiTheme="minorHAnsi" w:eastAsia="MS PGothic" w:hAnsiTheme="minorHAnsi" w:cstheme="minorHAnsi"/>
          <w:w w:val="136"/>
        </w:rPr>
        <w:t>,</w:t>
      </w:r>
      <w:r w:rsidRPr="00861540">
        <w:rPr>
          <w:rFonts w:asciiTheme="minorHAnsi" w:eastAsia="MS PGothic" w:hAnsiTheme="minorHAnsi" w:cstheme="minorHAnsi"/>
        </w:rPr>
        <w:t xml:space="preserve"> </w:t>
      </w:r>
      <w:r w:rsidRPr="00861540">
        <w:rPr>
          <w:rFonts w:asciiTheme="minorHAnsi" w:eastAsia="MS PGothic" w:hAnsiTheme="minorHAnsi" w:cstheme="minorHAnsi"/>
          <w:spacing w:val="-21"/>
        </w:rPr>
        <w:t xml:space="preserve"> </w:t>
      </w:r>
      <w:r w:rsidRPr="00861540">
        <w:rPr>
          <w:rFonts w:asciiTheme="minorHAnsi" w:eastAsia="MS PGothic" w:hAnsiTheme="minorHAnsi" w:cstheme="minorHAnsi"/>
        </w:rPr>
        <w:t xml:space="preserve">at </w:t>
      </w:r>
      <w:r w:rsidRPr="00861540">
        <w:rPr>
          <w:rFonts w:asciiTheme="minorHAnsi" w:eastAsia="MS PGothic" w:hAnsiTheme="minorHAnsi" w:cstheme="minorHAnsi"/>
          <w:spacing w:val="24"/>
        </w:rPr>
        <w:t xml:space="preserve"> </w:t>
      </w:r>
      <w:r w:rsidRPr="00861540">
        <w:rPr>
          <w:rFonts w:asciiTheme="minorHAnsi" w:eastAsia="MS PGothic" w:hAnsiTheme="minorHAnsi" w:cstheme="minorHAnsi"/>
          <w:w w:val="82"/>
        </w:rPr>
        <w:t>S</w:t>
      </w:r>
      <w:r w:rsidRPr="00861540">
        <w:rPr>
          <w:rFonts w:asciiTheme="minorHAnsi" w:eastAsia="MS PGothic" w:hAnsiTheme="minorHAnsi" w:cstheme="minorHAnsi"/>
          <w:w w:val="129"/>
        </w:rPr>
        <w:t>oph</w:t>
      </w:r>
      <w:r w:rsidRPr="00861540">
        <w:rPr>
          <w:rFonts w:asciiTheme="minorHAnsi" w:eastAsia="MS PGothic" w:hAnsiTheme="minorHAnsi" w:cstheme="minorHAnsi"/>
          <w:w w:val="120"/>
        </w:rPr>
        <w:t>ien</w:t>
      </w:r>
      <w:r w:rsidRPr="00861540">
        <w:rPr>
          <w:rFonts w:asciiTheme="minorHAnsi" w:eastAsia="MS PGothic" w:hAnsiTheme="minorHAnsi" w:cstheme="minorHAnsi"/>
          <w:spacing w:val="1"/>
          <w:w w:val="84"/>
        </w:rPr>
        <w:t>s</w:t>
      </w:r>
      <w:r w:rsidRPr="00861540">
        <w:rPr>
          <w:rFonts w:asciiTheme="minorHAnsi" w:eastAsia="MS PGothic" w:hAnsiTheme="minorHAnsi" w:cstheme="minorHAnsi"/>
          <w:spacing w:val="-2"/>
          <w:w w:val="143"/>
        </w:rPr>
        <w:t>a</w:t>
      </w:r>
      <w:r w:rsidRPr="00861540">
        <w:rPr>
          <w:rFonts w:asciiTheme="minorHAnsi" w:eastAsia="MS PGothic" w:hAnsiTheme="minorHAnsi" w:cstheme="minorHAnsi"/>
          <w:w w:val="123"/>
        </w:rPr>
        <w:t>ele</w:t>
      </w:r>
    </w:p>
    <w:p w14:paraId="33172048" w14:textId="77777777" w:rsidR="006826AB" w:rsidRPr="00861540" w:rsidRDefault="00204E33">
      <w:pPr>
        <w:spacing w:line="280" w:lineRule="exact"/>
        <w:ind w:left="782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spacing w:val="-2"/>
          <w:w w:val="90"/>
          <w:position w:val="-2"/>
        </w:rPr>
        <w:t>B</w:t>
      </w:r>
      <w:r w:rsidRPr="00861540">
        <w:rPr>
          <w:rFonts w:asciiTheme="minorHAnsi" w:eastAsia="MS PGothic" w:hAnsiTheme="minorHAnsi" w:cstheme="minorHAnsi"/>
          <w:w w:val="112"/>
          <w:position w:val="-2"/>
        </w:rPr>
        <w:t>e</w:t>
      </w:r>
      <w:r w:rsidRPr="00861540">
        <w:rPr>
          <w:rFonts w:asciiTheme="minorHAnsi" w:eastAsia="MS PGothic" w:hAnsiTheme="minorHAnsi" w:cstheme="minorHAnsi"/>
          <w:spacing w:val="1"/>
          <w:w w:val="112"/>
          <w:position w:val="-2"/>
        </w:rPr>
        <w:t>r</w:t>
      </w:r>
      <w:r w:rsidRPr="00861540">
        <w:rPr>
          <w:rFonts w:asciiTheme="minorHAnsi" w:eastAsia="MS PGothic" w:hAnsiTheme="minorHAnsi" w:cstheme="minorHAnsi"/>
          <w:w w:val="109"/>
          <w:position w:val="-2"/>
        </w:rPr>
        <w:t>lin</w:t>
      </w:r>
      <w:r w:rsidRPr="00861540">
        <w:rPr>
          <w:rFonts w:asciiTheme="minorHAnsi" w:eastAsia="MS PGothic" w:hAnsiTheme="minorHAnsi" w:cstheme="minorHAnsi"/>
          <w:w w:val="136"/>
          <w:position w:val="-2"/>
        </w:rPr>
        <w:t>,</w:t>
      </w:r>
      <w:r w:rsidRPr="00861540">
        <w:rPr>
          <w:rFonts w:asciiTheme="minorHAnsi" w:eastAsia="MS PGothic" w:hAnsiTheme="minorHAnsi" w:cstheme="minorHAnsi"/>
          <w:spacing w:val="-13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114"/>
          <w:position w:val="-2"/>
        </w:rPr>
        <w:t>D</w:t>
      </w:r>
      <w:r w:rsidRPr="00861540">
        <w:rPr>
          <w:rFonts w:asciiTheme="minorHAnsi" w:eastAsia="MS PGothic" w:hAnsiTheme="minorHAnsi" w:cstheme="minorHAnsi"/>
          <w:spacing w:val="1"/>
          <w:w w:val="94"/>
          <w:position w:val="-2"/>
        </w:rPr>
        <w:t>E</w:t>
      </w:r>
      <w:r w:rsidRPr="00861540">
        <w:rPr>
          <w:rFonts w:asciiTheme="minorHAnsi" w:eastAsia="MS PGothic" w:hAnsiTheme="minorHAnsi" w:cstheme="minorHAnsi"/>
          <w:w w:val="136"/>
          <w:position w:val="-2"/>
        </w:rPr>
        <w:t>.</w:t>
      </w:r>
    </w:p>
    <w:p w14:paraId="193E2B92" w14:textId="77777777" w:rsidR="006826AB" w:rsidRPr="00861540" w:rsidRDefault="00204E33">
      <w:pPr>
        <w:spacing w:line="240" w:lineRule="exact"/>
        <w:ind w:left="2676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spacing w:val="-2"/>
          <w:w w:val="97"/>
          <w:position w:val="-2"/>
        </w:rPr>
        <w:t>'</w:t>
      </w:r>
      <w:r w:rsidRPr="00861540">
        <w:rPr>
          <w:rFonts w:asciiTheme="minorHAnsi" w:eastAsia="MS PGothic" w:hAnsiTheme="minorHAnsi" w:cstheme="minorHAnsi"/>
          <w:spacing w:val="1"/>
          <w:w w:val="91"/>
          <w:position w:val="-2"/>
        </w:rPr>
        <w:t>I</w:t>
      </w:r>
      <w:r w:rsidRPr="00861540">
        <w:rPr>
          <w:rFonts w:asciiTheme="minorHAnsi" w:eastAsia="MS PGothic" w:hAnsiTheme="minorHAnsi" w:cstheme="minorHAnsi"/>
          <w:w w:val="133"/>
          <w:position w:val="-2"/>
        </w:rPr>
        <w:t>n</w:t>
      </w:r>
      <w:r w:rsidRPr="00861540">
        <w:rPr>
          <w:rFonts w:asciiTheme="minorHAnsi" w:eastAsia="MS PGothic" w:hAnsiTheme="minorHAnsi" w:cstheme="minorHAnsi"/>
          <w:spacing w:val="-1"/>
          <w:w w:val="133"/>
          <w:position w:val="-2"/>
        </w:rPr>
        <w:t>g</w:t>
      </w:r>
      <w:r w:rsidRPr="00861540">
        <w:rPr>
          <w:rFonts w:asciiTheme="minorHAnsi" w:eastAsia="MS PGothic" w:hAnsiTheme="minorHAnsi" w:cstheme="minorHAnsi"/>
          <w:spacing w:val="1"/>
          <w:w w:val="129"/>
          <w:position w:val="-2"/>
        </w:rPr>
        <w:t>o</w:t>
      </w:r>
      <w:r w:rsidRPr="00861540">
        <w:rPr>
          <w:rFonts w:asciiTheme="minorHAnsi" w:eastAsia="MS PGothic" w:hAnsiTheme="minorHAnsi" w:cstheme="minorHAnsi"/>
          <w:position w:val="-2"/>
        </w:rPr>
        <w:t>l</w:t>
      </w:r>
      <w:r w:rsidRPr="00861540">
        <w:rPr>
          <w:rFonts w:asciiTheme="minorHAnsi" w:eastAsia="MS PGothic" w:hAnsiTheme="minorHAnsi" w:cstheme="minorHAnsi"/>
          <w:spacing w:val="-1"/>
          <w:position w:val="-2"/>
        </w:rPr>
        <w:t>f</w:t>
      </w:r>
      <w:r w:rsidRPr="00861540">
        <w:rPr>
          <w:rFonts w:asciiTheme="minorHAnsi" w:eastAsia="MS PGothic" w:hAnsiTheme="minorHAnsi" w:cstheme="minorHAnsi"/>
          <w:w w:val="97"/>
          <w:position w:val="-2"/>
        </w:rPr>
        <w:t>'</w:t>
      </w:r>
      <w:r w:rsidRPr="00861540">
        <w:rPr>
          <w:rFonts w:asciiTheme="minorHAnsi" w:eastAsia="MS PGothic" w:hAnsiTheme="minorHAnsi" w:cstheme="minorHAnsi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-12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143"/>
          <w:position w:val="-2"/>
        </w:rPr>
        <w:t>a</w:t>
      </w:r>
      <w:r w:rsidRPr="00861540">
        <w:rPr>
          <w:rFonts w:asciiTheme="minorHAnsi" w:eastAsia="MS PGothic" w:hAnsiTheme="minorHAnsi" w:cstheme="minorHAnsi"/>
          <w:spacing w:val="23"/>
          <w:w w:val="143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128"/>
          <w:position w:val="-2"/>
        </w:rPr>
        <w:t>w</w:t>
      </w:r>
      <w:r w:rsidRPr="00861540">
        <w:rPr>
          <w:rFonts w:asciiTheme="minorHAnsi" w:eastAsia="MS PGothic" w:hAnsiTheme="minorHAnsi" w:cstheme="minorHAnsi"/>
          <w:spacing w:val="1"/>
          <w:w w:val="129"/>
          <w:position w:val="-2"/>
        </w:rPr>
        <w:t>o</w:t>
      </w:r>
      <w:r w:rsidRPr="00861540">
        <w:rPr>
          <w:rFonts w:asciiTheme="minorHAnsi" w:eastAsia="MS PGothic" w:hAnsiTheme="minorHAnsi" w:cstheme="minorHAnsi"/>
          <w:w w:val="86"/>
          <w:position w:val="-2"/>
        </w:rPr>
        <w:t>r</w:t>
      </w:r>
      <w:r w:rsidRPr="00861540">
        <w:rPr>
          <w:rFonts w:asciiTheme="minorHAnsi" w:eastAsia="MS PGothic" w:hAnsiTheme="minorHAnsi" w:cstheme="minorHAnsi"/>
          <w:w w:val="109"/>
          <w:position w:val="-2"/>
        </w:rPr>
        <w:t>k</w:t>
      </w:r>
      <w:r w:rsidRPr="00861540">
        <w:rPr>
          <w:rFonts w:asciiTheme="minorHAnsi" w:eastAsia="MS PGothic" w:hAnsiTheme="minorHAnsi" w:cstheme="minorHAnsi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-12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117"/>
          <w:position w:val="-2"/>
        </w:rPr>
        <w:t>by</w:t>
      </w:r>
      <w:r w:rsidRPr="00861540">
        <w:rPr>
          <w:rFonts w:asciiTheme="minorHAnsi" w:eastAsia="MS PGothic" w:hAnsiTheme="minorHAnsi" w:cstheme="minorHAnsi"/>
          <w:spacing w:val="55"/>
          <w:w w:val="117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17"/>
          <w:position w:val="-2"/>
        </w:rPr>
        <w:t>D</w:t>
      </w:r>
      <w:r w:rsidRPr="00861540">
        <w:rPr>
          <w:rFonts w:asciiTheme="minorHAnsi" w:eastAsia="MS PGothic" w:hAnsiTheme="minorHAnsi" w:cstheme="minorHAnsi"/>
          <w:spacing w:val="1"/>
          <w:w w:val="117"/>
          <w:position w:val="-2"/>
        </w:rPr>
        <w:t>a</w:t>
      </w:r>
      <w:r w:rsidRPr="00861540">
        <w:rPr>
          <w:rFonts w:asciiTheme="minorHAnsi" w:eastAsia="MS PGothic" w:hAnsiTheme="minorHAnsi" w:cstheme="minorHAnsi"/>
          <w:w w:val="117"/>
          <w:position w:val="-2"/>
        </w:rPr>
        <w:t>niel</w:t>
      </w:r>
      <w:r w:rsidRPr="00861540">
        <w:rPr>
          <w:rFonts w:asciiTheme="minorHAnsi" w:eastAsia="MS PGothic" w:hAnsiTheme="minorHAnsi" w:cstheme="minorHAnsi"/>
          <w:spacing w:val="56"/>
          <w:w w:val="117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117"/>
          <w:position w:val="-2"/>
        </w:rPr>
        <w:t>K</w:t>
      </w:r>
      <w:r w:rsidRPr="00861540">
        <w:rPr>
          <w:rFonts w:asciiTheme="minorHAnsi" w:eastAsia="MS PGothic" w:hAnsiTheme="minorHAnsi" w:cstheme="minorHAnsi"/>
          <w:spacing w:val="-1"/>
          <w:w w:val="117"/>
          <w:position w:val="-2"/>
        </w:rPr>
        <w:t>ö</w:t>
      </w:r>
      <w:r w:rsidRPr="00861540">
        <w:rPr>
          <w:rFonts w:asciiTheme="minorHAnsi" w:eastAsia="MS PGothic" w:hAnsiTheme="minorHAnsi" w:cstheme="minorHAnsi"/>
          <w:w w:val="117"/>
          <w:position w:val="-2"/>
        </w:rPr>
        <w:t>tter</w:t>
      </w:r>
      <w:r w:rsidRPr="00861540">
        <w:rPr>
          <w:rFonts w:asciiTheme="minorHAnsi" w:eastAsia="MS PGothic" w:hAnsiTheme="minorHAnsi" w:cstheme="minorHAnsi"/>
          <w:spacing w:val="-9"/>
          <w:w w:val="117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position w:val="-2"/>
        </w:rPr>
        <w:t xml:space="preserve">+ </w:t>
      </w:r>
      <w:r w:rsidRPr="00861540">
        <w:rPr>
          <w:rFonts w:asciiTheme="minorHAnsi" w:eastAsia="MS PGothic" w:hAnsiTheme="minorHAnsi" w:cstheme="minorHAnsi"/>
          <w:spacing w:val="10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17"/>
          <w:position w:val="-2"/>
        </w:rPr>
        <w:t>Ha</w:t>
      </w:r>
      <w:r w:rsidRPr="00861540">
        <w:rPr>
          <w:rFonts w:asciiTheme="minorHAnsi" w:eastAsia="MS PGothic" w:hAnsiTheme="minorHAnsi" w:cstheme="minorHAnsi"/>
          <w:w w:val="117"/>
          <w:position w:val="-2"/>
        </w:rPr>
        <w:t>nnes</w:t>
      </w:r>
      <w:r w:rsidRPr="00861540">
        <w:rPr>
          <w:rFonts w:asciiTheme="minorHAnsi" w:eastAsia="MS PGothic" w:hAnsiTheme="minorHAnsi" w:cstheme="minorHAnsi"/>
          <w:spacing w:val="42"/>
          <w:w w:val="117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82"/>
          <w:position w:val="-2"/>
        </w:rPr>
        <w:t>S</w:t>
      </w:r>
      <w:r w:rsidRPr="00861540">
        <w:rPr>
          <w:rFonts w:asciiTheme="minorHAnsi" w:eastAsia="MS PGothic" w:hAnsiTheme="minorHAnsi" w:cstheme="minorHAnsi"/>
          <w:w w:val="127"/>
          <w:position w:val="-2"/>
        </w:rPr>
        <w:t>ei</w:t>
      </w:r>
      <w:r w:rsidRPr="00861540">
        <w:rPr>
          <w:rFonts w:asciiTheme="minorHAnsi" w:eastAsia="MS PGothic" w:hAnsiTheme="minorHAnsi" w:cstheme="minorHAnsi"/>
          <w:spacing w:val="-1"/>
          <w:w w:val="127"/>
          <w:position w:val="-2"/>
        </w:rPr>
        <w:t>d</w:t>
      </w:r>
      <w:r w:rsidRPr="00861540">
        <w:rPr>
          <w:rFonts w:asciiTheme="minorHAnsi" w:eastAsia="MS PGothic" w:hAnsiTheme="minorHAnsi" w:cstheme="minorHAnsi"/>
          <w:w w:val="115"/>
          <w:position w:val="-2"/>
        </w:rPr>
        <w:t>l,</w:t>
      </w:r>
      <w:r w:rsidRPr="00861540">
        <w:rPr>
          <w:rFonts w:asciiTheme="minorHAnsi" w:eastAsia="MS PGothic" w:hAnsiTheme="minorHAnsi" w:cstheme="minorHAnsi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-11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137"/>
          <w:position w:val="-2"/>
        </w:rPr>
        <w:t>p</w:t>
      </w:r>
      <w:r w:rsidRPr="00861540">
        <w:rPr>
          <w:rFonts w:asciiTheme="minorHAnsi" w:eastAsia="MS PGothic" w:hAnsiTheme="minorHAnsi" w:cstheme="minorHAnsi"/>
          <w:w w:val="86"/>
          <w:position w:val="-2"/>
        </w:rPr>
        <w:t>r</w:t>
      </w:r>
      <w:r w:rsidRPr="00861540">
        <w:rPr>
          <w:rFonts w:asciiTheme="minorHAnsi" w:eastAsia="MS PGothic" w:hAnsiTheme="minorHAnsi" w:cstheme="minorHAnsi"/>
          <w:spacing w:val="1"/>
          <w:w w:val="129"/>
          <w:position w:val="-2"/>
        </w:rPr>
        <w:t>o</w:t>
      </w:r>
      <w:r w:rsidRPr="00861540">
        <w:rPr>
          <w:rFonts w:asciiTheme="minorHAnsi" w:eastAsia="MS PGothic" w:hAnsiTheme="minorHAnsi" w:cstheme="minorHAnsi"/>
          <w:spacing w:val="-1"/>
          <w:w w:val="138"/>
          <w:position w:val="-2"/>
        </w:rPr>
        <w:t>d</w:t>
      </w:r>
      <w:r w:rsidRPr="00861540">
        <w:rPr>
          <w:rFonts w:asciiTheme="minorHAnsi" w:eastAsia="MS PGothic" w:hAnsiTheme="minorHAnsi" w:cstheme="minorHAnsi"/>
          <w:w w:val="121"/>
          <w:position w:val="-2"/>
        </w:rPr>
        <w:t>u</w:t>
      </w:r>
      <w:r w:rsidRPr="00861540">
        <w:rPr>
          <w:rFonts w:asciiTheme="minorHAnsi" w:eastAsia="MS PGothic" w:hAnsiTheme="minorHAnsi" w:cstheme="minorHAnsi"/>
          <w:w w:val="129"/>
          <w:position w:val="-2"/>
        </w:rPr>
        <w:t>c</w:t>
      </w:r>
      <w:r w:rsidRPr="00861540">
        <w:rPr>
          <w:rFonts w:asciiTheme="minorHAnsi" w:eastAsia="MS PGothic" w:hAnsiTheme="minorHAnsi" w:cstheme="minorHAnsi"/>
          <w:w w:val="134"/>
          <w:position w:val="-2"/>
        </w:rPr>
        <w:t>ed</w:t>
      </w:r>
      <w:r w:rsidRPr="00861540">
        <w:rPr>
          <w:rFonts w:asciiTheme="minorHAnsi" w:eastAsia="MS PGothic" w:hAnsiTheme="minorHAnsi" w:cstheme="minorHAnsi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-13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24"/>
          <w:position w:val="-2"/>
        </w:rPr>
        <w:t>b</w:t>
      </w:r>
      <w:r w:rsidRPr="00861540">
        <w:rPr>
          <w:rFonts w:asciiTheme="minorHAnsi" w:eastAsia="MS PGothic" w:hAnsiTheme="minorHAnsi" w:cstheme="minorHAnsi"/>
          <w:w w:val="124"/>
          <w:position w:val="-2"/>
        </w:rPr>
        <w:t>y</w:t>
      </w:r>
      <w:r w:rsidRPr="00861540">
        <w:rPr>
          <w:rFonts w:asciiTheme="minorHAnsi" w:eastAsia="MS PGothic" w:hAnsiTheme="minorHAnsi" w:cstheme="minorHAnsi"/>
          <w:spacing w:val="34"/>
          <w:w w:val="124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14"/>
          <w:position w:val="-2"/>
        </w:rPr>
        <w:t>D</w:t>
      </w:r>
      <w:r w:rsidRPr="00861540">
        <w:rPr>
          <w:rFonts w:asciiTheme="minorHAnsi" w:eastAsia="MS PGothic" w:hAnsiTheme="minorHAnsi" w:cstheme="minorHAnsi"/>
          <w:w w:val="108"/>
          <w:position w:val="-2"/>
        </w:rPr>
        <w:t>es</w:t>
      </w:r>
    </w:p>
    <w:p w14:paraId="68815ABB" w14:textId="64D5C685" w:rsidR="006826AB" w:rsidRDefault="00204E33" w:rsidP="00861540">
      <w:pPr>
        <w:spacing w:before="19" w:line="220" w:lineRule="exact"/>
        <w:ind w:left="2644" w:right="2672" w:firstLine="16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spacing w:val="-2"/>
          <w:w w:val="123"/>
        </w:rPr>
        <w:t>M</w:t>
      </w:r>
      <w:r w:rsidRPr="00861540">
        <w:rPr>
          <w:rFonts w:asciiTheme="minorHAnsi" w:eastAsia="MS PGothic" w:hAnsiTheme="minorHAnsi" w:cstheme="minorHAnsi"/>
          <w:w w:val="121"/>
        </w:rPr>
        <w:t>u</w:t>
      </w:r>
      <w:r w:rsidRPr="00861540">
        <w:rPr>
          <w:rFonts w:asciiTheme="minorHAnsi" w:eastAsia="MS PGothic" w:hAnsiTheme="minorHAnsi" w:cstheme="minorHAnsi"/>
          <w:w w:val="84"/>
        </w:rPr>
        <w:t>s</w:t>
      </w:r>
      <w:r w:rsidRPr="00861540">
        <w:rPr>
          <w:rFonts w:asciiTheme="minorHAnsi" w:eastAsia="MS PGothic" w:hAnsiTheme="minorHAnsi" w:cstheme="minorHAnsi"/>
          <w:w w:val="104"/>
        </w:rPr>
        <w:t>ik</w:t>
      </w:r>
      <w:r w:rsidRPr="00861540">
        <w:rPr>
          <w:rFonts w:asciiTheme="minorHAnsi" w:eastAsia="MS PGothic" w:hAnsiTheme="minorHAnsi" w:cstheme="minorHAnsi"/>
          <w:w w:val="124"/>
        </w:rPr>
        <w:t>the</w:t>
      </w:r>
      <w:r w:rsidRPr="00861540">
        <w:rPr>
          <w:rFonts w:asciiTheme="minorHAnsi" w:eastAsia="MS PGothic" w:hAnsiTheme="minorHAnsi" w:cstheme="minorHAnsi"/>
          <w:spacing w:val="-1"/>
          <w:w w:val="124"/>
        </w:rPr>
        <w:t>a</w:t>
      </w:r>
      <w:r w:rsidRPr="00861540">
        <w:rPr>
          <w:rFonts w:asciiTheme="minorHAnsi" w:eastAsia="MS PGothic" w:hAnsiTheme="minorHAnsi" w:cstheme="minorHAnsi"/>
          <w:w w:val="107"/>
        </w:rPr>
        <w:t>ter</w:t>
      </w:r>
      <w:r w:rsidRPr="00861540">
        <w:rPr>
          <w:rFonts w:asciiTheme="minorHAnsi" w:eastAsia="MS PGothic" w:hAnsiTheme="minorHAnsi" w:cstheme="minorHAnsi"/>
          <w:spacing w:val="-11"/>
        </w:rPr>
        <w:t xml:space="preserve"> </w:t>
      </w:r>
      <w:r w:rsidRPr="00861540">
        <w:rPr>
          <w:rFonts w:asciiTheme="minorHAnsi" w:eastAsia="MS PGothic" w:hAnsiTheme="minorHAnsi" w:cstheme="minorHAnsi"/>
        </w:rPr>
        <w:t>im</w:t>
      </w:r>
      <w:r w:rsidRPr="00861540">
        <w:rPr>
          <w:rFonts w:asciiTheme="minorHAnsi" w:eastAsia="MS PGothic" w:hAnsiTheme="minorHAnsi" w:cstheme="minorHAnsi"/>
          <w:spacing w:val="27"/>
        </w:rPr>
        <w:t xml:space="preserve"> </w:t>
      </w:r>
      <w:r w:rsidRPr="00861540">
        <w:rPr>
          <w:rFonts w:asciiTheme="minorHAnsi" w:eastAsia="MS PGothic" w:hAnsiTheme="minorHAnsi" w:cstheme="minorHAnsi"/>
        </w:rPr>
        <w:t>Re</w:t>
      </w:r>
      <w:r w:rsidRPr="00861540">
        <w:rPr>
          <w:rFonts w:asciiTheme="minorHAnsi" w:eastAsia="MS PGothic" w:hAnsiTheme="minorHAnsi" w:cstheme="minorHAnsi"/>
          <w:spacing w:val="-1"/>
        </w:rPr>
        <w:t>v</w:t>
      </w:r>
      <w:r w:rsidRPr="00861540">
        <w:rPr>
          <w:rFonts w:asciiTheme="minorHAnsi" w:eastAsia="MS PGothic" w:hAnsiTheme="minorHAnsi" w:cstheme="minorHAnsi"/>
        </w:rPr>
        <w:t>ier</w:t>
      </w:r>
      <w:r w:rsidRPr="00861540">
        <w:rPr>
          <w:rFonts w:asciiTheme="minorHAnsi" w:eastAsia="MS PGothic" w:hAnsiTheme="minorHAnsi" w:cstheme="minorHAnsi"/>
          <w:spacing w:val="47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28"/>
        </w:rPr>
        <w:t>G</w:t>
      </w:r>
      <w:r w:rsidRPr="00861540">
        <w:rPr>
          <w:rFonts w:asciiTheme="minorHAnsi" w:eastAsia="MS PGothic" w:hAnsiTheme="minorHAnsi" w:cstheme="minorHAnsi"/>
          <w:w w:val="105"/>
        </w:rPr>
        <w:t>el</w:t>
      </w:r>
      <w:r w:rsidRPr="00861540">
        <w:rPr>
          <w:rFonts w:asciiTheme="minorHAnsi" w:eastAsia="MS PGothic" w:hAnsiTheme="minorHAnsi" w:cstheme="minorHAnsi"/>
          <w:spacing w:val="-2"/>
          <w:w w:val="105"/>
        </w:rPr>
        <w:t>s</w:t>
      </w:r>
      <w:r w:rsidRPr="00861540">
        <w:rPr>
          <w:rFonts w:asciiTheme="minorHAnsi" w:eastAsia="MS PGothic" w:hAnsiTheme="minorHAnsi" w:cstheme="minorHAnsi"/>
          <w:w w:val="120"/>
        </w:rPr>
        <w:t>en</w:t>
      </w:r>
      <w:r w:rsidRPr="00861540">
        <w:rPr>
          <w:rFonts w:asciiTheme="minorHAnsi" w:eastAsia="MS PGothic" w:hAnsiTheme="minorHAnsi" w:cstheme="minorHAnsi"/>
          <w:spacing w:val="1"/>
          <w:w w:val="120"/>
        </w:rPr>
        <w:t>k</w:t>
      </w:r>
      <w:r w:rsidRPr="00861540">
        <w:rPr>
          <w:rFonts w:asciiTheme="minorHAnsi" w:eastAsia="MS PGothic" w:hAnsiTheme="minorHAnsi" w:cstheme="minorHAnsi"/>
          <w:w w:val="89"/>
        </w:rPr>
        <w:t>ir</w:t>
      </w:r>
      <w:r w:rsidRPr="00861540">
        <w:rPr>
          <w:rFonts w:asciiTheme="minorHAnsi" w:eastAsia="MS PGothic" w:hAnsiTheme="minorHAnsi" w:cstheme="minorHAnsi"/>
          <w:spacing w:val="-1"/>
          <w:w w:val="129"/>
        </w:rPr>
        <w:t>c</w:t>
      </w:r>
      <w:r w:rsidRPr="00861540">
        <w:rPr>
          <w:rFonts w:asciiTheme="minorHAnsi" w:eastAsia="MS PGothic" w:hAnsiTheme="minorHAnsi" w:cstheme="minorHAnsi"/>
          <w:w w:val="126"/>
        </w:rPr>
        <w:t xml:space="preserve">hen. </w:t>
      </w:r>
      <w:r w:rsidRPr="00861540">
        <w:rPr>
          <w:rFonts w:asciiTheme="minorHAnsi" w:eastAsia="MS PGothic" w:hAnsiTheme="minorHAnsi" w:cstheme="minorHAnsi"/>
          <w:w w:val="95"/>
        </w:rPr>
        <w:t>P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w w:val="108"/>
        </w:rPr>
        <w:t>es</w:t>
      </w:r>
      <w:r w:rsidRPr="00861540">
        <w:rPr>
          <w:rFonts w:asciiTheme="minorHAnsi" w:eastAsia="MS PGothic" w:hAnsiTheme="minorHAnsi" w:cstheme="minorHAnsi"/>
          <w:w w:val="125"/>
        </w:rPr>
        <w:t>ented</w:t>
      </w:r>
      <w:r w:rsidRPr="00861540">
        <w:rPr>
          <w:rFonts w:asciiTheme="minorHAnsi" w:eastAsia="MS PGothic" w:hAnsiTheme="minorHAnsi" w:cstheme="minorHAnsi"/>
          <w:spacing w:val="-12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43"/>
        </w:rPr>
        <w:t>a</w:t>
      </w:r>
      <w:r w:rsidRPr="00861540">
        <w:rPr>
          <w:rFonts w:asciiTheme="minorHAnsi" w:eastAsia="MS PGothic" w:hAnsiTheme="minorHAnsi" w:cstheme="minorHAnsi"/>
          <w:w w:val="96"/>
        </w:rPr>
        <w:t>t</w:t>
      </w:r>
      <w:r w:rsidRPr="00861540">
        <w:rPr>
          <w:rFonts w:asciiTheme="minorHAnsi" w:eastAsia="MS PGothic" w:hAnsiTheme="minorHAnsi" w:cstheme="minorHAnsi"/>
          <w:spacing w:val="-11"/>
        </w:rPr>
        <w:t xml:space="preserve"> </w:t>
      </w:r>
      <w:r w:rsidRPr="00861540">
        <w:rPr>
          <w:rFonts w:asciiTheme="minorHAnsi" w:eastAsia="MS PGothic" w:hAnsiTheme="minorHAnsi" w:cstheme="minorHAnsi"/>
          <w:w w:val="82"/>
        </w:rPr>
        <w:t>S</w:t>
      </w:r>
      <w:r w:rsidRPr="00861540">
        <w:rPr>
          <w:rFonts w:asciiTheme="minorHAnsi" w:eastAsia="MS PGothic" w:hAnsiTheme="minorHAnsi" w:cstheme="minorHAnsi"/>
          <w:spacing w:val="-1"/>
          <w:w w:val="129"/>
        </w:rPr>
        <w:t>o</w:t>
      </w:r>
      <w:r w:rsidRPr="00861540">
        <w:rPr>
          <w:rFonts w:asciiTheme="minorHAnsi" w:eastAsia="MS PGothic" w:hAnsiTheme="minorHAnsi" w:cstheme="minorHAnsi"/>
          <w:spacing w:val="1"/>
          <w:w w:val="137"/>
        </w:rPr>
        <w:t>p</w:t>
      </w:r>
      <w:r w:rsidRPr="00861540">
        <w:rPr>
          <w:rFonts w:asciiTheme="minorHAnsi" w:eastAsia="MS PGothic" w:hAnsiTheme="minorHAnsi" w:cstheme="minorHAnsi"/>
          <w:w w:val="113"/>
        </w:rPr>
        <w:t>hien</w:t>
      </w:r>
      <w:r w:rsidRPr="00861540">
        <w:rPr>
          <w:rFonts w:asciiTheme="minorHAnsi" w:eastAsia="MS PGothic" w:hAnsiTheme="minorHAnsi" w:cstheme="minorHAnsi"/>
          <w:spacing w:val="-2"/>
          <w:w w:val="113"/>
        </w:rPr>
        <w:t>s</w:t>
      </w:r>
      <w:r w:rsidRPr="00861540">
        <w:rPr>
          <w:rFonts w:asciiTheme="minorHAnsi" w:eastAsia="MS PGothic" w:hAnsiTheme="minorHAnsi" w:cstheme="minorHAnsi"/>
          <w:spacing w:val="1"/>
          <w:w w:val="143"/>
        </w:rPr>
        <w:t>a</w:t>
      </w:r>
      <w:r w:rsidRPr="00861540">
        <w:rPr>
          <w:rFonts w:asciiTheme="minorHAnsi" w:eastAsia="MS PGothic" w:hAnsiTheme="minorHAnsi" w:cstheme="minorHAnsi"/>
          <w:w w:val="123"/>
        </w:rPr>
        <w:t>ele</w:t>
      </w:r>
      <w:r w:rsidRPr="00861540">
        <w:rPr>
          <w:rFonts w:asciiTheme="minorHAnsi" w:eastAsia="MS PGothic" w:hAnsiTheme="minorHAnsi" w:cstheme="minorHAnsi"/>
          <w:spacing w:val="-11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10"/>
        </w:rPr>
        <w:t>1</w:t>
      </w:r>
      <w:r w:rsidRPr="00861540">
        <w:rPr>
          <w:rFonts w:asciiTheme="minorHAnsi" w:eastAsia="MS PGothic" w:hAnsiTheme="minorHAnsi" w:cstheme="minorHAnsi"/>
          <w:spacing w:val="1"/>
          <w:w w:val="110"/>
        </w:rPr>
        <w:t>1</w:t>
      </w:r>
      <w:r w:rsidRPr="00861540">
        <w:rPr>
          <w:rFonts w:asciiTheme="minorHAnsi" w:eastAsia="MS PGothic" w:hAnsiTheme="minorHAnsi" w:cstheme="minorHAnsi"/>
          <w:w w:val="66"/>
        </w:rPr>
        <w:t>-</w:t>
      </w:r>
      <w:r w:rsidRPr="00861540">
        <w:rPr>
          <w:rFonts w:asciiTheme="minorHAnsi" w:eastAsia="MS PGothic" w:hAnsiTheme="minorHAnsi" w:cstheme="minorHAnsi"/>
          <w:spacing w:val="-1"/>
          <w:w w:val="110"/>
        </w:rPr>
        <w:t>1</w:t>
      </w:r>
      <w:r w:rsidRPr="00861540">
        <w:rPr>
          <w:rFonts w:asciiTheme="minorHAnsi" w:eastAsia="MS PGothic" w:hAnsiTheme="minorHAnsi" w:cstheme="minorHAnsi"/>
          <w:w w:val="110"/>
        </w:rPr>
        <w:t>4</w:t>
      </w:r>
      <w:r w:rsidRPr="00861540">
        <w:rPr>
          <w:rFonts w:asciiTheme="minorHAnsi" w:eastAsia="MS PGothic" w:hAnsiTheme="minorHAnsi" w:cstheme="minorHAnsi"/>
        </w:rPr>
        <w:t xml:space="preserve"> </w:t>
      </w:r>
      <w:r w:rsidRPr="00861540">
        <w:rPr>
          <w:rFonts w:asciiTheme="minorHAnsi" w:eastAsia="MS PGothic" w:hAnsiTheme="minorHAnsi" w:cstheme="minorHAnsi"/>
          <w:spacing w:val="-21"/>
        </w:rPr>
        <w:t xml:space="preserve"> </w:t>
      </w:r>
      <w:r w:rsidRPr="00861540">
        <w:rPr>
          <w:rFonts w:asciiTheme="minorHAnsi" w:eastAsia="MS PGothic" w:hAnsiTheme="minorHAnsi" w:cstheme="minorHAnsi"/>
          <w:w w:val="125"/>
        </w:rPr>
        <w:t>M</w:t>
      </w:r>
      <w:r w:rsidRPr="00861540">
        <w:rPr>
          <w:rFonts w:asciiTheme="minorHAnsi" w:eastAsia="MS PGothic" w:hAnsiTheme="minorHAnsi" w:cstheme="minorHAnsi"/>
          <w:spacing w:val="-1"/>
          <w:w w:val="125"/>
        </w:rPr>
        <w:t>a</w:t>
      </w:r>
      <w:r w:rsidRPr="00861540">
        <w:rPr>
          <w:rFonts w:asciiTheme="minorHAnsi" w:eastAsia="MS PGothic" w:hAnsiTheme="minorHAnsi" w:cstheme="minorHAnsi"/>
          <w:w w:val="125"/>
        </w:rPr>
        <w:t>y</w:t>
      </w:r>
      <w:r w:rsidRPr="00861540">
        <w:rPr>
          <w:rFonts w:asciiTheme="minorHAnsi" w:eastAsia="MS PGothic" w:hAnsiTheme="minorHAnsi" w:cstheme="minorHAnsi"/>
          <w:spacing w:val="-25"/>
          <w:w w:val="125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10"/>
        </w:rPr>
        <w:t>2</w:t>
      </w:r>
      <w:r w:rsidRPr="00861540">
        <w:rPr>
          <w:rFonts w:asciiTheme="minorHAnsi" w:eastAsia="MS PGothic" w:hAnsiTheme="minorHAnsi" w:cstheme="minorHAnsi"/>
          <w:spacing w:val="-1"/>
          <w:w w:val="110"/>
        </w:rPr>
        <w:t>0</w:t>
      </w:r>
      <w:r w:rsidRPr="00861540">
        <w:rPr>
          <w:rFonts w:asciiTheme="minorHAnsi" w:eastAsia="MS PGothic" w:hAnsiTheme="minorHAnsi" w:cstheme="minorHAnsi"/>
          <w:spacing w:val="1"/>
          <w:w w:val="110"/>
        </w:rPr>
        <w:t>1</w:t>
      </w:r>
      <w:r w:rsidRPr="00861540">
        <w:rPr>
          <w:rFonts w:asciiTheme="minorHAnsi" w:eastAsia="MS PGothic" w:hAnsiTheme="minorHAnsi" w:cstheme="minorHAnsi"/>
          <w:spacing w:val="-1"/>
          <w:w w:val="110"/>
        </w:rPr>
        <w:t>7</w:t>
      </w:r>
      <w:r w:rsidRPr="00861540">
        <w:rPr>
          <w:rFonts w:asciiTheme="minorHAnsi" w:eastAsia="MS PGothic" w:hAnsiTheme="minorHAnsi" w:cstheme="minorHAnsi"/>
          <w:w w:val="136"/>
        </w:rPr>
        <w:t>.</w:t>
      </w:r>
    </w:p>
    <w:p w14:paraId="782DC7FC" w14:textId="77777777" w:rsidR="00861540" w:rsidRPr="00861540" w:rsidRDefault="00861540" w:rsidP="00861540">
      <w:pPr>
        <w:spacing w:before="19" w:line="220" w:lineRule="exact"/>
        <w:ind w:left="2644" w:right="2672" w:firstLine="16"/>
        <w:rPr>
          <w:rFonts w:asciiTheme="minorHAnsi" w:eastAsia="MS PGothic" w:hAnsiTheme="minorHAnsi" w:cstheme="minorHAnsi"/>
        </w:rPr>
      </w:pPr>
    </w:p>
    <w:p w14:paraId="4582A57B" w14:textId="77777777" w:rsidR="006826AB" w:rsidRPr="00861540" w:rsidRDefault="00204E33">
      <w:pPr>
        <w:ind w:left="102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spacing w:val="-1"/>
        </w:rPr>
        <w:t>20</w:t>
      </w:r>
      <w:r w:rsidRPr="00861540">
        <w:rPr>
          <w:rFonts w:asciiTheme="minorHAnsi" w:eastAsia="MS PGothic" w:hAnsiTheme="minorHAnsi" w:cstheme="minorHAnsi"/>
          <w:spacing w:val="1"/>
        </w:rPr>
        <w:t>1</w:t>
      </w:r>
      <w:r w:rsidRPr="00861540">
        <w:rPr>
          <w:rFonts w:asciiTheme="minorHAnsi" w:eastAsia="MS PGothic" w:hAnsiTheme="minorHAnsi" w:cstheme="minorHAnsi"/>
        </w:rPr>
        <w:t xml:space="preserve">6 </w:t>
      </w:r>
      <w:r w:rsidRPr="00861540">
        <w:rPr>
          <w:rFonts w:asciiTheme="minorHAnsi" w:eastAsia="MS PGothic" w:hAnsiTheme="minorHAnsi" w:cstheme="minorHAnsi"/>
          <w:spacing w:val="21"/>
        </w:rPr>
        <w:t xml:space="preserve"> </w:t>
      </w:r>
      <w:r w:rsidRPr="00861540">
        <w:rPr>
          <w:rFonts w:asciiTheme="minorHAnsi" w:eastAsia="MS PGothic" w:hAnsiTheme="minorHAnsi" w:cstheme="minorHAnsi"/>
        </w:rPr>
        <w:t>'At</w:t>
      </w:r>
      <w:r w:rsidRPr="00861540">
        <w:rPr>
          <w:rFonts w:asciiTheme="minorHAnsi" w:eastAsia="MS PGothic" w:hAnsiTheme="minorHAnsi" w:cstheme="minorHAnsi"/>
          <w:spacing w:val="9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96"/>
        </w:rPr>
        <w:t>t</w:t>
      </w:r>
      <w:r w:rsidRPr="00861540">
        <w:rPr>
          <w:rFonts w:asciiTheme="minorHAnsi" w:eastAsia="MS PGothic" w:hAnsiTheme="minorHAnsi" w:cstheme="minorHAnsi"/>
          <w:spacing w:val="1"/>
          <w:w w:val="122"/>
        </w:rPr>
        <w:t>h</w:t>
      </w:r>
      <w:r w:rsidRPr="00861540">
        <w:rPr>
          <w:rFonts w:asciiTheme="minorHAnsi" w:eastAsia="MS PGothic" w:hAnsiTheme="minorHAnsi" w:cstheme="minorHAnsi"/>
          <w:w w:val="130"/>
        </w:rPr>
        <w:t>e</w:t>
      </w:r>
      <w:r w:rsidRPr="00861540">
        <w:rPr>
          <w:rFonts w:asciiTheme="minorHAnsi" w:eastAsia="MS PGothic" w:hAnsiTheme="minorHAnsi" w:cstheme="minorHAnsi"/>
          <w:spacing w:val="-13"/>
        </w:rPr>
        <w:t xml:space="preserve"> </w:t>
      </w:r>
      <w:r w:rsidRPr="00861540">
        <w:rPr>
          <w:rFonts w:asciiTheme="minorHAnsi" w:eastAsia="MS PGothic" w:hAnsiTheme="minorHAnsi" w:cstheme="minorHAnsi"/>
          <w:w w:val="123"/>
        </w:rPr>
        <w:t>end</w:t>
      </w:r>
      <w:r w:rsidRPr="00861540">
        <w:rPr>
          <w:rFonts w:asciiTheme="minorHAnsi" w:eastAsia="MS PGothic" w:hAnsiTheme="minorHAnsi" w:cstheme="minorHAnsi"/>
          <w:spacing w:val="-5"/>
          <w:w w:val="123"/>
        </w:rPr>
        <w:t xml:space="preserve"> </w:t>
      </w:r>
      <w:r w:rsidRPr="00861540">
        <w:rPr>
          <w:rFonts w:asciiTheme="minorHAnsi" w:eastAsia="MS PGothic" w:hAnsiTheme="minorHAnsi" w:cstheme="minorHAnsi"/>
          <w:w w:val="123"/>
        </w:rPr>
        <w:t>of</w:t>
      </w:r>
      <w:r w:rsidRPr="00861540">
        <w:rPr>
          <w:rFonts w:asciiTheme="minorHAnsi" w:eastAsia="MS PGothic" w:hAnsiTheme="minorHAnsi" w:cstheme="minorHAnsi"/>
          <w:spacing w:val="-38"/>
          <w:w w:val="123"/>
        </w:rPr>
        <w:t xml:space="preserve"> </w:t>
      </w:r>
      <w:r w:rsidRPr="00861540">
        <w:rPr>
          <w:rFonts w:asciiTheme="minorHAnsi" w:eastAsia="MS PGothic" w:hAnsiTheme="minorHAnsi" w:cstheme="minorHAnsi"/>
          <w:w w:val="96"/>
        </w:rPr>
        <w:t>t</w:t>
      </w:r>
      <w:r w:rsidRPr="00861540">
        <w:rPr>
          <w:rFonts w:asciiTheme="minorHAnsi" w:eastAsia="MS PGothic" w:hAnsiTheme="minorHAnsi" w:cstheme="minorHAnsi"/>
          <w:w w:val="122"/>
        </w:rPr>
        <w:t>h</w:t>
      </w:r>
      <w:r w:rsidRPr="00861540">
        <w:rPr>
          <w:rFonts w:asciiTheme="minorHAnsi" w:eastAsia="MS PGothic" w:hAnsiTheme="minorHAnsi" w:cstheme="minorHAnsi"/>
          <w:w w:val="130"/>
        </w:rPr>
        <w:t>e</w:t>
      </w:r>
      <w:r w:rsidRPr="00861540">
        <w:rPr>
          <w:rFonts w:asciiTheme="minorHAnsi" w:eastAsia="MS PGothic" w:hAnsiTheme="minorHAnsi" w:cstheme="minorHAnsi"/>
          <w:spacing w:val="-13"/>
        </w:rPr>
        <w:t xml:space="preserve"> </w:t>
      </w:r>
      <w:r w:rsidRPr="00861540">
        <w:rPr>
          <w:rFonts w:asciiTheme="minorHAnsi" w:eastAsia="MS PGothic" w:hAnsiTheme="minorHAnsi" w:cstheme="minorHAnsi"/>
          <w:w w:val="122"/>
        </w:rPr>
        <w:t>Day</w:t>
      </w:r>
      <w:r w:rsidRPr="00861540">
        <w:rPr>
          <w:rFonts w:asciiTheme="minorHAnsi" w:eastAsia="MS PGothic" w:hAnsiTheme="minorHAnsi" w:cstheme="minorHAnsi"/>
          <w:spacing w:val="-27"/>
          <w:w w:val="122"/>
        </w:rPr>
        <w:t xml:space="preserve"> </w:t>
      </w:r>
      <w:r w:rsidRPr="00861540">
        <w:rPr>
          <w:rFonts w:asciiTheme="minorHAnsi" w:eastAsia="MS PGothic" w:hAnsiTheme="minorHAnsi" w:cstheme="minorHAnsi"/>
          <w:w w:val="91"/>
        </w:rPr>
        <w:t>II</w:t>
      </w:r>
      <w:r w:rsidRPr="00861540">
        <w:rPr>
          <w:rFonts w:asciiTheme="minorHAnsi" w:eastAsia="MS PGothic" w:hAnsiTheme="minorHAnsi" w:cstheme="minorHAnsi"/>
          <w:w w:val="97"/>
        </w:rPr>
        <w:t>'</w:t>
      </w:r>
      <w:r w:rsidRPr="00861540">
        <w:rPr>
          <w:rFonts w:asciiTheme="minorHAnsi" w:eastAsia="MS PGothic" w:hAnsiTheme="minorHAnsi" w:cstheme="minorHAnsi"/>
          <w:w w:val="136"/>
        </w:rPr>
        <w:t>,</w:t>
      </w:r>
      <w:r w:rsidRPr="00861540">
        <w:rPr>
          <w:rFonts w:asciiTheme="minorHAnsi" w:eastAsia="MS PGothic" w:hAnsiTheme="minorHAnsi" w:cstheme="minorHAnsi"/>
          <w:spacing w:val="-13"/>
        </w:rPr>
        <w:t xml:space="preserve"> </w:t>
      </w:r>
      <w:r w:rsidRPr="00861540">
        <w:rPr>
          <w:rFonts w:asciiTheme="minorHAnsi" w:eastAsia="MS PGothic" w:hAnsiTheme="minorHAnsi" w:cstheme="minorHAnsi"/>
          <w:w w:val="82"/>
        </w:rPr>
        <w:t>S</w:t>
      </w:r>
      <w:r w:rsidRPr="00861540">
        <w:rPr>
          <w:rFonts w:asciiTheme="minorHAnsi" w:eastAsia="MS PGothic" w:hAnsiTheme="minorHAnsi" w:cstheme="minorHAnsi"/>
          <w:spacing w:val="-1"/>
          <w:w w:val="129"/>
        </w:rPr>
        <w:t>c</w:t>
      </w:r>
      <w:r w:rsidRPr="00861540">
        <w:rPr>
          <w:rFonts w:asciiTheme="minorHAnsi" w:eastAsia="MS PGothic" w:hAnsiTheme="minorHAnsi" w:cstheme="minorHAnsi"/>
          <w:spacing w:val="1"/>
          <w:w w:val="122"/>
        </w:rPr>
        <w:t>h</w:t>
      </w:r>
      <w:r w:rsidRPr="00861540">
        <w:rPr>
          <w:rFonts w:asciiTheme="minorHAnsi" w:eastAsia="MS PGothic" w:hAnsiTheme="minorHAnsi" w:cstheme="minorHAnsi"/>
          <w:spacing w:val="-1"/>
          <w:w w:val="129"/>
        </w:rPr>
        <w:t>o</w:t>
      </w:r>
      <w:r w:rsidRPr="00861540">
        <w:rPr>
          <w:rFonts w:asciiTheme="minorHAnsi" w:eastAsia="MS PGothic" w:hAnsiTheme="minorHAnsi" w:cstheme="minorHAnsi"/>
          <w:w w:val="129"/>
        </w:rPr>
        <w:t>o</w:t>
      </w:r>
      <w:r w:rsidRPr="00861540">
        <w:rPr>
          <w:rFonts w:asciiTheme="minorHAnsi" w:eastAsia="MS PGothic" w:hAnsiTheme="minorHAnsi" w:cstheme="minorHAnsi"/>
          <w:w w:val="95"/>
        </w:rPr>
        <w:t>l</w:t>
      </w:r>
      <w:r w:rsidRPr="00861540">
        <w:rPr>
          <w:rFonts w:asciiTheme="minorHAnsi" w:eastAsia="MS PGothic" w:hAnsiTheme="minorHAnsi" w:cstheme="minorHAnsi"/>
          <w:spacing w:val="-13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03"/>
        </w:rPr>
        <w:t>f</w:t>
      </w:r>
      <w:r w:rsidRPr="00861540">
        <w:rPr>
          <w:rFonts w:asciiTheme="minorHAnsi" w:eastAsia="MS PGothic" w:hAnsiTheme="minorHAnsi" w:cstheme="minorHAnsi"/>
          <w:w w:val="129"/>
        </w:rPr>
        <w:t>o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spacing w:val="-13"/>
        </w:rPr>
        <w:t xml:space="preserve"> </w:t>
      </w:r>
      <w:r w:rsidRPr="00861540">
        <w:rPr>
          <w:rFonts w:asciiTheme="minorHAnsi" w:eastAsia="MS PGothic" w:hAnsiTheme="minorHAnsi" w:cstheme="minorHAnsi"/>
          <w:w w:val="124"/>
        </w:rPr>
        <w:t>New</w:t>
      </w:r>
      <w:r w:rsidRPr="00861540">
        <w:rPr>
          <w:rFonts w:asciiTheme="minorHAnsi" w:eastAsia="MS PGothic" w:hAnsiTheme="minorHAnsi" w:cstheme="minorHAnsi"/>
          <w:spacing w:val="-31"/>
          <w:w w:val="124"/>
        </w:rPr>
        <w:t xml:space="preserve"> </w:t>
      </w:r>
      <w:r w:rsidRPr="00861540">
        <w:rPr>
          <w:rFonts w:asciiTheme="minorHAnsi" w:eastAsia="MS PGothic" w:hAnsiTheme="minorHAnsi" w:cstheme="minorHAnsi"/>
          <w:w w:val="124"/>
        </w:rPr>
        <w:t>Dance</w:t>
      </w:r>
      <w:r w:rsidRPr="00861540">
        <w:rPr>
          <w:rFonts w:asciiTheme="minorHAnsi" w:eastAsia="MS PGothic" w:hAnsiTheme="minorHAnsi" w:cstheme="minorHAnsi"/>
          <w:spacing w:val="-14"/>
          <w:w w:val="124"/>
        </w:rPr>
        <w:t xml:space="preserve"> </w:t>
      </w:r>
      <w:r w:rsidRPr="00861540">
        <w:rPr>
          <w:rFonts w:asciiTheme="minorHAnsi" w:eastAsia="MS PGothic" w:hAnsiTheme="minorHAnsi" w:cstheme="minorHAnsi"/>
          <w:w w:val="114"/>
        </w:rPr>
        <w:t>D</w:t>
      </w:r>
      <w:r w:rsidRPr="00861540">
        <w:rPr>
          <w:rFonts w:asciiTheme="minorHAnsi" w:eastAsia="MS PGothic" w:hAnsiTheme="minorHAnsi" w:cstheme="minorHAnsi"/>
          <w:w w:val="123"/>
        </w:rPr>
        <w:t>e</w:t>
      </w:r>
      <w:r w:rsidRPr="00861540">
        <w:rPr>
          <w:rFonts w:asciiTheme="minorHAnsi" w:eastAsia="MS PGothic" w:hAnsiTheme="minorHAnsi" w:cstheme="minorHAnsi"/>
          <w:spacing w:val="-1"/>
          <w:w w:val="123"/>
        </w:rPr>
        <w:t>v</w:t>
      </w:r>
      <w:r w:rsidRPr="00861540">
        <w:rPr>
          <w:rFonts w:asciiTheme="minorHAnsi" w:eastAsia="MS PGothic" w:hAnsiTheme="minorHAnsi" w:cstheme="minorHAnsi"/>
          <w:w w:val="123"/>
        </w:rPr>
        <w:t>elo</w:t>
      </w:r>
      <w:r w:rsidRPr="00861540">
        <w:rPr>
          <w:rFonts w:asciiTheme="minorHAnsi" w:eastAsia="MS PGothic" w:hAnsiTheme="minorHAnsi" w:cstheme="minorHAnsi"/>
          <w:w w:val="131"/>
        </w:rPr>
        <w:t>p</w:t>
      </w:r>
      <w:r w:rsidRPr="00861540">
        <w:rPr>
          <w:rFonts w:asciiTheme="minorHAnsi" w:eastAsia="MS PGothic" w:hAnsiTheme="minorHAnsi" w:cstheme="minorHAnsi"/>
          <w:spacing w:val="-1"/>
          <w:w w:val="131"/>
        </w:rPr>
        <w:t>m</w:t>
      </w:r>
      <w:r w:rsidRPr="00861540">
        <w:rPr>
          <w:rFonts w:asciiTheme="minorHAnsi" w:eastAsia="MS PGothic" w:hAnsiTheme="minorHAnsi" w:cstheme="minorHAnsi"/>
          <w:w w:val="126"/>
        </w:rPr>
        <w:t>e</w:t>
      </w:r>
      <w:r w:rsidRPr="00861540">
        <w:rPr>
          <w:rFonts w:asciiTheme="minorHAnsi" w:eastAsia="MS PGothic" w:hAnsiTheme="minorHAnsi" w:cstheme="minorHAnsi"/>
          <w:spacing w:val="1"/>
          <w:w w:val="126"/>
        </w:rPr>
        <w:t>n</w:t>
      </w:r>
      <w:r w:rsidRPr="00861540">
        <w:rPr>
          <w:rFonts w:asciiTheme="minorHAnsi" w:eastAsia="MS PGothic" w:hAnsiTheme="minorHAnsi" w:cstheme="minorHAnsi"/>
          <w:spacing w:val="-1"/>
          <w:w w:val="96"/>
        </w:rPr>
        <w:t>t</w:t>
      </w:r>
      <w:r w:rsidRPr="00861540">
        <w:rPr>
          <w:rFonts w:asciiTheme="minorHAnsi" w:eastAsia="MS PGothic" w:hAnsiTheme="minorHAnsi" w:cstheme="minorHAnsi"/>
          <w:w w:val="136"/>
        </w:rPr>
        <w:t>,</w:t>
      </w:r>
      <w:r w:rsidRPr="00861540">
        <w:rPr>
          <w:rFonts w:asciiTheme="minorHAnsi" w:eastAsia="MS PGothic" w:hAnsiTheme="minorHAnsi" w:cstheme="minorHAnsi"/>
          <w:spacing w:val="-12"/>
        </w:rPr>
        <w:t xml:space="preserve"> </w:t>
      </w:r>
      <w:r w:rsidRPr="00861540">
        <w:rPr>
          <w:rFonts w:asciiTheme="minorHAnsi" w:eastAsia="MS PGothic" w:hAnsiTheme="minorHAnsi" w:cstheme="minorHAnsi"/>
          <w:spacing w:val="-2"/>
          <w:w w:val="115"/>
        </w:rPr>
        <w:t>N</w:t>
      </w:r>
      <w:r w:rsidRPr="00861540">
        <w:rPr>
          <w:rFonts w:asciiTheme="minorHAnsi" w:eastAsia="MS PGothic" w:hAnsiTheme="minorHAnsi" w:cstheme="minorHAnsi"/>
          <w:spacing w:val="1"/>
          <w:w w:val="85"/>
        </w:rPr>
        <w:t>L</w:t>
      </w:r>
      <w:r w:rsidRPr="00861540">
        <w:rPr>
          <w:rFonts w:asciiTheme="minorHAnsi" w:eastAsia="MS PGothic" w:hAnsiTheme="minorHAnsi" w:cstheme="minorHAnsi"/>
          <w:w w:val="136"/>
        </w:rPr>
        <w:t>.</w:t>
      </w:r>
    </w:p>
    <w:p w14:paraId="4013340E" w14:textId="77777777" w:rsidR="006826AB" w:rsidRPr="00861540" w:rsidRDefault="00204E33">
      <w:pPr>
        <w:spacing w:before="27" w:line="220" w:lineRule="exact"/>
        <w:ind w:left="2610" w:right="4444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spacing w:val="-2"/>
          <w:w w:val="115"/>
        </w:rPr>
        <w:t>'</w:t>
      </w:r>
      <w:r w:rsidRPr="00861540">
        <w:rPr>
          <w:rFonts w:asciiTheme="minorHAnsi" w:eastAsia="MS PGothic" w:hAnsiTheme="minorHAnsi" w:cstheme="minorHAnsi"/>
          <w:w w:val="115"/>
        </w:rPr>
        <w:t>Kuu',</w:t>
      </w:r>
      <w:r w:rsidRPr="00861540">
        <w:rPr>
          <w:rFonts w:asciiTheme="minorHAnsi" w:eastAsia="MS PGothic" w:hAnsiTheme="minorHAnsi" w:cstheme="minorHAnsi"/>
          <w:spacing w:val="-33"/>
          <w:w w:val="115"/>
        </w:rPr>
        <w:t xml:space="preserve"> </w:t>
      </w:r>
      <w:r w:rsidRPr="00861540">
        <w:rPr>
          <w:rFonts w:asciiTheme="minorHAnsi" w:eastAsia="MS PGothic" w:hAnsiTheme="minorHAnsi" w:cstheme="minorHAnsi"/>
          <w:w w:val="115"/>
        </w:rPr>
        <w:t>a</w:t>
      </w:r>
      <w:r w:rsidRPr="00861540">
        <w:rPr>
          <w:rFonts w:asciiTheme="minorHAnsi" w:eastAsia="MS PGothic" w:hAnsiTheme="minorHAnsi" w:cstheme="minorHAnsi"/>
          <w:spacing w:val="7"/>
          <w:w w:val="115"/>
        </w:rPr>
        <w:t xml:space="preserve"> </w:t>
      </w:r>
      <w:r w:rsidRPr="00861540">
        <w:rPr>
          <w:rFonts w:asciiTheme="minorHAnsi" w:eastAsia="MS PGothic" w:hAnsiTheme="minorHAnsi" w:cstheme="minorHAnsi"/>
          <w:w w:val="128"/>
        </w:rPr>
        <w:t>w</w:t>
      </w:r>
      <w:r w:rsidRPr="00861540">
        <w:rPr>
          <w:rFonts w:asciiTheme="minorHAnsi" w:eastAsia="MS PGothic" w:hAnsiTheme="minorHAnsi" w:cstheme="minorHAnsi"/>
          <w:spacing w:val="-1"/>
          <w:w w:val="129"/>
        </w:rPr>
        <w:t>o</w:t>
      </w:r>
      <w:r w:rsidRPr="00861540">
        <w:rPr>
          <w:rFonts w:asciiTheme="minorHAnsi" w:eastAsia="MS PGothic" w:hAnsiTheme="minorHAnsi" w:cstheme="minorHAnsi"/>
          <w:spacing w:val="2"/>
          <w:w w:val="86"/>
        </w:rPr>
        <w:t>r</w:t>
      </w:r>
      <w:r w:rsidRPr="00861540">
        <w:rPr>
          <w:rFonts w:asciiTheme="minorHAnsi" w:eastAsia="MS PGothic" w:hAnsiTheme="minorHAnsi" w:cstheme="minorHAnsi"/>
          <w:w w:val="109"/>
        </w:rPr>
        <w:t>k</w:t>
      </w:r>
      <w:r w:rsidRPr="00861540">
        <w:rPr>
          <w:rFonts w:asciiTheme="minorHAnsi" w:eastAsia="MS PGothic" w:hAnsiTheme="minorHAnsi" w:cstheme="minorHAnsi"/>
          <w:spacing w:val="-11"/>
        </w:rPr>
        <w:t xml:space="preserve"> </w:t>
      </w:r>
      <w:r w:rsidRPr="00861540">
        <w:rPr>
          <w:rFonts w:asciiTheme="minorHAnsi" w:eastAsia="MS PGothic" w:hAnsiTheme="minorHAnsi" w:cstheme="minorHAnsi"/>
          <w:w w:val="124"/>
        </w:rPr>
        <w:t>by</w:t>
      </w:r>
      <w:r w:rsidRPr="00861540">
        <w:rPr>
          <w:rFonts w:asciiTheme="minorHAnsi" w:eastAsia="MS PGothic" w:hAnsiTheme="minorHAnsi" w:cstheme="minorHAnsi"/>
          <w:spacing w:val="-23"/>
          <w:w w:val="124"/>
        </w:rPr>
        <w:t xml:space="preserve"> </w:t>
      </w:r>
      <w:r w:rsidRPr="00861540">
        <w:rPr>
          <w:rFonts w:asciiTheme="minorHAnsi" w:eastAsia="MS PGothic" w:hAnsiTheme="minorHAnsi" w:cstheme="minorHAnsi"/>
          <w:w w:val="98"/>
        </w:rPr>
        <w:t>K</w:t>
      </w:r>
      <w:r w:rsidRPr="00861540">
        <w:rPr>
          <w:rFonts w:asciiTheme="minorHAnsi" w:eastAsia="MS PGothic" w:hAnsiTheme="minorHAnsi" w:cstheme="minorHAnsi"/>
          <w:spacing w:val="-2"/>
          <w:w w:val="121"/>
        </w:rPr>
        <w:t>u</w:t>
      </w:r>
      <w:r w:rsidRPr="00861540">
        <w:rPr>
          <w:rFonts w:asciiTheme="minorHAnsi" w:eastAsia="MS PGothic" w:hAnsiTheme="minorHAnsi" w:cstheme="minorHAnsi"/>
          <w:w w:val="121"/>
        </w:rPr>
        <w:t xml:space="preserve">u </w:t>
      </w:r>
      <w:r w:rsidRPr="00861540">
        <w:rPr>
          <w:rFonts w:asciiTheme="minorHAnsi" w:eastAsia="MS PGothic" w:hAnsiTheme="minorHAnsi" w:cstheme="minorHAnsi"/>
          <w:spacing w:val="-1"/>
          <w:w w:val="129"/>
        </w:rPr>
        <w:t>c</w:t>
      </w:r>
      <w:r w:rsidRPr="00861540">
        <w:rPr>
          <w:rFonts w:asciiTheme="minorHAnsi" w:eastAsia="MS PGothic" w:hAnsiTheme="minorHAnsi" w:cstheme="minorHAnsi"/>
          <w:w w:val="121"/>
        </w:rPr>
        <w:t>u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spacing w:val="-1"/>
          <w:w w:val="143"/>
        </w:rPr>
        <w:t>a</w:t>
      </w:r>
      <w:r w:rsidRPr="00861540">
        <w:rPr>
          <w:rFonts w:asciiTheme="minorHAnsi" w:eastAsia="MS PGothic" w:hAnsiTheme="minorHAnsi" w:cstheme="minorHAnsi"/>
          <w:w w:val="124"/>
        </w:rPr>
        <w:t>ted</w:t>
      </w:r>
      <w:r w:rsidRPr="00861540">
        <w:rPr>
          <w:rFonts w:asciiTheme="minorHAnsi" w:eastAsia="MS PGothic" w:hAnsiTheme="minorHAnsi" w:cstheme="minorHAnsi"/>
          <w:spacing w:val="-10"/>
        </w:rPr>
        <w:t xml:space="preserve"> </w:t>
      </w:r>
      <w:r w:rsidRPr="00861540">
        <w:rPr>
          <w:rFonts w:asciiTheme="minorHAnsi" w:eastAsia="MS PGothic" w:hAnsiTheme="minorHAnsi" w:cstheme="minorHAnsi"/>
          <w:w w:val="124"/>
        </w:rPr>
        <w:t>by</w:t>
      </w:r>
      <w:r w:rsidRPr="00861540">
        <w:rPr>
          <w:rFonts w:asciiTheme="minorHAnsi" w:eastAsia="MS PGothic" w:hAnsiTheme="minorHAnsi" w:cstheme="minorHAnsi"/>
          <w:spacing w:val="-22"/>
          <w:w w:val="124"/>
        </w:rPr>
        <w:t xml:space="preserve"> </w:t>
      </w:r>
      <w:r w:rsidRPr="00861540">
        <w:rPr>
          <w:rFonts w:asciiTheme="minorHAnsi" w:eastAsia="MS PGothic" w:hAnsiTheme="minorHAnsi" w:cstheme="minorHAnsi"/>
          <w:w w:val="85"/>
        </w:rPr>
        <w:t>L</w:t>
      </w:r>
      <w:r w:rsidRPr="00861540">
        <w:rPr>
          <w:rFonts w:asciiTheme="minorHAnsi" w:eastAsia="MS PGothic" w:hAnsiTheme="minorHAnsi" w:cstheme="minorHAnsi"/>
          <w:w w:val="87"/>
        </w:rPr>
        <w:t>is</w:t>
      </w:r>
      <w:r w:rsidRPr="00861540">
        <w:rPr>
          <w:rFonts w:asciiTheme="minorHAnsi" w:eastAsia="MS PGothic" w:hAnsiTheme="minorHAnsi" w:cstheme="minorHAnsi"/>
          <w:w w:val="143"/>
        </w:rPr>
        <w:t>a</w:t>
      </w:r>
      <w:r w:rsidRPr="00861540">
        <w:rPr>
          <w:rFonts w:asciiTheme="minorHAnsi" w:eastAsia="MS PGothic" w:hAnsiTheme="minorHAnsi" w:cstheme="minorHAnsi"/>
          <w:spacing w:val="-11"/>
        </w:rPr>
        <w:t xml:space="preserve"> </w:t>
      </w:r>
      <w:r w:rsidRPr="00861540">
        <w:rPr>
          <w:rFonts w:asciiTheme="minorHAnsi" w:eastAsia="MS PGothic" w:hAnsiTheme="minorHAnsi" w:cstheme="minorHAnsi"/>
          <w:w w:val="82"/>
        </w:rPr>
        <w:t>S</w:t>
      </w:r>
      <w:r w:rsidRPr="00861540">
        <w:rPr>
          <w:rFonts w:asciiTheme="minorHAnsi" w:eastAsia="MS PGothic" w:hAnsiTheme="minorHAnsi" w:cstheme="minorHAnsi"/>
          <w:w w:val="109"/>
        </w:rPr>
        <w:t>k</w:t>
      </w:r>
      <w:r w:rsidRPr="00861540">
        <w:rPr>
          <w:rFonts w:asciiTheme="minorHAnsi" w:eastAsia="MS PGothic" w:hAnsiTheme="minorHAnsi" w:cstheme="minorHAnsi"/>
          <w:w w:val="128"/>
        </w:rPr>
        <w:t>w</w:t>
      </w:r>
      <w:r w:rsidRPr="00861540">
        <w:rPr>
          <w:rFonts w:asciiTheme="minorHAnsi" w:eastAsia="MS PGothic" w:hAnsiTheme="minorHAnsi" w:cstheme="minorHAnsi"/>
          <w:w w:val="89"/>
        </w:rPr>
        <w:t>ir</w:t>
      </w:r>
      <w:r w:rsidRPr="00861540">
        <w:rPr>
          <w:rFonts w:asciiTheme="minorHAnsi" w:eastAsia="MS PGothic" w:hAnsiTheme="minorHAnsi" w:cstheme="minorHAnsi"/>
          <w:w w:val="137"/>
        </w:rPr>
        <w:t>b</w:t>
      </w:r>
      <w:r w:rsidRPr="00861540">
        <w:rPr>
          <w:rFonts w:asciiTheme="minorHAnsi" w:eastAsia="MS PGothic" w:hAnsiTheme="minorHAnsi" w:cstheme="minorHAnsi"/>
          <w:w w:val="104"/>
        </w:rPr>
        <w:t>lies</w:t>
      </w:r>
      <w:r w:rsidRPr="00861540">
        <w:rPr>
          <w:rFonts w:asciiTheme="minorHAnsi" w:eastAsia="MS PGothic" w:hAnsiTheme="minorHAnsi" w:cstheme="minorHAnsi"/>
          <w:w w:val="136"/>
        </w:rPr>
        <w:t>.</w:t>
      </w:r>
    </w:p>
    <w:p w14:paraId="3BC0C4CB" w14:textId="77777777" w:rsidR="006826AB" w:rsidRPr="00861540" w:rsidRDefault="006826AB">
      <w:pPr>
        <w:spacing w:before="10" w:line="220" w:lineRule="exact"/>
        <w:rPr>
          <w:rFonts w:asciiTheme="minorHAnsi" w:hAnsiTheme="minorHAnsi" w:cstheme="minorHAnsi"/>
        </w:rPr>
      </w:pPr>
    </w:p>
    <w:p w14:paraId="6D4A7310" w14:textId="77777777" w:rsidR="006826AB" w:rsidRPr="00861540" w:rsidRDefault="00204E33">
      <w:pPr>
        <w:ind w:left="762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spacing w:val="-1"/>
          <w:w w:val="113"/>
        </w:rPr>
        <w:t>'</w:t>
      </w:r>
      <w:r w:rsidRPr="00861540">
        <w:rPr>
          <w:rFonts w:asciiTheme="minorHAnsi" w:eastAsia="MS PGothic" w:hAnsiTheme="minorHAnsi" w:cstheme="minorHAnsi"/>
          <w:w w:val="113"/>
        </w:rPr>
        <w:t>Riet</w:t>
      </w:r>
      <w:r w:rsidRPr="00861540">
        <w:rPr>
          <w:rFonts w:asciiTheme="minorHAnsi" w:eastAsia="MS PGothic" w:hAnsiTheme="minorHAnsi" w:cstheme="minorHAnsi"/>
          <w:spacing w:val="-1"/>
          <w:w w:val="113"/>
        </w:rPr>
        <w:t>v</w:t>
      </w:r>
      <w:r w:rsidRPr="00861540">
        <w:rPr>
          <w:rFonts w:asciiTheme="minorHAnsi" w:eastAsia="MS PGothic" w:hAnsiTheme="minorHAnsi" w:cstheme="minorHAnsi"/>
          <w:w w:val="113"/>
        </w:rPr>
        <w:t>eld</w:t>
      </w:r>
      <w:r w:rsidRPr="00861540">
        <w:rPr>
          <w:rFonts w:asciiTheme="minorHAnsi" w:eastAsia="MS PGothic" w:hAnsiTheme="minorHAnsi" w:cstheme="minorHAnsi"/>
          <w:spacing w:val="-14"/>
          <w:w w:val="113"/>
        </w:rPr>
        <w:t xml:space="preserve"> </w:t>
      </w:r>
      <w:r w:rsidRPr="00861540">
        <w:rPr>
          <w:rFonts w:asciiTheme="minorHAnsi" w:eastAsia="MS PGothic" w:hAnsiTheme="minorHAnsi" w:cstheme="minorHAnsi"/>
          <w:w w:val="128"/>
        </w:rPr>
        <w:t>G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w w:val="140"/>
        </w:rPr>
        <w:t>ad</w:t>
      </w:r>
      <w:r w:rsidRPr="00861540">
        <w:rPr>
          <w:rFonts w:asciiTheme="minorHAnsi" w:eastAsia="MS PGothic" w:hAnsiTheme="minorHAnsi" w:cstheme="minorHAnsi"/>
          <w:w w:val="122"/>
        </w:rPr>
        <w:t>uat</w:t>
      </w:r>
      <w:r w:rsidRPr="00861540">
        <w:rPr>
          <w:rFonts w:asciiTheme="minorHAnsi" w:eastAsia="MS PGothic" w:hAnsiTheme="minorHAnsi" w:cstheme="minorHAnsi"/>
          <w:w w:val="119"/>
        </w:rPr>
        <w:t>io</w:t>
      </w:r>
      <w:r w:rsidRPr="00861540">
        <w:rPr>
          <w:rFonts w:asciiTheme="minorHAnsi" w:eastAsia="MS PGothic" w:hAnsiTheme="minorHAnsi" w:cstheme="minorHAnsi"/>
          <w:w w:val="122"/>
        </w:rPr>
        <w:t>n</w:t>
      </w:r>
      <w:r w:rsidRPr="00861540">
        <w:rPr>
          <w:rFonts w:asciiTheme="minorHAnsi" w:eastAsia="MS PGothic" w:hAnsiTheme="minorHAnsi" w:cstheme="minorHAnsi"/>
          <w:spacing w:val="-13"/>
        </w:rPr>
        <w:t xml:space="preserve"> </w:t>
      </w:r>
      <w:r w:rsidRPr="00861540">
        <w:rPr>
          <w:rFonts w:asciiTheme="minorHAnsi" w:eastAsia="MS PGothic" w:hAnsiTheme="minorHAnsi" w:cstheme="minorHAnsi"/>
          <w:w w:val="82"/>
        </w:rPr>
        <w:t>S</w:t>
      </w:r>
      <w:r w:rsidRPr="00861540">
        <w:rPr>
          <w:rFonts w:asciiTheme="minorHAnsi" w:eastAsia="MS PGothic" w:hAnsiTheme="minorHAnsi" w:cstheme="minorHAnsi"/>
          <w:w w:val="122"/>
        </w:rPr>
        <w:t>h</w:t>
      </w:r>
      <w:r w:rsidRPr="00861540">
        <w:rPr>
          <w:rFonts w:asciiTheme="minorHAnsi" w:eastAsia="MS PGothic" w:hAnsiTheme="minorHAnsi" w:cstheme="minorHAnsi"/>
          <w:spacing w:val="-1"/>
          <w:w w:val="129"/>
        </w:rPr>
        <w:t>o</w:t>
      </w:r>
      <w:r w:rsidRPr="00861540">
        <w:rPr>
          <w:rFonts w:asciiTheme="minorHAnsi" w:eastAsia="MS PGothic" w:hAnsiTheme="minorHAnsi" w:cstheme="minorHAnsi"/>
          <w:w w:val="128"/>
        </w:rPr>
        <w:t>w</w:t>
      </w:r>
      <w:r w:rsidRPr="00861540">
        <w:rPr>
          <w:rFonts w:asciiTheme="minorHAnsi" w:eastAsia="MS PGothic" w:hAnsiTheme="minorHAnsi" w:cstheme="minorHAnsi"/>
          <w:w w:val="97"/>
        </w:rPr>
        <w:t>'</w:t>
      </w:r>
      <w:r w:rsidRPr="00861540">
        <w:rPr>
          <w:rFonts w:asciiTheme="minorHAnsi" w:eastAsia="MS PGothic" w:hAnsiTheme="minorHAnsi" w:cstheme="minorHAnsi"/>
          <w:w w:val="136"/>
        </w:rPr>
        <w:t>,</w:t>
      </w:r>
      <w:r w:rsidRPr="00861540">
        <w:rPr>
          <w:rFonts w:asciiTheme="minorHAnsi" w:eastAsia="MS PGothic" w:hAnsiTheme="minorHAnsi" w:cstheme="minorHAnsi"/>
          <w:spacing w:val="-13"/>
        </w:rPr>
        <w:t xml:space="preserve"> </w:t>
      </w:r>
      <w:r w:rsidRPr="00861540">
        <w:rPr>
          <w:rFonts w:asciiTheme="minorHAnsi" w:eastAsia="MS PGothic" w:hAnsiTheme="minorHAnsi" w:cstheme="minorHAnsi"/>
          <w:w w:val="128"/>
        </w:rPr>
        <w:t>G</w:t>
      </w:r>
      <w:r w:rsidRPr="00861540">
        <w:rPr>
          <w:rFonts w:asciiTheme="minorHAnsi" w:eastAsia="MS PGothic" w:hAnsiTheme="minorHAnsi" w:cstheme="minorHAnsi"/>
          <w:w w:val="112"/>
        </w:rPr>
        <w:t>er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w w:val="96"/>
        </w:rPr>
        <w:t>it</w:t>
      </w:r>
      <w:r w:rsidRPr="00861540">
        <w:rPr>
          <w:rFonts w:asciiTheme="minorHAnsi" w:eastAsia="MS PGothic" w:hAnsiTheme="minorHAnsi" w:cstheme="minorHAnsi"/>
          <w:spacing w:val="-12"/>
        </w:rPr>
        <w:t xml:space="preserve"> </w:t>
      </w:r>
      <w:r w:rsidRPr="00861540">
        <w:rPr>
          <w:rFonts w:asciiTheme="minorHAnsi" w:eastAsia="MS PGothic" w:hAnsiTheme="minorHAnsi" w:cstheme="minorHAnsi"/>
          <w:spacing w:val="-2"/>
          <w:w w:val="115"/>
        </w:rPr>
        <w:t>R</w:t>
      </w:r>
      <w:r w:rsidRPr="00861540">
        <w:rPr>
          <w:rFonts w:asciiTheme="minorHAnsi" w:eastAsia="MS PGothic" w:hAnsiTheme="minorHAnsi" w:cstheme="minorHAnsi"/>
          <w:w w:val="115"/>
        </w:rPr>
        <w:t>iet</w:t>
      </w:r>
      <w:r w:rsidRPr="00861540">
        <w:rPr>
          <w:rFonts w:asciiTheme="minorHAnsi" w:eastAsia="MS PGothic" w:hAnsiTheme="minorHAnsi" w:cstheme="minorHAnsi"/>
          <w:spacing w:val="1"/>
          <w:w w:val="115"/>
        </w:rPr>
        <w:t>v</w:t>
      </w:r>
      <w:r w:rsidRPr="00861540">
        <w:rPr>
          <w:rFonts w:asciiTheme="minorHAnsi" w:eastAsia="MS PGothic" w:hAnsiTheme="minorHAnsi" w:cstheme="minorHAnsi"/>
          <w:w w:val="115"/>
        </w:rPr>
        <w:t>eld</w:t>
      </w:r>
      <w:r w:rsidRPr="00861540">
        <w:rPr>
          <w:rFonts w:asciiTheme="minorHAnsi" w:eastAsia="MS PGothic" w:hAnsiTheme="minorHAnsi" w:cstheme="minorHAnsi"/>
          <w:spacing w:val="-23"/>
          <w:w w:val="115"/>
        </w:rPr>
        <w:t xml:space="preserve"> </w:t>
      </w:r>
      <w:r w:rsidRPr="00861540">
        <w:rPr>
          <w:rFonts w:asciiTheme="minorHAnsi" w:eastAsia="MS PGothic" w:hAnsiTheme="minorHAnsi" w:cstheme="minorHAnsi"/>
          <w:w w:val="128"/>
        </w:rPr>
        <w:t>A</w:t>
      </w:r>
      <w:r w:rsidRPr="00861540">
        <w:rPr>
          <w:rFonts w:asciiTheme="minorHAnsi" w:eastAsia="MS PGothic" w:hAnsiTheme="minorHAnsi" w:cstheme="minorHAnsi"/>
          <w:spacing w:val="-1"/>
          <w:w w:val="128"/>
        </w:rPr>
        <w:t>c</w:t>
      </w:r>
      <w:r w:rsidRPr="00861540">
        <w:rPr>
          <w:rFonts w:asciiTheme="minorHAnsi" w:eastAsia="MS PGothic" w:hAnsiTheme="minorHAnsi" w:cstheme="minorHAnsi"/>
          <w:w w:val="128"/>
        </w:rPr>
        <w:t>ade</w:t>
      </w:r>
      <w:r w:rsidRPr="00861540">
        <w:rPr>
          <w:rFonts w:asciiTheme="minorHAnsi" w:eastAsia="MS PGothic" w:hAnsiTheme="minorHAnsi" w:cstheme="minorHAnsi"/>
          <w:spacing w:val="1"/>
          <w:w w:val="128"/>
        </w:rPr>
        <w:t>m</w:t>
      </w:r>
      <w:r w:rsidRPr="00861540">
        <w:rPr>
          <w:rFonts w:asciiTheme="minorHAnsi" w:eastAsia="MS PGothic" w:hAnsiTheme="minorHAnsi" w:cstheme="minorHAnsi"/>
          <w:w w:val="128"/>
        </w:rPr>
        <w:t>ie,</w:t>
      </w:r>
      <w:r w:rsidRPr="00861540">
        <w:rPr>
          <w:rFonts w:asciiTheme="minorHAnsi" w:eastAsia="MS PGothic" w:hAnsiTheme="minorHAnsi" w:cstheme="minorHAnsi"/>
          <w:spacing w:val="-32"/>
          <w:w w:val="128"/>
        </w:rPr>
        <w:t xml:space="preserve"> </w:t>
      </w:r>
      <w:r w:rsidRPr="00861540">
        <w:rPr>
          <w:rFonts w:asciiTheme="minorHAnsi" w:eastAsia="MS PGothic" w:hAnsiTheme="minorHAnsi" w:cstheme="minorHAnsi"/>
          <w:w w:val="117"/>
        </w:rPr>
        <w:t>A</w:t>
      </w:r>
      <w:r w:rsidRPr="00861540">
        <w:rPr>
          <w:rFonts w:asciiTheme="minorHAnsi" w:eastAsia="MS PGothic" w:hAnsiTheme="minorHAnsi" w:cstheme="minorHAnsi"/>
          <w:spacing w:val="1"/>
          <w:w w:val="127"/>
        </w:rPr>
        <w:t>m</w:t>
      </w:r>
      <w:r w:rsidRPr="00861540">
        <w:rPr>
          <w:rFonts w:asciiTheme="minorHAnsi" w:eastAsia="MS PGothic" w:hAnsiTheme="minorHAnsi" w:cstheme="minorHAnsi"/>
          <w:spacing w:val="-1"/>
          <w:w w:val="84"/>
        </w:rPr>
        <w:t>s</w:t>
      </w:r>
      <w:r w:rsidRPr="00861540">
        <w:rPr>
          <w:rFonts w:asciiTheme="minorHAnsi" w:eastAsia="MS PGothic" w:hAnsiTheme="minorHAnsi" w:cstheme="minorHAnsi"/>
          <w:w w:val="96"/>
        </w:rPr>
        <w:t>t</w:t>
      </w:r>
      <w:r w:rsidRPr="00861540">
        <w:rPr>
          <w:rFonts w:asciiTheme="minorHAnsi" w:eastAsia="MS PGothic" w:hAnsiTheme="minorHAnsi" w:cstheme="minorHAnsi"/>
          <w:w w:val="112"/>
        </w:rPr>
        <w:t>er</w:t>
      </w:r>
      <w:r w:rsidRPr="00861540">
        <w:rPr>
          <w:rFonts w:asciiTheme="minorHAnsi" w:eastAsia="MS PGothic" w:hAnsiTheme="minorHAnsi" w:cstheme="minorHAnsi"/>
          <w:w w:val="138"/>
        </w:rPr>
        <w:t>d</w:t>
      </w:r>
      <w:r w:rsidRPr="00861540">
        <w:rPr>
          <w:rFonts w:asciiTheme="minorHAnsi" w:eastAsia="MS PGothic" w:hAnsiTheme="minorHAnsi" w:cstheme="minorHAnsi"/>
          <w:w w:val="133"/>
        </w:rPr>
        <w:t>a</w:t>
      </w:r>
      <w:r w:rsidRPr="00861540">
        <w:rPr>
          <w:rFonts w:asciiTheme="minorHAnsi" w:eastAsia="MS PGothic" w:hAnsiTheme="minorHAnsi" w:cstheme="minorHAnsi"/>
          <w:spacing w:val="1"/>
          <w:w w:val="133"/>
        </w:rPr>
        <w:t>m</w:t>
      </w:r>
      <w:r w:rsidRPr="00861540">
        <w:rPr>
          <w:rFonts w:asciiTheme="minorHAnsi" w:eastAsia="MS PGothic" w:hAnsiTheme="minorHAnsi" w:cstheme="minorHAnsi"/>
          <w:w w:val="136"/>
        </w:rPr>
        <w:t>,</w:t>
      </w:r>
      <w:r w:rsidRPr="00861540">
        <w:rPr>
          <w:rFonts w:asciiTheme="minorHAnsi" w:eastAsia="MS PGothic" w:hAnsiTheme="minorHAnsi" w:cstheme="minorHAnsi"/>
          <w:spacing w:val="-13"/>
        </w:rPr>
        <w:t xml:space="preserve"> </w:t>
      </w:r>
      <w:r w:rsidRPr="00861540">
        <w:rPr>
          <w:rFonts w:asciiTheme="minorHAnsi" w:eastAsia="MS PGothic" w:hAnsiTheme="minorHAnsi" w:cstheme="minorHAnsi"/>
        </w:rPr>
        <w:t>NL</w:t>
      </w:r>
      <w:r w:rsidRPr="00861540">
        <w:rPr>
          <w:rFonts w:asciiTheme="minorHAnsi" w:eastAsia="MS PGothic" w:hAnsiTheme="minorHAnsi" w:cstheme="minorHAnsi"/>
          <w:spacing w:val="-10"/>
        </w:rPr>
        <w:t xml:space="preserve"> </w:t>
      </w:r>
      <w:r w:rsidRPr="00861540">
        <w:rPr>
          <w:rFonts w:asciiTheme="minorHAnsi" w:eastAsia="MS PGothic" w:hAnsiTheme="minorHAnsi" w:cstheme="minorHAnsi"/>
          <w:w w:val="136"/>
        </w:rPr>
        <w:t>.</w:t>
      </w:r>
    </w:p>
    <w:p w14:paraId="5C2D2C6A" w14:textId="77777777" w:rsidR="006826AB" w:rsidRPr="00861540" w:rsidRDefault="00204E33">
      <w:pPr>
        <w:spacing w:line="240" w:lineRule="exact"/>
        <w:ind w:left="2610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spacing w:val="-2"/>
          <w:w w:val="97"/>
          <w:position w:val="-2"/>
        </w:rPr>
        <w:t>'</w:t>
      </w:r>
      <w:r w:rsidRPr="00861540">
        <w:rPr>
          <w:rFonts w:asciiTheme="minorHAnsi" w:eastAsia="MS PGothic" w:hAnsiTheme="minorHAnsi" w:cstheme="minorHAnsi"/>
          <w:spacing w:val="1"/>
          <w:w w:val="106"/>
          <w:position w:val="-2"/>
        </w:rPr>
        <w:t>H</w:t>
      </w:r>
      <w:r w:rsidRPr="00861540">
        <w:rPr>
          <w:rFonts w:asciiTheme="minorHAnsi" w:eastAsia="MS PGothic" w:hAnsiTheme="minorHAnsi" w:cstheme="minorHAnsi"/>
          <w:spacing w:val="-1"/>
          <w:w w:val="129"/>
          <w:position w:val="-2"/>
        </w:rPr>
        <w:t>o</w:t>
      </w:r>
      <w:r w:rsidRPr="00861540">
        <w:rPr>
          <w:rFonts w:asciiTheme="minorHAnsi" w:eastAsia="MS PGothic" w:hAnsiTheme="minorHAnsi" w:cstheme="minorHAnsi"/>
          <w:w w:val="86"/>
          <w:position w:val="-2"/>
        </w:rPr>
        <w:t>r</w:t>
      </w:r>
      <w:r w:rsidRPr="00861540">
        <w:rPr>
          <w:rFonts w:asciiTheme="minorHAnsi" w:eastAsia="MS PGothic" w:hAnsiTheme="minorHAnsi" w:cstheme="minorHAnsi"/>
          <w:w w:val="93"/>
          <w:position w:val="-2"/>
        </w:rPr>
        <w:t>i</w:t>
      </w:r>
      <w:r w:rsidRPr="00861540">
        <w:rPr>
          <w:rFonts w:asciiTheme="minorHAnsi" w:eastAsia="MS PGothic" w:hAnsiTheme="minorHAnsi" w:cstheme="minorHAnsi"/>
          <w:spacing w:val="1"/>
          <w:w w:val="93"/>
          <w:position w:val="-2"/>
        </w:rPr>
        <w:t>z</w:t>
      </w:r>
      <w:r w:rsidRPr="00861540">
        <w:rPr>
          <w:rFonts w:asciiTheme="minorHAnsi" w:eastAsia="MS PGothic" w:hAnsiTheme="minorHAnsi" w:cstheme="minorHAnsi"/>
          <w:spacing w:val="-1"/>
          <w:w w:val="129"/>
          <w:position w:val="-2"/>
        </w:rPr>
        <w:t>o</w:t>
      </w:r>
      <w:r w:rsidRPr="00861540">
        <w:rPr>
          <w:rFonts w:asciiTheme="minorHAnsi" w:eastAsia="MS PGothic" w:hAnsiTheme="minorHAnsi" w:cstheme="minorHAnsi"/>
          <w:w w:val="122"/>
          <w:position w:val="-2"/>
        </w:rPr>
        <w:t>nt</w:t>
      </w:r>
      <w:r w:rsidRPr="00861540">
        <w:rPr>
          <w:rFonts w:asciiTheme="minorHAnsi" w:eastAsia="MS PGothic" w:hAnsiTheme="minorHAnsi" w:cstheme="minorHAnsi"/>
          <w:spacing w:val="-1"/>
          <w:w w:val="122"/>
          <w:position w:val="-2"/>
        </w:rPr>
        <w:t>a</w:t>
      </w:r>
      <w:r w:rsidRPr="00861540">
        <w:rPr>
          <w:rFonts w:asciiTheme="minorHAnsi" w:eastAsia="MS PGothic" w:hAnsiTheme="minorHAnsi" w:cstheme="minorHAnsi"/>
          <w:w w:val="95"/>
          <w:position w:val="-2"/>
        </w:rPr>
        <w:t>l</w:t>
      </w:r>
      <w:r w:rsidRPr="00861540">
        <w:rPr>
          <w:rFonts w:asciiTheme="minorHAnsi" w:eastAsia="MS PGothic" w:hAnsiTheme="minorHAnsi" w:cstheme="minorHAnsi"/>
          <w:spacing w:val="-11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88"/>
          <w:position w:val="-2"/>
        </w:rPr>
        <w:t>F</w:t>
      </w:r>
      <w:r w:rsidRPr="00861540">
        <w:rPr>
          <w:rFonts w:asciiTheme="minorHAnsi" w:eastAsia="MS PGothic" w:hAnsiTheme="minorHAnsi" w:cstheme="minorHAnsi"/>
          <w:spacing w:val="-1"/>
          <w:w w:val="129"/>
          <w:position w:val="-2"/>
        </w:rPr>
        <w:t>o</w:t>
      </w:r>
      <w:r w:rsidRPr="00861540">
        <w:rPr>
          <w:rFonts w:asciiTheme="minorHAnsi" w:eastAsia="MS PGothic" w:hAnsiTheme="minorHAnsi" w:cstheme="minorHAnsi"/>
          <w:spacing w:val="2"/>
          <w:w w:val="86"/>
          <w:position w:val="-2"/>
        </w:rPr>
        <w:t>r</w:t>
      </w:r>
      <w:r w:rsidRPr="00861540">
        <w:rPr>
          <w:rFonts w:asciiTheme="minorHAnsi" w:eastAsia="MS PGothic" w:hAnsiTheme="minorHAnsi" w:cstheme="minorHAnsi"/>
          <w:spacing w:val="-2"/>
          <w:w w:val="127"/>
          <w:position w:val="-2"/>
        </w:rPr>
        <w:t>m</w:t>
      </w:r>
      <w:r w:rsidRPr="00861540">
        <w:rPr>
          <w:rFonts w:asciiTheme="minorHAnsi" w:eastAsia="MS PGothic" w:hAnsiTheme="minorHAnsi" w:cstheme="minorHAnsi"/>
          <w:spacing w:val="1"/>
          <w:w w:val="143"/>
          <w:position w:val="-2"/>
        </w:rPr>
        <w:t>a</w:t>
      </w:r>
      <w:r w:rsidRPr="00861540">
        <w:rPr>
          <w:rFonts w:asciiTheme="minorHAnsi" w:eastAsia="MS PGothic" w:hAnsiTheme="minorHAnsi" w:cstheme="minorHAnsi"/>
          <w:spacing w:val="-2"/>
          <w:w w:val="96"/>
          <w:position w:val="-2"/>
        </w:rPr>
        <w:t>t</w:t>
      </w:r>
      <w:r w:rsidRPr="00861540">
        <w:rPr>
          <w:rFonts w:asciiTheme="minorHAnsi" w:eastAsia="MS PGothic" w:hAnsiTheme="minorHAnsi" w:cstheme="minorHAnsi"/>
          <w:w w:val="119"/>
          <w:position w:val="-2"/>
        </w:rPr>
        <w:t>i</w:t>
      </w:r>
      <w:r w:rsidRPr="00861540">
        <w:rPr>
          <w:rFonts w:asciiTheme="minorHAnsi" w:eastAsia="MS PGothic" w:hAnsiTheme="minorHAnsi" w:cstheme="minorHAnsi"/>
          <w:spacing w:val="1"/>
          <w:w w:val="119"/>
          <w:position w:val="-2"/>
        </w:rPr>
        <w:t>o</w:t>
      </w:r>
      <w:r w:rsidRPr="00861540">
        <w:rPr>
          <w:rFonts w:asciiTheme="minorHAnsi" w:eastAsia="MS PGothic" w:hAnsiTheme="minorHAnsi" w:cstheme="minorHAnsi"/>
          <w:w w:val="114"/>
          <w:position w:val="-2"/>
        </w:rPr>
        <w:t>n'</w:t>
      </w:r>
      <w:r w:rsidRPr="00861540">
        <w:rPr>
          <w:rFonts w:asciiTheme="minorHAnsi" w:eastAsia="MS PGothic" w:hAnsiTheme="minorHAnsi" w:cstheme="minorHAnsi"/>
          <w:w w:val="136"/>
          <w:position w:val="-2"/>
        </w:rPr>
        <w:t>,</w:t>
      </w:r>
      <w:r w:rsidRPr="00861540">
        <w:rPr>
          <w:rFonts w:asciiTheme="minorHAnsi" w:eastAsia="MS PGothic" w:hAnsiTheme="minorHAnsi" w:cstheme="minorHAnsi"/>
          <w:spacing w:val="-10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143"/>
          <w:position w:val="-2"/>
        </w:rPr>
        <w:t>a</w:t>
      </w:r>
      <w:r w:rsidRPr="00861540">
        <w:rPr>
          <w:rFonts w:asciiTheme="minorHAnsi" w:eastAsia="MS PGothic" w:hAnsiTheme="minorHAnsi" w:cstheme="minorHAnsi"/>
          <w:spacing w:val="-37"/>
          <w:w w:val="143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128"/>
          <w:position w:val="-2"/>
        </w:rPr>
        <w:t>w</w:t>
      </w:r>
      <w:r w:rsidRPr="00861540">
        <w:rPr>
          <w:rFonts w:asciiTheme="minorHAnsi" w:eastAsia="MS PGothic" w:hAnsiTheme="minorHAnsi" w:cstheme="minorHAnsi"/>
          <w:spacing w:val="-1"/>
          <w:w w:val="129"/>
          <w:position w:val="-2"/>
        </w:rPr>
        <w:t>o</w:t>
      </w:r>
      <w:r w:rsidRPr="00861540">
        <w:rPr>
          <w:rFonts w:asciiTheme="minorHAnsi" w:eastAsia="MS PGothic" w:hAnsiTheme="minorHAnsi" w:cstheme="minorHAnsi"/>
          <w:w w:val="86"/>
          <w:position w:val="-2"/>
        </w:rPr>
        <w:t>r</w:t>
      </w:r>
      <w:r w:rsidRPr="00861540">
        <w:rPr>
          <w:rFonts w:asciiTheme="minorHAnsi" w:eastAsia="MS PGothic" w:hAnsiTheme="minorHAnsi" w:cstheme="minorHAnsi"/>
          <w:w w:val="109"/>
          <w:position w:val="-2"/>
        </w:rPr>
        <w:t>k</w:t>
      </w:r>
      <w:r w:rsidRPr="00861540">
        <w:rPr>
          <w:rFonts w:asciiTheme="minorHAnsi" w:eastAsia="MS PGothic" w:hAnsiTheme="minorHAnsi" w:cstheme="minorHAnsi"/>
          <w:spacing w:val="-9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124"/>
          <w:position w:val="-2"/>
        </w:rPr>
        <w:t>by</w:t>
      </w:r>
      <w:r w:rsidRPr="00861540">
        <w:rPr>
          <w:rFonts w:asciiTheme="minorHAnsi" w:eastAsia="MS PGothic" w:hAnsiTheme="minorHAnsi" w:cstheme="minorHAnsi"/>
          <w:spacing w:val="-25"/>
          <w:w w:val="124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124"/>
          <w:position w:val="-2"/>
        </w:rPr>
        <w:t>Michela</w:t>
      </w:r>
      <w:r w:rsidRPr="00861540">
        <w:rPr>
          <w:rFonts w:asciiTheme="minorHAnsi" w:eastAsia="MS PGothic" w:hAnsiTheme="minorHAnsi" w:cstheme="minorHAnsi"/>
          <w:spacing w:val="-24"/>
          <w:w w:val="124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position w:val="-2"/>
        </w:rPr>
        <w:t>F</w:t>
      </w:r>
      <w:r w:rsidRPr="00861540">
        <w:rPr>
          <w:rFonts w:asciiTheme="minorHAnsi" w:eastAsia="MS PGothic" w:hAnsiTheme="minorHAnsi" w:cstheme="minorHAnsi"/>
          <w:position w:val="-2"/>
        </w:rPr>
        <w:t>il</w:t>
      </w:r>
      <w:r w:rsidRPr="00861540">
        <w:rPr>
          <w:rFonts w:asciiTheme="minorHAnsi" w:eastAsia="MS PGothic" w:hAnsiTheme="minorHAnsi" w:cstheme="minorHAnsi"/>
          <w:spacing w:val="-1"/>
          <w:position w:val="-2"/>
        </w:rPr>
        <w:t>z</w:t>
      </w:r>
      <w:r w:rsidRPr="00861540">
        <w:rPr>
          <w:rFonts w:asciiTheme="minorHAnsi" w:eastAsia="MS PGothic" w:hAnsiTheme="minorHAnsi" w:cstheme="minorHAnsi"/>
          <w:position w:val="-2"/>
        </w:rPr>
        <w:t>i,</w:t>
      </w:r>
      <w:r w:rsidRPr="00861540">
        <w:rPr>
          <w:rFonts w:asciiTheme="minorHAnsi" w:eastAsia="MS PGothic" w:hAnsiTheme="minorHAnsi" w:cstheme="minorHAnsi"/>
          <w:spacing w:val="-21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137"/>
          <w:position w:val="-2"/>
        </w:rPr>
        <w:t>p</w:t>
      </w:r>
      <w:r w:rsidRPr="00861540">
        <w:rPr>
          <w:rFonts w:asciiTheme="minorHAnsi" w:eastAsia="MS PGothic" w:hAnsiTheme="minorHAnsi" w:cstheme="minorHAnsi"/>
          <w:w w:val="112"/>
          <w:position w:val="-2"/>
        </w:rPr>
        <w:t>er</w:t>
      </w:r>
      <w:r w:rsidRPr="00861540">
        <w:rPr>
          <w:rFonts w:asciiTheme="minorHAnsi" w:eastAsia="MS PGothic" w:hAnsiTheme="minorHAnsi" w:cstheme="minorHAnsi"/>
          <w:spacing w:val="1"/>
          <w:w w:val="103"/>
          <w:position w:val="-2"/>
        </w:rPr>
        <w:t>f</w:t>
      </w:r>
      <w:r w:rsidRPr="00861540">
        <w:rPr>
          <w:rFonts w:asciiTheme="minorHAnsi" w:eastAsia="MS PGothic" w:hAnsiTheme="minorHAnsi" w:cstheme="minorHAnsi"/>
          <w:spacing w:val="-1"/>
          <w:w w:val="129"/>
          <w:position w:val="-2"/>
        </w:rPr>
        <w:t>o</w:t>
      </w:r>
      <w:r w:rsidRPr="00861540">
        <w:rPr>
          <w:rFonts w:asciiTheme="minorHAnsi" w:eastAsia="MS PGothic" w:hAnsiTheme="minorHAnsi" w:cstheme="minorHAnsi"/>
          <w:w w:val="86"/>
          <w:position w:val="-2"/>
        </w:rPr>
        <w:t>r</w:t>
      </w:r>
      <w:r w:rsidRPr="00861540">
        <w:rPr>
          <w:rFonts w:asciiTheme="minorHAnsi" w:eastAsia="MS PGothic" w:hAnsiTheme="minorHAnsi" w:cstheme="minorHAnsi"/>
          <w:w w:val="127"/>
          <w:position w:val="-2"/>
        </w:rPr>
        <w:t>m</w:t>
      </w:r>
      <w:r w:rsidRPr="00861540">
        <w:rPr>
          <w:rFonts w:asciiTheme="minorHAnsi" w:eastAsia="MS PGothic" w:hAnsiTheme="minorHAnsi" w:cstheme="minorHAnsi"/>
          <w:w w:val="134"/>
          <w:position w:val="-2"/>
        </w:rPr>
        <w:t>ed</w:t>
      </w:r>
      <w:r w:rsidRPr="00861540">
        <w:rPr>
          <w:rFonts w:asciiTheme="minorHAnsi" w:eastAsia="MS PGothic" w:hAnsiTheme="minorHAnsi" w:cstheme="minorHAnsi"/>
          <w:spacing w:val="-10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137"/>
          <w:position w:val="-2"/>
        </w:rPr>
        <w:t>b</w:t>
      </w:r>
      <w:r w:rsidRPr="00861540">
        <w:rPr>
          <w:rFonts w:asciiTheme="minorHAnsi" w:eastAsia="MS PGothic" w:hAnsiTheme="minorHAnsi" w:cstheme="minorHAnsi"/>
          <w:w w:val="112"/>
          <w:position w:val="-2"/>
        </w:rPr>
        <w:t>y</w:t>
      </w:r>
    </w:p>
    <w:p w14:paraId="4C0DC53C" w14:textId="77777777" w:rsidR="006826AB" w:rsidRPr="00861540" w:rsidRDefault="00204E33">
      <w:pPr>
        <w:spacing w:before="19" w:line="220" w:lineRule="exact"/>
        <w:ind w:left="2610" w:right="4019"/>
        <w:rPr>
          <w:rFonts w:asciiTheme="minorHAnsi" w:eastAsia="MS PGothic" w:hAnsiTheme="minorHAnsi" w:cstheme="minorHAnsi"/>
        </w:rPr>
        <w:sectPr w:rsidR="006826AB" w:rsidRPr="00861540">
          <w:footerReference w:type="default" r:id="rId7"/>
          <w:pgSz w:w="12240" w:h="15840"/>
          <w:pgMar w:top="1280" w:right="1340" w:bottom="280" w:left="1340" w:header="0" w:footer="726" w:gutter="0"/>
          <w:cols w:space="720"/>
        </w:sectPr>
      </w:pPr>
      <w:r w:rsidRPr="00861540">
        <w:rPr>
          <w:rFonts w:asciiTheme="minorHAnsi" w:eastAsia="MS PGothic" w:hAnsiTheme="minorHAnsi" w:cstheme="minorHAnsi"/>
          <w:spacing w:val="-1"/>
          <w:w w:val="90"/>
        </w:rPr>
        <w:t>B</w:t>
      </w:r>
      <w:r w:rsidRPr="00861540">
        <w:rPr>
          <w:rFonts w:asciiTheme="minorHAnsi" w:eastAsia="MS PGothic" w:hAnsiTheme="minorHAnsi" w:cstheme="minorHAnsi"/>
          <w:w w:val="136"/>
        </w:rPr>
        <w:t>e</w:t>
      </w:r>
      <w:r w:rsidRPr="00861540">
        <w:rPr>
          <w:rFonts w:asciiTheme="minorHAnsi" w:eastAsia="MS PGothic" w:hAnsiTheme="minorHAnsi" w:cstheme="minorHAnsi"/>
          <w:spacing w:val="-1"/>
          <w:w w:val="136"/>
        </w:rPr>
        <w:t>a</w:t>
      </w:r>
      <w:r w:rsidRPr="00861540">
        <w:rPr>
          <w:rFonts w:asciiTheme="minorHAnsi" w:eastAsia="MS PGothic" w:hAnsiTheme="minorHAnsi" w:cstheme="minorHAnsi"/>
          <w:w w:val="91"/>
        </w:rPr>
        <w:t>tr</w:t>
      </w:r>
      <w:r w:rsidRPr="00861540">
        <w:rPr>
          <w:rFonts w:asciiTheme="minorHAnsi" w:eastAsia="MS PGothic" w:hAnsiTheme="minorHAnsi" w:cstheme="minorHAnsi"/>
          <w:w w:val="101"/>
        </w:rPr>
        <w:t>ix</w:t>
      </w:r>
      <w:r w:rsidRPr="00861540">
        <w:rPr>
          <w:rFonts w:asciiTheme="minorHAnsi" w:eastAsia="MS PGothic" w:hAnsiTheme="minorHAnsi" w:cstheme="minorHAnsi"/>
          <w:spacing w:val="-11"/>
        </w:rPr>
        <w:t xml:space="preserve"> </w:t>
      </w:r>
      <w:r w:rsidRPr="00861540">
        <w:rPr>
          <w:rFonts w:asciiTheme="minorHAnsi" w:eastAsia="MS PGothic" w:hAnsiTheme="minorHAnsi" w:cstheme="minorHAnsi"/>
          <w:w w:val="88"/>
        </w:rPr>
        <w:t>J</w:t>
      </w:r>
      <w:r w:rsidRPr="00861540">
        <w:rPr>
          <w:rFonts w:asciiTheme="minorHAnsi" w:eastAsia="MS PGothic" w:hAnsiTheme="minorHAnsi" w:cstheme="minorHAnsi"/>
          <w:spacing w:val="1"/>
          <w:w w:val="129"/>
        </w:rPr>
        <w:t>o</w:t>
      </w:r>
      <w:r w:rsidRPr="00861540">
        <w:rPr>
          <w:rFonts w:asciiTheme="minorHAnsi" w:eastAsia="MS PGothic" w:hAnsiTheme="minorHAnsi" w:cstheme="minorHAnsi"/>
          <w:spacing w:val="1"/>
          <w:w w:val="112"/>
        </w:rPr>
        <w:t>y</w:t>
      </w:r>
      <w:r w:rsidRPr="00861540">
        <w:rPr>
          <w:rFonts w:asciiTheme="minorHAnsi" w:eastAsia="MS PGothic" w:hAnsiTheme="minorHAnsi" w:cstheme="minorHAnsi"/>
          <w:spacing w:val="-1"/>
          <w:w w:val="129"/>
        </w:rPr>
        <w:t>c</w:t>
      </w:r>
      <w:r w:rsidRPr="00861540">
        <w:rPr>
          <w:rFonts w:asciiTheme="minorHAnsi" w:eastAsia="MS PGothic" w:hAnsiTheme="minorHAnsi" w:cstheme="minorHAnsi"/>
          <w:w w:val="130"/>
        </w:rPr>
        <w:t>e</w:t>
      </w:r>
      <w:r w:rsidRPr="00861540">
        <w:rPr>
          <w:rFonts w:asciiTheme="minorHAnsi" w:eastAsia="MS PGothic" w:hAnsiTheme="minorHAnsi" w:cstheme="minorHAnsi"/>
          <w:spacing w:val="-11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34"/>
        </w:rPr>
        <w:t>a</w:t>
      </w:r>
      <w:r w:rsidRPr="00861540">
        <w:rPr>
          <w:rFonts w:asciiTheme="minorHAnsi" w:eastAsia="MS PGothic" w:hAnsiTheme="minorHAnsi" w:cstheme="minorHAnsi"/>
          <w:w w:val="134"/>
        </w:rPr>
        <w:t>nd</w:t>
      </w:r>
      <w:r w:rsidRPr="00861540">
        <w:rPr>
          <w:rFonts w:asciiTheme="minorHAnsi" w:eastAsia="MS PGothic" w:hAnsiTheme="minorHAnsi" w:cstheme="minorHAnsi"/>
          <w:spacing w:val="-32"/>
          <w:w w:val="134"/>
        </w:rPr>
        <w:t xml:space="preserve"> </w:t>
      </w:r>
      <w:r w:rsidRPr="00861540">
        <w:rPr>
          <w:rFonts w:asciiTheme="minorHAnsi" w:eastAsia="MS PGothic" w:hAnsiTheme="minorHAnsi" w:cstheme="minorHAnsi"/>
        </w:rPr>
        <w:t>Julia</w:t>
      </w:r>
      <w:r w:rsidRPr="00861540">
        <w:rPr>
          <w:rFonts w:asciiTheme="minorHAnsi" w:eastAsia="MS PGothic" w:hAnsiTheme="minorHAnsi" w:cstheme="minorHAnsi"/>
          <w:spacing w:val="33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85"/>
        </w:rPr>
        <w:t>L</w:t>
      </w:r>
      <w:r w:rsidRPr="00861540">
        <w:rPr>
          <w:rFonts w:asciiTheme="minorHAnsi" w:eastAsia="MS PGothic" w:hAnsiTheme="minorHAnsi" w:cstheme="minorHAnsi"/>
          <w:w w:val="127"/>
        </w:rPr>
        <w:t>ie</w:t>
      </w:r>
      <w:r w:rsidRPr="00861540">
        <w:rPr>
          <w:rFonts w:asciiTheme="minorHAnsi" w:eastAsia="MS PGothic" w:hAnsiTheme="minorHAnsi" w:cstheme="minorHAnsi"/>
          <w:spacing w:val="-1"/>
          <w:w w:val="127"/>
        </w:rPr>
        <w:t>d</w:t>
      </w:r>
      <w:r w:rsidRPr="00861540">
        <w:rPr>
          <w:rFonts w:asciiTheme="minorHAnsi" w:eastAsia="MS PGothic" w:hAnsiTheme="minorHAnsi" w:cstheme="minorHAnsi"/>
          <w:w w:val="123"/>
        </w:rPr>
        <w:t xml:space="preserve">el. </w:t>
      </w:r>
      <w:r w:rsidRPr="00861540">
        <w:rPr>
          <w:rFonts w:asciiTheme="minorHAnsi" w:eastAsia="MS PGothic" w:hAnsiTheme="minorHAnsi" w:cstheme="minorHAnsi"/>
          <w:spacing w:val="-1"/>
          <w:w w:val="122"/>
        </w:rPr>
        <w:t>C</w:t>
      </w:r>
      <w:r w:rsidRPr="00861540">
        <w:rPr>
          <w:rFonts w:asciiTheme="minorHAnsi" w:eastAsia="MS PGothic" w:hAnsiTheme="minorHAnsi" w:cstheme="minorHAnsi"/>
          <w:w w:val="121"/>
        </w:rPr>
        <w:t>u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spacing w:val="-1"/>
          <w:w w:val="143"/>
        </w:rPr>
        <w:t>a</w:t>
      </w:r>
      <w:r w:rsidRPr="00861540">
        <w:rPr>
          <w:rFonts w:asciiTheme="minorHAnsi" w:eastAsia="MS PGothic" w:hAnsiTheme="minorHAnsi" w:cstheme="minorHAnsi"/>
          <w:w w:val="124"/>
        </w:rPr>
        <w:t>ted</w:t>
      </w:r>
      <w:r w:rsidRPr="00861540">
        <w:rPr>
          <w:rFonts w:asciiTheme="minorHAnsi" w:eastAsia="MS PGothic" w:hAnsiTheme="minorHAnsi" w:cstheme="minorHAnsi"/>
          <w:spacing w:val="-12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24"/>
        </w:rPr>
        <w:t>b</w:t>
      </w:r>
      <w:r w:rsidRPr="00861540">
        <w:rPr>
          <w:rFonts w:asciiTheme="minorHAnsi" w:eastAsia="MS PGothic" w:hAnsiTheme="minorHAnsi" w:cstheme="minorHAnsi"/>
          <w:w w:val="124"/>
        </w:rPr>
        <w:t>y</w:t>
      </w:r>
      <w:r w:rsidRPr="00861540">
        <w:rPr>
          <w:rFonts w:asciiTheme="minorHAnsi" w:eastAsia="MS PGothic" w:hAnsiTheme="minorHAnsi" w:cstheme="minorHAnsi"/>
          <w:spacing w:val="-25"/>
          <w:w w:val="124"/>
        </w:rPr>
        <w:t xml:space="preserve"> </w:t>
      </w:r>
      <w:r w:rsidRPr="00861540">
        <w:rPr>
          <w:rFonts w:asciiTheme="minorHAnsi" w:eastAsia="MS PGothic" w:hAnsiTheme="minorHAnsi" w:cstheme="minorHAnsi"/>
          <w:w w:val="131"/>
        </w:rPr>
        <w:t>M</w:t>
      </w:r>
      <w:r w:rsidRPr="00861540">
        <w:rPr>
          <w:rFonts w:asciiTheme="minorHAnsi" w:eastAsia="MS PGothic" w:hAnsiTheme="minorHAnsi" w:cstheme="minorHAnsi"/>
          <w:spacing w:val="-1"/>
          <w:w w:val="131"/>
        </w:rPr>
        <w:t>a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spacing w:val="1"/>
          <w:w w:val="146"/>
        </w:rPr>
        <w:t>g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w w:val="112"/>
        </w:rPr>
        <w:t>iet</w:t>
      </w:r>
      <w:r w:rsidRPr="00861540">
        <w:rPr>
          <w:rFonts w:asciiTheme="minorHAnsi" w:eastAsia="MS PGothic" w:hAnsiTheme="minorHAnsi" w:cstheme="minorHAnsi"/>
          <w:spacing w:val="-11"/>
        </w:rPr>
        <w:t xml:space="preserve"> </w:t>
      </w:r>
      <w:r w:rsidRPr="00861540">
        <w:rPr>
          <w:rFonts w:asciiTheme="minorHAnsi" w:eastAsia="MS PGothic" w:hAnsiTheme="minorHAnsi" w:cstheme="minorHAnsi"/>
          <w:w w:val="98"/>
        </w:rPr>
        <w:t>K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w w:val="121"/>
        </w:rPr>
        <w:t>u</w:t>
      </w:r>
      <w:r w:rsidRPr="00861540">
        <w:rPr>
          <w:rFonts w:asciiTheme="minorHAnsi" w:eastAsia="MS PGothic" w:hAnsiTheme="minorHAnsi" w:cstheme="minorHAnsi"/>
          <w:w w:val="94"/>
        </w:rPr>
        <w:t>i</w:t>
      </w:r>
      <w:r w:rsidRPr="00861540">
        <w:rPr>
          <w:rFonts w:asciiTheme="minorHAnsi" w:eastAsia="MS PGothic" w:hAnsiTheme="minorHAnsi" w:cstheme="minorHAnsi"/>
          <w:spacing w:val="-1"/>
          <w:w w:val="94"/>
        </w:rPr>
        <w:t>j</w:t>
      </w:r>
      <w:r w:rsidRPr="00861540">
        <w:rPr>
          <w:rFonts w:asciiTheme="minorHAnsi" w:eastAsia="MS PGothic" w:hAnsiTheme="minorHAnsi" w:cstheme="minorHAnsi"/>
          <w:spacing w:val="-1"/>
          <w:w w:val="116"/>
        </w:rPr>
        <w:t>v</w:t>
      </w:r>
      <w:r w:rsidRPr="00861540">
        <w:rPr>
          <w:rFonts w:asciiTheme="minorHAnsi" w:eastAsia="MS PGothic" w:hAnsiTheme="minorHAnsi" w:cstheme="minorHAnsi"/>
          <w:w w:val="112"/>
        </w:rPr>
        <w:t>e</w:t>
      </w:r>
      <w:r w:rsidRPr="00861540">
        <w:rPr>
          <w:rFonts w:asciiTheme="minorHAnsi" w:eastAsia="MS PGothic" w:hAnsiTheme="minorHAnsi" w:cstheme="minorHAnsi"/>
          <w:spacing w:val="2"/>
          <w:w w:val="112"/>
        </w:rPr>
        <w:t>r</w:t>
      </w:r>
      <w:r w:rsidRPr="00861540">
        <w:rPr>
          <w:rFonts w:asciiTheme="minorHAnsi" w:eastAsia="MS PGothic" w:hAnsiTheme="minorHAnsi" w:cstheme="minorHAnsi"/>
          <w:w w:val="136"/>
        </w:rPr>
        <w:t>.</w:t>
      </w:r>
    </w:p>
    <w:p w14:paraId="475469C2" w14:textId="77777777" w:rsidR="006826AB" w:rsidRPr="00861540" w:rsidRDefault="00204E33">
      <w:pPr>
        <w:spacing w:before="23"/>
        <w:ind w:left="762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spacing w:val="-1"/>
          <w:w w:val="114"/>
        </w:rPr>
        <w:lastRenderedPageBreak/>
        <w:t>'</w:t>
      </w:r>
      <w:r w:rsidRPr="00861540">
        <w:rPr>
          <w:rFonts w:asciiTheme="minorHAnsi" w:eastAsia="MS PGothic" w:hAnsiTheme="minorHAnsi" w:cstheme="minorHAnsi"/>
          <w:w w:val="114"/>
        </w:rPr>
        <w:t>Riet</w:t>
      </w:r>
      <w:r w:rsidRPr="00861540">
        <w:rPr>
          <w:rFonts w:asciiTheme="minorHAnsi" w:eastAsia="MS PGothic" w:hAnsiTheme="minorHAnsi" w:cstheme="minorHAnsi"/>
          <w:spacing w:val="-1"/>
          <w:w w:val="114"/>
        </w:rPr>
        <w:t>v</w:t>
      </w:r>
      <w:r w:rsidRPr="00861540">
        <w:rPr>
          <w:rFonts w:asciiTheme="minorHAnsi" w:eastAsia="MS PGothic" w:hAnsiTheme="minorHAnsi" w:cstheme="minorHAnsi"/>
          <w:w w:val="114"/>
        </w:rPr>
        <w:t>eld</w:t>
      </w:r>
      <w:r w:rsidRPr="00861540">
        <w:rPr>
          <w:rFonts w:asciiTheme="minorHAnsi" w:eastAsia="MS PGothic" w:hAnsiTheme="minorHAnsi" w:cstheme="minorHAnsi"/>
          <w:spacing w:val="-24"/>
          <w:w w:val="114"/>
        </w:rPr>
        <w:t xml:space="preserve"> </w:t>
      </w:r>
      <w:r w:rsidRPr="00861540">
        <w:rPr>
          <w:rFonts w:asciiTheme="minorHAnsi" w:eastAsia="MS PGothic" w:hAnsiTheme="minorHAnsi" w:cstheme="minorHAnsi"/>
          <w:w w:val="114"/>
        </w:rPr>
        <w:t>Un</w:t>
      </w:r>
      <w:r w:rsidRPr="00861540">
        <w:rPr>
          <w:rFonts w:asciiTheme="minorHAnsi" w:eastAsia="MS PGothic" w:hAnsiTheme="minorHAnsi" w:cstheme="minorHAnsi"/>
          <w:spacing w:val="1"/>
          <w:w w:val="114"/>
        </w:rPr>
        <w:t>C</w:t>
      </w:r>
      <w:r w:rsidRPr="00861540">
        <w:rPr>
          <w:rFonts w:asciiTheme="minorHAnsi" w:eastAsia="MS PGothic" w:hAnsiTheme="minorHAnsi" w:cstheme="minorHAnsi"/>
          <w:w w:val="114"/>
        </w:rPr>
        <w:t>u</w:t>
      </w:r>
      <w:r w:rsidRPr="00861540">
        <w:rPr>
          <w:rFonts w:asciiTheme="minorHAnsi" w:eastAsia="MS PGothic" w:hAnsiTheme="minorHAnsi" w:cstheme="minorHAnsi"/>
          <w:spacing w:val="-1"/>
          <w:w w:val="114"/>
        </w:rPr>
        <w:t>t</w:t>
      </w:r>
      <w:r w:rsidRPr="00861540">
        <w:rPr>
          <w:rFonts w:asciiTheme="minorHAnsi" w:eastAsia="MS PGothic" w:hAnsiTheme="minorHAnsi" w:cstheme="minorHAnsi"/>
          <w:w w:val="114"/>
        </w:rPr>
        <w:t>:</w:t>
      </w:r>
      <w:r w:rsidRPr="00861540">
        <w:rPr>
          <w:rFonts w:asciiTheme="minorHAnsi" w:eastAsia="MS PGothic" w:hAnsiTheme="minorHAnsi" w:cstheme="minorHAnsi"/>
          <w:spacing w:val="-14"/>
          <w:w w:val="114"/>
        </w:rPr>
        <w:t xml:space="preserve"> </w:t>
      </w:r>
      <w:r w:rsidRPr="00861540">
        <w:rPr>
          <w:rFonts w:asciiTheme="minorHAnsi" w:eastAsia="MS PGothic" w:hAnsiTheme="minorHAnsi" w:cstheme="minorHAnsi"/>
          <w:w w:val="107"/>
        </w:rPr>
        <w:t>B</w:t>
      </w:r>
      <w:r w:rsidRPr="00861540">
        <w:rPr>
          <w:rFonts w:asciiTheme="minorHAnsi" w:eastAsia="MS PGothic" w:hAnsiTheme="minorHAnsi" w:cstheme="minorHAnsi"/>
          <w:spacing w:val="-1"/>
          <w:w w:val="107"/>
        </w:rPr>
        <w:t>o</w:t>
      </w:r>
      <w:r w:rsidRPr="00861540">
        <w:rPr>
          <w:rFonts w:asciiTheme="minorHAnsi" w:eastAsia="MS PGothic" w:hAnsiTheme="minorHAnsi" w:cstheme="minorHAnsi"/>
          <w:w w:val="96"/>
        </w:rPr>
        <w:t>t</w:t>
      </w:r>
      <w:r w:rsidRPr="00861540">
        <w:rPr>
          <w:rFonts w:asciiTheme="minorHAnsi" w:eastAsia="MS PGothic" w:hAnsiTheme="minorHAnsi" w:cstheme="minorHAnsi"/>
          <w:spacing w:val="-1"/>
          <w:w w:val="84"/>
        </w:rPr>
        <w:t>s</w:t>
      </w:r>
      <w:r w:rsidRPr="00861540">
        <w:rPr>
          <w:rFonts w:asciiTheme="minorHAnsi" w:eastAsia="MS PGothic" w:hAnsiTheme="minorHAnsi" w:cstheme="minorHAnsi"/>
          <w:w w:val="136"/>
        </w:rPr>
        <w:t>,</w:t>
      </w:r>
      <w:r w:rsidRPr="00861540">
        <w:rPr>
          <w:rFonts w:asciiTheme="minorHAnsi" w:eastAsia="MS PGothic" w:hAnsiTheme="minorHAnsi" w:cstheme="minorHAnsi"/>
          <w:spacing w:val="-12"/>
        </w:rPr>
        <w:t xml:space="preserve"> </w:t>
      </w:r>
      <w:r w:rsidRPr="00861540">
        <w:rPr>
          <w:rFonts w:asciiTheme="minorHAnsi" w:eastAsia="MS PGothic" w:hAnsiTheme="minorHAnsi" w:cstheme="minorHAnsi"/>
          <w:w w:val="114"/>
        </w:rPr>
        <w:t>B</w:t>
      </w:r>
      <w:r w:rsidRPr="00861540">
        <w:rPr>
          <w:rFonts w:asciiTheme="minorHAnsi" w:eastAsia="MS PGothic" w:hAnsiTheme="minorHAnsi" w:cstheme="minorHAnsi"/>
          <w:spacing w:val="-1"/>
          <w:w w:val="114"/>
        </w:rPr>
        <w:t>o</w:t>
      </w:r>
      <w:r w:rsidRPr="00861540">
        <w:rPr>
          <w:rFonts w:asciiTheme="minorHAnsi" w:eastAsia="MS PGothic" w:hAnsiTheme="minorHAnsi" w:cstheme="minorHAnsi"/>
          <w:w w:val="114"/>
        </w:rPr>
        <w:t>dies</w:t>
      </w:r>
      <w:r w:rsidRPr="00861540">
        <w:rPr>
          <w:rFonts w:asciiTheme="minorHAnsi" w:eastAsia="MS PGothic" w:hAnsiTheme="minorHAnsi" w:cstheme="minorHAnsi"/>
          <w:spacing w:val="-38"/>
          <w:w w:val="114"/>
        </w:rPr>
        <w:t xml:space="preserve"> </w:t>
      </w:r>
      <w:r w:rsidRPr="00861540">
        <w:rPr>
          <w:rFonts w:asciiTheme="minorHAnsi" w:eastAsia="MS PGothic" w:hAnsiTheme="minorHAnsi" w:cstheme="minorHAnsi"/>
          <w:w w:val="114"/>
        </w:rPr>
        <w:t>and</w:t>
      </w:r>
      <w:r w:rsidRPr="00861540">
        <w:rPr>
          <w:rFonts w:asciiTheme="minorHAnsi" w:eastAsia="MS PGothic" w:hAnsiTheme="minorHAnsi" w:cstheme="minorHAnsi"/>
          <w:spacing w:val="48"/>
          <w:w w:val="114"/>
        </w:rPr>
        <w:t xml:space="preserve"> </w:t>
      </w:r>
      <w:r w:rsidRPr="00861540">
        <w:rPr>
          <w:rFonts w:asciiTheme="minorHAnsi" w:eastAsia="MS PGothic" w:hAnsiTheme="minorHAnsi" w:cstheme="minorHAnsi"/>
          <w:w w:val="110"/>
        </w:rPr>
        <w:t>Bea</w:t>
      </w:r>
      <w:r w:rsidRPr="00861540">
        <w:rPr>
          <w:rFonts w:asciiTheme="minorHAnsi" w:eastAsia="MS PGothic" w:hAnsiTheme="minorHAnsi" w:cstheme="minorHAnsi"/>
          <w:spacing w:val="1"/>
          <w:w w:val="110"/>
        </w:rPr>
        <w:t>s</w:t>
      </w:r>
      <w:r w:rsidRPr="00861540">
        <w:rPr>
          <w:rFonts w:asciiTheme="minorHAnsi" w:eastAsia="MS PGothic" w:hAnsiTheme="minorHAnsi" w:cstheme="minorHAnsi"/>
          <w:spacing w:val="-1"/>
          <w:w w:val="96"/>
        </w:rPr>
        <w:t>t</w:t>
      </w:r>
      <w:r w:rsidRPr="00861540">
        <w:rPr>
          <w:rFonts w:asciiTheme="minorHAnsi" w:eastAsia="MS PGothic" w:hAnsiTheme="minorHAnsi" w:cstheme="minorHAnsi"/>
          <w:spacing w:val="1"/>
          <w:w w:val="84"/>
        </w:rPr>
        <w:t>s</w:t>
      </w:r>
      <w:r w:rsidRPr="00861540">
        <w:rPr>
          <w:rFonts w:asciiTheme="minorHAnsi" w:eastAsia="MS PGothic" w:hAnsiTheme="minorHAnsi" w:cstheme="minorHAnsi"/>
          <w:w w:val="97"/>
        </w:rPr>
        <w:t>'</w:t>
      </w:r>
      <w:r w:rsidRPr="00861540">
        <w:rPr>
          <w:rFonts w:asciiTheme="minorHAnsi" w:eastAsia="MS PGothic" w:hAnsiTheme="minorHAnsi" w:cstheme="minorHAnsi"/>
          <w:w w:val="136"/>
        </w:rPr>
        <w:t>,</w:t>
      </w:r>
      <w:r w:rsidRPr="00861540">
        <w:rPr>
          <w:rFonts w:asciiTheme="minorHAnsi" w:eastAsia="MS PGothic" w:hAnsiTheme="minorHAnsi" w:cstheme="minorHAnsi"/>
          <w:spacing w:val="-13"/>
        </w:rPr>
        <w:t xml:space="preserve"> </w:t>
      </w:r>
      <w:r w:rsidRPr="00861540">
        <w:rPr>
          <w:rFonts w:asciiTheme="minorHAnsi" w:eastAsia="MS PGothic" w:hAnsiTheme="minorHAnsi" w:cstheme="minorHAnsi"/>
          <w:w w:val="89"/>
        </w:rPr>
        <w:t>Br</w:t>
      </w:r>
      <w:r w:rsidRPr="00861540">
        <w:rPr>
          <w:rFonts w:asciiTheme="minorHAnsi" w:eastAsia="MS PGothic" w:hAnsiTheme="minorHAnsi" w:cstheme="minorHAnsi"/>
          <w:w w:val="126"/>
        </w:rPr>
        <w:t>ak</w:t>
      </w:r>
      <w:r w:rsidRPr="00861540">
        <w:rPr>
          <w:rFonts w:asciiTheme="minorHAnsi" w:eastAsia="MS PGothic" w:hAnsiTheme="minorHAnsi" w:cstheme="minorHAnsi"/>
          <w:w w:val="109"/>
        </w:rPr>
        <w:t>k</w:t>
      </w:r>
      <w:r w:rsidRPr="00861540">
        <w:rPr>
          <w:rFonts w:asciiTheme="minorHAnsi" w:eastAsia="MS PGothic" w:hAnsiTheme="minorHAnsi" w:cstheme="minorHAnsi"/>
          <w:w w:val="130"/>
        </w:rPr>
        <w:t>e</w:t>
      </w:r>
      <w:r w:rsidRPr="00861540">
        <w:rPr>
          <w:rFonts w:asciiTheme="minorHAnsi" w:eastAsia="MS PGothic" w:hAnsiTheme="minorHAnsi" w:cstheme="minorHAnsi"/>
          <w:spacing w:val="-13"/>
        </w:rPr>
        <w:t xml:space="preserve"> </w:t>
      </w:r>
      <w:r w:rsidRPr="00861540">
        <w:rPr>
          <w:rFonts w:asciiTheme="minorHAnsi" w:eastAsia="MS PGothic" w:hAnsiTheme="minorHAnsi" w:cstheme="minorHAnsi"/>
          <w:w w:val="128"/>
        </w:rPr>
        <w:t>G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w w:val="129"/>
        </w:rPr>
        <w:t>o</w:t>
      </w:r>
      <w:r w:rsidRPr="00861540">
        <w:rPr>
          <w:rFonts w:asciiTheme="minorHAnsi" w:eastAsia="MS PGothic" w:hAnsiTheme="minorHAnsi" w:cstheme="minorHAnsi"/>
          <w:w w:val="122"/>
        </w:rPr>
        <w:t>n</w:t>
      </w:r>
      <w:r w:rsidRPr="00861540">
        <w:rPr>
          <w:rFonts w:asciiTheme="minorHAnsi" w:eastAsia="MS PGothic" w:hAnsiTheme="minorHAnsi" w:cstheme="minorHAnsi"/>
          <w:w w:val="138"/>
        </w:rPr>
        <w:t>d</w:t>
      </w:r>
      <w:r w:rsidRPr="00861540">
        <w:rPr>
          <w:rFonts w:asciiTheme="minorHAnsi" w:eastAsia="MS PGothic" w:hAnsiTheme="minorHAnsi" w:cstheme="minorHAnsi"/>
          <w:w w:val="136"/>
        </w:rPr>
        <w:t>,</w:t>
      </w:r>
      <w:r w:rsidRPr="00861540">
        <w:rPr>
          <w:rFonts w:asciiTheme="minorHAnsi" w:eastAsia="MS PGothic" w:hAnsiTheme="minorHAnsi" w:cstheme="minorHAnsi"/>
          <w:spacing w:val="-13"/>
        </w:rPr>
        <w:t xml:space="preserve"> </w:t>
      </w:r>
      <w:r w:rsidRPr="00861540">
        <w:rPr>
          <w:rFonts w:asciiTheme="minorHAnsi" w:eastAsia="MS PGothic" w:hAnsiTheme="minorHAnsi" w:cstheme="minorHAnsi"/>
          <w:w w:val="117"/>
        </w:rPr>
        <w:t>A</w:t>
      </w:r>
      <w:r w:rsidRPr="00861540">
        <w:rPr>
          <w:rFonts w:asciiTheme="minorHAnsi" w:eastAsia="MS PGothic" w:hAnsiTheme="minorHAnsi" w:cstheme="minorHAnsi"/>
          <w:spacing w:val="1"/>
          <w:w w:val="127"/>
        </w:rPr>
        <w:t>m</w:t>
      </w:r>
      <w:r w:rsidRPr="00861540">
        <w:rPr>
          <w:rFonts w:asciiTheme="minorHAnsi" w:eastAsia="MS PGothic" w:hAnsiTheme="minorHAnsi" w:cstheme="minorHAnsi"/>
          <w:spacing w:val="-1"/>
          <w:w w:val="84"/>
        </w:rPr>
        <w:t>s</w:t>
      </w:r>
      <w:r w:rsidRPr="00861540">
        <w:rPr>
          <w:rFonts w:asciiTheme="minorHAnsi" w:eastAsia="MS PGothic" w:hAnsiTheme="minorHAnsi" w:cstheme="minorHAnsi"/>
          <w:w w:val="96"/>
        </w:rPr>
        <w:t>t</w:t>
      </w:r>
      <w:r w:rsidRPr="00861540">
        <w:rPr>
          <w:rFonts w:asciiTheme="minorHAnsi" w:eastAsia="MS PGothic" w:hAnsiTheme="minorHAnsi" w:cstheme="minorHAnsi"/>
          <w:w w:val="112"/>
        </w:rPr>
        <w:t>er</w:t>
      </w:r>
      <w:r w:rsidRPr="00861540">
        <w:rPr>
          <w:rFonts w:asciiTheme="minorHAnsi" w:eastAsia="MS PGothic" w:hAnsiTheme="minorHAnsi" w:cstheme="minorHAnsi"/>
          <w:w w:val="138"/>
        </w:rPr>
        <w:t>d</w:t>
      </w:r>
      <w:r w:rsidRPr="00861540">
        <w:rPr>
          <w:rFonts w:asciiTheme="minorHAnsi" w:eastAsia="MS PGothic" w:hAnsiTheme="minorHAnsi" w:cstheme="minorHAnsi"/>
          <w:w w:val="133"/>
        </w:rPr>
        <w:t>a</w:t>
      </w:r>
      <w:r w:rsidRPr="00861540">
        <w:rPr>
          <w:rFonts w:asciiTheme="minorHAnsi" w:eastAsia="MS PGothic" w:hAnsiTheme="minorHAnsi" w:cstheme="minorHAnsi"/>
          <w:spacing w:val="1"/>
          <w:w w:val="133"/>
        </w:rPr>
        <w:t>m</w:t>
      </w:r>
      <w:r w:rsidRPr="00861540">
        <w:rPr>
          <w:rFonts w:asciiTheme="minorHAnsi" w:eastAsia="MS PGothic" w:hAnsiTheme="minorHAnsi" w:cstheme="minorHAnsi"/>
          <w:w w:val="136"/>
        </w:rPr>
        <w:t>,</w:t>
      </w:r>
      <w:r w:rsidRPr="00861540">
        <w:rPr>
          <w:rFonts w:asciiTheme="minorHAnsi" w:eastAsia="MS PGothic" w:hAnsiTheme="minorHAnsi" w:cstheme="minorHAnsi"/>
          <w:spacing w:val="-13"/>
        </w:rPr>
        <w:t xml:space="preserve"> </w:t>
      </w:r>
      <w:r w:rsidRPr="00861540">
        <w:rPr>
          <w:rFonts w:asciiTheme="minorHAnsi" w:eastAsia="MS PGothic" w:hAnsiTheme="minorHAnsi" w:cstheme="minorHAnsi"/>
          <w:w w:val="115"/>
        </w:rPr>
        <w:t>N</w:t>
      </w:r>
      <w:r w:rsidRPr="00861540">
        <w:rPr>
          <w:rFonts w:asciiTheme="minorHAnsi" w:eastAsia="MS PGothic" w:hAnsiTheme="minorHAnsi" w:cstheme="minorHAnsi"/>
          <w:spacing w:val="-1"/>
          <w:w w:val="85"/>
        </w:rPr>
        <w:t>L</w:t>
      </w:r>
      <w:r w:rsidRPr="00861540">
        <w:rPr>
          <w:rFonts w:asciiTheme="minorHAnsi" w:eastAsia="MS PGothic" w:hAnsiTheme="minorHAnsi" w:cstheme="minorHAnsi"/>
          <w:w w:val="136"/>
        </w:rPr>
        <w:t>.</w:t>
      </w:r>
    </w:p>
    <w:p w14:paraId="0C6A24F3" w14:textId="77777777" w:rsidR="006826AB" w:rsidRPr="00861540" w:rsidRDefault="00204E33">
      <w:pPr>
        <w:spacing w:before="27" w:line="220" w:lineRule="exact"/>
        <w:ind w:left="2610" w:right="3810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spacing w:val="-2"/>
          <w:w w:val="97"/>
        </w:rPr>
        <w:t>'</w:t>
      </w:r>
      <w:r w:rsidRPr="00861540">
        <w:rPr>
          <w:rFonts w:asciiTheme="minorHAnsi" w:eastAsia="MS PGothic" w:hAnsiTheme="minorHAnsi" w:cstheme="minorHAnsi"/>
          <w:spacing w:val="1"/>
          <w:w w:val="122"/>
        </w:rPr>
        <w:t>C</w:t>
      </w:r>
      <w:r w:rsidRPr="00861540">
        <w:rPr>
          <w:rFonts w:asciiTheme="minorHAnsi" w:eastAsia="MS PGothic" w:hAnsiTheme="minorHAnsi" w:cstheme="minorHAnsi"/>
          <w:spacing w:val="-1"/>
          <w:w w:val="129"/>
        </w:rPr>
        <w:t>o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w w:val="137"/>
        </w:rPr>
        <w:t>p</w:t>
      </w:r>
      <w:r w:rsidRPr="00861540">
        <w:rPr>
          <w:rFonts w:asciiTheme="minorHAnsi" w:eastAsia="MS PGothic" w:hAnsiTheme="minorHAnsi" w:cstheme="minorHAnsi"/>
          <w:w w:val="121"/>
        </w:rPr>
        <w:t>u</w:t>
      </w:r>
      <w:r w:rsidRPr="00861540">
        <w:rPr>
          <w:rFonts w:asciiTheme="minorHAnsi" w:eastAsia="MS PGothic" w:hAnsiTheme="minorHAnsi" w:cstheme="minorHAnsi"/>
          <w:w w:val="84"/>
        </w:rPr>
        <w:t>s</w:t>
      </w:r>
      <w:r w:rsidRPr="00861540">
        <w:rPr>
          <w:rFonts w:asciiTheme="minorHAnsi" w:eastAsia="MS PGothic" w:hAnsiTheme="minorHAnsi" w:cstheme="minorHAnsi"/>
          <w:w w:val="97"/>
        </w:rPr>
        <w:t>'</w:t>
      </w:r>
      <w:r w:rsidRPr="00861540">
        <w:rPr>
          <w:rFonts w:asciiTheme="minorHAnsi" w:eastAsia="MS PGothic" w:hAnsiTheme="minorHAnsi" w:cstheme="minorHAnsi"/>
          <w:w w:val="136"/>
        </w:rPr>
        <w:t>,</w:t>
      </w:r>
      <w:r w:rsidRPr="00861540">
        <w:rPr>
          <w:rFonts w:asciiTheme="minorHAnsi" w:eastAsia="MS PGothic" w:hAnsiTheme="minorHAnsi" w:cstheme="minorHAnsi"/>
          <w:spacing w:val="-10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46"/>
        </w:rPr>
        <w:t>g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spacing w:val="-1"/>
          <w:w w:val="129"/>
        </w:rPr>
        <w:t>o</w:t>
      </w:r>
      <w:r w:rsidRPr="00861540">
        <w:rPr>
          <w:rFonts w:asciiTheme="minorHAnsi" w:eastAsia="MS PGothic" w:hAnsiTheme="minorHAnsi" w:cstheme="minorHAnsi"/>
          <w:w w:val="121"/>
        </w:rPr>
        <w:t>u</w:t>
      </w:r>
      <w:r w:rsidRPr="00861540">
        <w:rPr>
          <w:rFonts w:asciiTheme="minorHAnsi" w:eastAsia="MS PGothic" w:hAnsiTheme="minorHAnsi" w:cstheme="minorHAnsi"/>
          <w:w w:val="137"/>
        </w:rPr>
        <w:t>p</w:t>
      </w:r>
      <w:r w:rsidRPr="00861540">
        <w:rPr>
          <w:rFonts w:asciiTheme="minorHAnsi" w:eastAsia="MS PGothic" w:hAnsiTheme="minorHAnsi" w:cstheme="minorHAnsi"/>
          <w:spacing w:val="-11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37"/>
        </w:rPr>
        <w:t>p</w:t>
      </w:r>
      <w:r w:rsidRPr="00861540">
        <w:rPr>
          <w:rFonts w:asciiTheme="minorHAnsi" w:eastAsia="MS PGothic" w:hAnsiTheme="minorHAnsi" w:cstheme="minorHAnsi"/>
          <w:w w:val="112"/>
        </w:rPr>
        <w:t>er</w:t>
      </w:r>
      <w:r w:rsidRPr="00861540">
        <w:rPr>
          <w:rFonts w:asciiTheme="minorHAnsi" w:eastAsia="MS PGothic" w:hAnsiTheme="minorHAnsi" w:cstheme="minorHAnsi"/>
          <w:spacing w:val="-1"/>
          <w:w w:val="103"/>
        </w:rPr>
        <w:t>f</w:t>
      </w:r>
      <w:r w:rsidRPr="00861540">
        <w:rPr>
          <w:rFonts w:asciiTheme="minorHAnsi" w:eastAsia="MS PGothic" w:hAnsiTheme="minorHAnsi" w:cstheme="minorHAnsi"/>
          <w:spacing w:val="1"/>
          <w:w w:val="129"/>
        </w:rPr>
        <w:t>o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w w:val="127"/>
        </w:rPr>
        <w:t>m</w:t>
      </w:r>
      <w:r w:rsidRPr="00861540">
        <w:rPr>
          <w:rFonts w:asciiTheme="minorHAnsi" w:eastAsia="MS PGothic" w:hAnsiTheme="minorHAnsi" w:cstheme="minorHAnsi"/>
          <w:spacing w:val="-1"/>
          <w:w w:val="143"/>
        </w:rPr>
        <w:t>a</w:t>
      </w:r>
      <w:r w:rsidRPr="00861540">
        <w:rPr>
          <w:rFonts w:asciiTheme="minorHAnsi" w:eastAsia="MS PGothic" w:hAnsiTheme="minorHAnsi" w:cstheme="minorHAnsi"/>
          <w:w w:val="125"/>
        </w:rPr>
        <w:t>nc</w:t>
      </w:r>
      <w:r w:rsidRPr="00861540">
        <w:rPr>
          <w:rFonts w:asciiTheme="minorHAnsi" w:eastAsia="MS PGothic" w:hAnsiTheme="minorHAnsi" w:cstheme="minorHAnsi"/>
          <w:w w:val="130"/>
        </w:rPr>
        <w:t>e</w:t>
      </w:r>
      <w:r w:rsidRPr="00861540">
        <w:rPr>
          <w:rFonts w:asciiTheme="minorHAnsi" w:eastAsia="MS PGothic" w:hAnsiTheme="minorHAnsi" w:cstheme="minorHAnsi"/>
          <w:spacing w:val="-11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10"/>
        </w:rPr>
        <w:t>30</w:t>
      </w:r>
      <w:r w:rsidRPr="00861540">
        <w:rPr>
          <w:rFonts w:asciiTheme="minorHAnsi" w:eastAsia="MS PGothic" w:hAnsiTheme="minorHAnsi" w:cstheme="minorHAnsi"/>
          <w:w w:val="97"/>
        </w:rPr>
        <w:t xml:space="preserve">' </w:t>
      </w:r>
      <w:r w:rsidRPr="00861540">
        <w:rPr>
          <w:rFonts w:asciiTheme="minorHAnsi" w:eastAsia="MS PGothic" w:hAnsiTheme="minorHAnsi" w:cstheme="minorHAnsi"/>
          <w:w w:val="143"/>
        </w:rPr>
        <w:t>a</w:t>
      </w:r>
      <w:r w:rsidRPr="00861540">
        <w:rPr>
          <w:rFonts w:asciiTheme="minorHAnsi" w:eastAsia="MS PGothic" w:hAnsiTheme="minorHAnsi" w:cstheme="minorHAnsi"/>
          <w:spacing w:val="-37"/>
          <w:w w:val="143"/>
        </w:rPr>
        <w:t xml:space="preserve"> </w:t>
      </w:r>
      <w:r w:rsidRPr="00861540">
        <w:rPr>
          <w:rFonts w:asciiTheme="minorHAnsi" w:eastAsia="MS PGothic" w:hAnsiTheme="minorHAnsi" w:cstheme="minorHAnsi"/>
          <w:w w:val="128"/>
        </w:rPr>
        <w:t>w</w:t>
      </w:r>
      <w:r w:rsidRPr="00861540">
        <w:rPr>
          <w:rFonts w:asciiTheme="minorHAnsi" w:eastAsia="MS PGothic" w:hAnsiTheme="minorHAnsi" w:cstheme="minorHAnsi"/>
          <w:spacing w:val="-1"/>
          <w:w w:val="129"/>
        </w:rPr>
        <w:t>o</w:t>
      </w:r>
      <w:r w:rsidRPr="00861540">
        <w:rPr>
          <w:rFonts w:asciiTheme="minorHAnsi" w:eastAsia="MS PGothic" w:hAnsiTheme="minorHAnsi" w:cstheme="minorHAnsi"/>
          <w:spacing w:val="2"/>
          <w:w w:val="86"/>
        </w:rPr>
        <w:t>r</w:t>
      </w:r>
      <w:r w:rsidRPr="00861540">
        <w:rPr>
          <w:rFonts w:asciiTheme="minorHAnsi" w:eastAsia="MS PGothic" w:hAnsiTheme="minorHAnsi" w:cstheme="minorHAnsi"/>
          <w:w w:val="109"/>
        </w:rPr>
        <w:t>k</w:t>
      </w:r>
      <w:r w:rsidRPr="00861540">
        <w:rPr>
          <w:rFonts w:asciiTheme="minorHAnsi" w:eastAsia="MS PGothic" w:hAnsiTheme="minorHAnsi" w:cstheme="minorHAnsi"/>
          <w:spacing w:val="-11"/>
        </w:rPr>
        <w:t xml:space="preserve"> </w:t>
      </w:r>
      <w:r w:rsidRPr="00861540">
        <w:rPr>
          <w:rFonts w:asciiTheme="minorHAnsi" w:eastAsia="MS PGothic" w:hAnsiTheme="minorHAnsi" w:cstheme="minorHAnsi"/>
          <w:w w:val="121"/>
        </w:rPr>
        <w:t>by</w:t>
      </w:r>
      <w:r w:rsidRPr="00861540">
        <w:rPr>
          <w:rFonts w:asciiTheme="minorHAnsi" w:eastAsia="MS PGothic" w:hAnsiTheme="minorHAnsi" w:cstheme="minorHAnsi"/>
          <w:spacing w:val="-15"/>
          <w:w w:val="121"/>
        </w:rPr>
        <w:t xml:space="preserve"> </w:t>
      </w:r>
      <w:r w:rsidRPr="00861540">
        <w:rPr>
          <w:rFonts w:asciiTheme="minorHAnsi" w:eastAsia="MS PGothic" w:hAnsiTheme="minorHAnsi" w:cstheme="minorHAnsi"/>
          <w:w w:val="121"/>
        </w:rPr>
        <w:t>Ali</w:t>
      </w:r>
      <w:r w:rsidRPr="00861540">
        <w:rPr>
          <w:rFonts w:asciiTheme="minorHAnsi" w:eastAsia="MS PGothic" w:hAnsiTheme="minorHAnsi" w:cstheme="minorHAnsi"/>
          <w:spacing w:val="-1"/>
          <w:w w:val="121"/>
        </w:rPr>
        <w:t>c</w:t>
      </w:r>
      <w:r w:rsidRPr="00861540">
        <w:rPr>
          <w:rFonts w:asciiTheme="minorHAnsi" w:eastAsia="MS PGothic" w:hAnsiTheme="minorHAnsi" w:cstheme="minorHAnsi"/>
          <w:w w:val="121"/>
        </w:rPr>
        <w:t>ia</w:t>
      </w:r>
      <w:r w:rsidRPr="00861540">
        <w:rPr>
          <w:rFonts w:asciiTheme="minorHAnsi" w:eastAsia="MS PGothic" w:hAnsiTheme="minorHAnsi" w:cstheme="minorHAnsi"/>
          <w:spacing w:val="-32"/>
          <w:w w:val="121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88"/>
        </w:rPr>
        <w:t>F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spacing w:val="-1"/>
          <w:w w:val="143"/>
        </w:rPr>
        <w:t>a</w:t>
      </w:r>
      <w:r w:rsidRPr="00861540">
        <w:rPr>
          <w:rFonts w:asciiTheme="minorHAnsi" w:eastAsia="MS PGothic" w:hAnsiTheme="minorHAnsi" w:cstheme="minorHAnsi"/>
          <w:w w:val="115"/>
        </w:rPr>
        <w:t>n</w:t>
      </w:r>
      <w:r w:rsidRPr="00861540">
        <w:rPr>
          <w:rFonts w:asciiTheme="minorHAnsi" w:eastAsia="MS PGothic" w:hAnsiTheme="minorHAnsi" w:cstheme="minorHAnsi"/>
          <w:spacing w:val="1"/>
          <w:w w:val="115"/>
        </w:rPr>
        <w:t>k</w:t>
      </w:r>
      <w:r w:rsidRPr="00861540">
        <w:rPr>
          <w:rFonts w:asciiTheme="minorHAnsi" w:eastAsia="MS PGothic" w:hAnsiTheme="minorHAnsi" w:cstheme="minorHAnsi"/>
          <w:spacing w:val="-1"/>
          <w:w w:val="129"/>
        </w:rPr>
        <w:t>o</w:t>
      </w:r>
      <w:r w:rsidRPr="00861540">
        <w:rPr>
          <w:rFonts w:asciiTheme="minorHAnsi" w:eastAsia="MS PGothic" w:hAnsiTheme="minorHAnsi" w:cstheme="minorHAnsi"/>
          <w:spacing w:val="1"/>
          <w:w w:val="116"/>
        </w:rPr>
        <w:t>v</w:t>
      </w:r>
      <w:r w:rsidRPr="00861540">
        <w:rPr>
          <w:rFonts w:asciiTheme="minorHAnsi" w:eastAsia="MS PGothic" w:hAnsiTheme="minorHAnsi" w:cstheme="minorHAnsi"/>
          <w:w w:val="119"/>
        </w:rPr>
        <w:t>i</w:t>
      </w:r>
      <w:r w:rsidRPr="00861540">
        <w:rPr>
          <w:rFonts w:asciiTheme="minorHAnsi" w:eastAsia="MS PGothic" w:hAnsiTheme="minorHAnsi" w:cstheme="minorHAnsi"/>
          <w:spacing w:val="-1"/>
          <w:w w:val="119"/>
        </w:rPr>
        <w:t>c</w:t>
      </w:r>
      <w:r w:rsidRPr="00861540">
        <w:rPr>
          <w:rFonts w:asciiTheme="minorHAnsi" w:eastAsia="MS PGothic" w:hAnsiTheme="minorHAnsi" w:cstheme="minorHAnsi"/>
          <w:w w:val="122"/>
        </w:rPr>
        <w:t>h</w:t>
      </w:r>
    </w:p>
    <w:p w14:paraId="5F184036" w14:textId="77777777" w:rsidR="006826AB" w:rsidRPr="00861540" w:rsidRDefault="00204E33">
      <w:pPr>
        <w:spacing w:line="200" w:lineRule="exact"/>
        <w:ind w:left="2610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spacing w:val="-1"/>
          <w:w w:val="129"/>
          <w:position w:val="-2"/>
        </w:rPr>
        <w:t>c</w:t>
      </w:r>
      <w:r w:rsidRPr="00861540">
        <w:rPr>
          <w:rFonts w:asciiTheme="minorHAnsi" w:eastAsia="MS PGothic" w:hAnsiTheme="minorHAnsi" w:cstheme="minorHAnsi"/>
          <w:w w:val="121"/>
          <w:position w:val="-2"/>
        </w:rPr>
        <w:t>u</w:t>
      </w:r>
      <w:r w:rsidRPr="00861540">
        <w:rPr>
          <w:rFonts w:asciiTheme="minorHAnsi" w:eastAsia="MS PGothic" w:hAnsiTheme="minorHAnsi" w:cstheme="minorHAnsi"/>
          <w:w w:val="86"/>
          <w:position w:val="-2"/>
        </w:rPr>
        <w:t>r</w:t>
      </w:r>
      <w:r w:rsidRPr="00861540">
        <w:rPr>
          <w:rFonts w:asciiTheme="minorHAnsi" w:eastAsia="MS PGothic" w:hAnsiTheme="minorHAnsi" w:cstheme="minorHAnsi"/>
          <w:spacing w:val="-1"/>
          <w:w w:val="143"/>
          <w:position w:val="-2"/>
        </w:rPr>
        <w:t>a</w:t>
      </w:r>
      <w:r w:rsidRPr="00861540">
        <w:rPr>
          <w:rFonts w:asciiTheme="minorHAnsi" w:eastAsia="MS PGothic" w:hAnsiTheme="minorHAnsi" w:cstheme="minorHAnsi"/>
          <w:w w:val="124"/>
          <w:position w:val="-2"/>
        </w:rPr>
        <w:t>ted</w:t>
      </w:r>
      <w:r w:rsidRPr="00861540">
        <w:rPr>
          <w:rFonts w:asciiTheme="minorHAnsi" w:eastAsia="MS PGothic" w:hAnsiTheme="minorHAnsi" w:cstheme="minorHAnsi"/>
          <w:spacing w:val="-10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124"/>
          <w:position w:val="-2"/>
        </w:rPr>
        <w:t>by</w:t>
      </w:r>
      <w:r w:rsidRPr="00861540">
        <w:rPr>
          <w:rFonts w:asciiTheme="minorHAnsi" w:eastAsia="MS PGothic" w:hAnsiTheme="minorHAnsi" w:cstheme="minorHAnsi"/>
          <w:spacing w:val="-23"/>
          <w:w w:val="124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-2"/>
          <w:position w:val="-2"/>
        </w:rPr>
        <w:t>'</w:t>
      </w:r>
      <w:r w:rsidRPr="00861540">
        <w:rPr>
          <w:rFonts w:asciiTheme="minorHAnsi" w:eastAsia="MS PGothic" w:hAnsiTheme="minorHAnsi" w:cstheme="minorHAnsi"/>
          <w:spacing w:val="1"/>
          <w:position w:val="-2"/>
        </w:rPr>
        <w:t>I</w:t>
      </w:r>
      <w:r w:rsidRPr="00861540">
        <w:rPr>
          <w:rFonts w:asciiTheme="minorHAnsi" w:eastAsia="MS PGothic" w:hAnsiTheme="minorHAnsi" w:cstheme="minorHAnsi"/>
          <w:position w:val="-2"/>
        </w:rPr>
        <w:t>f</w:t>
      </w:r>
      <w:r w:rsidRPr="00861540">
        <w:rPr>
          <w:rFonts w:asciiTheme="minorHAnsi" w:eastAsia="MS PGothic" w:hAnsiTheme="minorHAnsi" w:cstheme="minorHAnsi"/>
          <w:spacing w:val="-16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position w:val="-2"/>
        </w:rPr>
        <w:t>I</w:t>
      </w:r>
      <w:r w:rsidRPr="00861540">
        <w:rPr>
          <w:rFonts w:asciiTheme="minorHAnsi" w:eastAsia="MS PGothic" w:hAnsiTheme="minorHAnsi" w:cstheme="minorHAnsi"/>
          <w:spacing w:val="-14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22"/>
          <w:position w:val="-2"/>
        </w:rPr>
        <w:t>C</w:t>
      </w:r>
      <w:r w:rsidRPr="00861540">
        <w:rPr>
          <w:rFonts w:asciiTheme="minorHAnsi" w:eastAsia="MS PGothic" w:hAnsiTheme="minorHAnsi" w:cstheme="minorHAnsi"/>
          <w:spacing w:val="1"/>
          <w:w w:val="143"/>
          <w:position w:val="-2"/>
        </w:rPr>
        <w:t>a</w:t>
      </w:r>
      <w:r w:rsidRPr="00861540">
        <w:rPr>
          <w:rFonts w:asciiTheme="minorHAnsi" w:eastAsia="MS PGothic" w:hAnsiTheme="minorHAnsi" w:cstheme="minorHAnsi"/>
          <w:w w:val="114"/>
          <w:position w:val="-2"/>
        </w:rPr>
        <w:t>n</w:t>
      </w:r>
      <w:r w:rsidRPr="00861540">
        <w:rPr>
          <w:rFonts w:asciiTheme="minorHAnsi" w:eastAsia="MS PGothic" w:hAnsiTheme="minorHAnsi" w:cstheme="minorHAnsi"/>
          <w:spacing w:val="-2"/>
          <w:w w:val="114"/>
          <w:position w:val="-2"/>
        </w:rPr>
        <w:t>'</w:t>
      </w:r>
      <w:r w:rsidRPr="00861540">
        <w:rPr>
          <w:rFonts w:asciiTheme="minorHAnsi" w:eastAsia="MS PGothic" w:hAnsiTheme="minorHAnsi" w:cstheme="minorHAnsi"/>
          <w:w w:val="96"/>
          <w:position w:val="-2"/>
        </w:rPr>
        <w:t>t</w:t>
      </w:r>
      <w:r w:rsidRPr="00861540">
        <w:rPr>
          <w:rFonts w:asciiTheme="minorHAnsi" w:eastAsia="MS PGothic" w:hAnsiTheme="minorHAnsi" w:cstheme="minorHAnsi"/>
          <w:spacing w:val="-11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27"/>
          <w:position w:val="-2"/>
        </w:rPr>
        <w:t>D</w:t>
      </w:r>
      <w:r w:rsidRPr="00861540">
        <w:rPr>
          <w:rFonts w:asciiTheme="minorHAnsi" w:eastAsia="MS PGothic" w:hAnsiTheme="minorHAnsi" w:cstheme="minorHAnsi"/>
          <w:spacing w:val="-1"/>
          <w:w w:val="127"/>
          <w:position w:val="-2"/>
        </w:rPr>
        <w:t>a</w:t>
      </w:r>
      <w:r w:rsidRPr="00861540">
        <w:rPr>
          <w:rFonts w:asciiTheme="minorHAnsi" w:eastAsia="MS PGothic" w:hAnsiTheme="minorHAnsi" w:cstheme="minorHAnsi"/>
          <w:w w:val="127"/>
          <w:position w:val="-2"/>
        </w:rPr>
        <w:t>nce,</w:t>
      </w:r>
      <w:r w:rsidRPr="00861540">
        <w:rPr>
          <w:rFonts w:asciiTheme="minorHAnsi" w:eastAsia="MS PGothic" w:hAnsiTheme="minorHAnsi" w:cstheme="minorHAnsi"/>
          <w:spacing w:val="-28"/>
          <w:w w:val="127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position w:val="-2"/>
        </w:rPr>
        <w:t>I</w:t>
      </w:r>
      <w:r w:rsidRPr="00861540">
        <w:rPr>
          <w:rFonts w:asciiTheme="minorHAnsi" w:eastAsia="MS PGothic" w:hAnsiTheme="minorHAnsi" w:cstheme="minorHAnsi"/>
          <w:spacing w:val="-14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15"/>
          <w:position w:val="-2"/>
        </w:rPr>
        <w:t>D</w:t>
      </w:r>
      <w:r w:rsidRPr="00861540">
        <w:rPr>
          <w:rFonts w:asciiTheme="minorHAnsi" w:eastAsia="MS PGothic" w:hAnsiTheme="minorHAnsi" w:cstheme="minorHAnsi"/>
          <w:spacing w:val="1"/>
          <w:w w:val="115"/>
          <w:position w:val="-2"/>
        </w:rPr>
        <w:t>o</w:t>
      </w:r>
      <w:r w:rsidRPr="00861540">
        <w:rPr>
          <w:rFonts w:asciiTheme="minorHAnsi" w:eastAsia="MS PGothic" w:hAnsiTheme="minorHAnsi" w:cstheme="minorHAnsi"/>
          <w:w w:val="115"/>
          <w:position w:val="-2"/>
        </w:rPr>
        <w:t>n't</w:t>
      </w:r>
      <w:r w:rsidRPr="00861540">
        <w:rPr>
          <w:rFonts w:asciiTheme="minorHAnsi" w:eastAsia="MS PGothic" w:hAnsiTheme="minorHAnsi" w:cstheme="minorHAnsi"/>
          <w:spacing w:val="-22"/>
          <w:w w:val="115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115"/>
          <w:position w:val="-2"/>
        </w:rPr>
        <w:t>W</w:t>
      </w:r>
      <w:r w:rsidRPr="00861540">
        <w:rPr>
          <w:rFonts w:asciiTheme="minorHAnsi" w:eastAsia="MS PGothic" w:hAnsiTheme="minorHAnsi" w:cstheme="minorHAnsi"/>
          <w:spacing w:val="-1"/>
          <w:w w:val="115"/>
          <w:position w:val="-2"/>
        </w:rPr>
        <w:t>a</w:t>
      </w:r>
      <w:r w:rsidRPr="00861540">
        <w:rPr>
          <w:rFonts w:asciiTheme="minorHAnsi" w:eastAsia="MS PGothic" w:hAnsiTheme="minorHAnsi" w:cstheme="minorHAnsi"/>
          <w:w w:val="115"/>
          <w:position w:val="-2"/>
        </w:rPr>
        <w:t>nt</w:t>
      </w:r>
      <w:r w:rsidRPr="00861540">
        <w:rPr>
          <w:rFonts w:asciiTheme="minorHAnsi" w:eastAsia="MS PGothic" w:hAnsiTheme="minorHAnsi" w:cstheme="minorHAnsi"/>
          <w:spacing w:val="19"/>
          <w:w w:val="115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72"/>
          <w:position w:val="-2"/>
        </w:rPr>
        <w:t>T</w:t>
      </w:r>
      <w:r w:rsidRPr="00861540">
        <w:rPr>
          <w:rFonts w:asciiTheme="minorHAnsi" w:eastAsia="MS PGothic" w:hAnsiTheme="minorHAnsi" w:cstheme="minorHAnsi"/>
          <w:w w:val="129"/>
          <w:position w:val="-2"/>
        </w:rPr>
        <w:t>o</w:t>
      </w:r>
      <w:r w:rsidRPr="00861540">
        <w:rPr>
          <w:rFonts w:asciiTheme="minorHAnsi" w:eastAsia="MS PGothic" w:hAnsiTheme="minorHAnsi" w:cstheme="minorHAnsi"/>
          <w:spacing w:val="-10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07"/>
          <w:position w:val="-2"/>
        </w:rPr>
        <w:t>B</w:t>
      </w:r>
      <w:r w:rsidRPr="00861540">
        <w:rPr>
          <w:rFonts w:asciiTheme="minorHAnsi" w:eastAsia="MS PGothic" w:hAnsiTheme="minorHAnsi" w:cstheme="minorHAnsi"/>
          <w:w w:val="107"/>
          <w:position w:val="-2"/>
        </w:rPr>
        <w:t>e</w:t>
      </w:r>
      <w:r w:rsidRPr="00861540">
        <w:rPr>
          <w:rFonts w:asciiTheme="minorHAnsi" w:eastAsia="MS PGothic" w:hAnsiTheme="minorHAnsi" w:cstheme="minorHAnsi"/>
          <w:spacing w:val="-14"/>
          <w:w w:val="107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95"/>
          <w:position w:val="-2"/>
        </w:rPr>
        <w:t>P</w:t>
      </w:r>
      <w:r w:rsidRPr="00861540">
        <w:rPr>
          <w:rFonts w:asciiTheme="minorHAnsi" w:eastAsia="MS PGothic" w:hAnsiTheme="minorHAnsi" w:cstheme="minorHAnsi"/>
          <w:spacing w:val="1"/>
          <w:w w:val="143"/>
          <w:position w:val="-2"/>
        </w:rPr>
        <w:t>a</w:t>
      </w:r>
      <w:r w:rsidRPr="00861540">
        <w:rPr>
          <w:rFonts w:asciiTheme="minorHAnsi" w:eastAsia="MS PGothic" w:hAnsiTheme="minorHAnsi" w:cstheme="minorHAnsi"/>
          <w:w w:val="86"/>
          <w:position w:val="-2"/>
        </w:rPr>
        <w:t>r</w:t>
      </w:r>
      <w:r w:rsidRPr="00861540">
        <w:rPr>
          <w:rFonts w:asciiTheme="minorHAnsi" w:eastAsia="MS PGothic" w:hAnsiTheme="minorHAnsi" w:cstheme="minorHAnsi"/>
          <w:w w:val="96"/>
          <w:position w:val="-2"/>
        </w:rPr>
        <w:t>t</w:t>
      </w:r>
      <w:r w:rsidRPr="00861540">
        <w:rPr>
          <w:rFonts w:asciiTheme="minorHAnsi" w:eastAsia="MS PGothic" w:hAnsiTheme="minorHAnsi" w:cstheme="minorHAnsi"/>
          <w:spacing w:val="-11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position w:val="-2"/>
        </w:rPr>
        <w:t>Of</w:t>
      </w:r>
      <w:r w:rsidRPr="00861540">
        <w:rPr>
          <w:rFonts w:asciiTheme="minorHAnsi" w:eastAsia="MS PGothic" w:hAnsiTheme="minorHAnsi" w:cstheme="minorHAnsi"/>
          <w:spacing w:val="22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position w:val="-2"/>
        </w:rPr>
        <w:t>Y</w:t>
      </w:r>
      <w:r w:rsidRPr="00861540">
        <w:rPr>
          <w:rFonts w:asciiTheme="minorHAnsi" w:eastAsia="MS PGothic" w:hAnsiTheme="minorHAnsi" w:cstheme="minorHAnsi"/>
          <w:spacing w:val="1"/>
          <w:w w:val="129"/>
          <w:position w:val="-2"/>
        </w:rPr>
        <w:t>o</w:t>
      </w:r>
      <w:r w:rsidRPr="00861540">
        <w:rPr>
          <w:rFonts w:asciiTheme="minorHAnsi" w:eastAsia="MS PGothic" w:hAnsiTheme="minorHAnsi" w:cstheme="minorHAnsi"/>
          <w:w w:val="121"/>
          <w:position w:val="-2"/>
        </w:rPr>
        <w:t>u</w:t>
      </w:r>
      <w:r w:rsidRPr="00861540">
        <w:rPr>
          <w:rFonts w:asciiTheme="minorHAnsi" w:eastAsia="MS PGothic" w:hAnsiTheme="minorHAnsi" w:cstheme="minorHAnsi"/>
          <w:w w:val="86"/>
          <w:position w:val="-2"/>
        </w:rPr>
        <w:t>r</w:t>
      </w:r>
    </w:p>
    <w:p w14:paraId="406451D3" w14:textId="77777777" w:rsidR="006826AB" w:rsidRPr="00861540" w:rsidRDefault="00204E33">
      <w:pPr>
        <w:spacing w:line="220" w:lineRule="exact"/>
        <w:ind w:left="2610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spacing w:val="-1"/>
          <w:w w:val="97"/>
          <w:position w:val="-2"/>
        </w:rPr>
        <w:t>R</w:t>
      </w:r>
      <w:r w:rsidRPr="00861540">
        <w:rPr>
          <w:rFonts w:asciiTheme="minorHAnsi" w:eastAsia="MS PGothic" w:hAnsiTheme="minorHAnsi" w:cstheme="minorHAnsi"/>
          <w:w w:val="123"/>
          <w:position w:val="-2"/>
        </w:rPr>
        <w:t>e</w:t>
      </w:r>
      <w:r w:rsidRPr="00861540">
        <w:rPr>
          <w:rFonts w:asciiTheme="minorHAnsi" w:eastAsia="MS PGothic" w:hAnsiTheme="minorHAnsi" w:cstheme="minorHAnsi"/>
          <w:spacing w:val="1"/>
          <w:w w:val="123"/>
          <w:position w:val="-2"/>
        </w:rPr>
        <w:t>v</w:t>
      </w:r>
      <w:r w:rsidRPr="00861540">
        <w:rPr>
          <w:rFonts w:asciiTheme="minorHAnsi" w:eastAsia="MS PGothic" w:hAnsiTheme="minorHAnsi" w:cstheme="minorHAnsi"/>
          <w:spacing w:val="-1"/>
          <w:w w:val="129"/>
          <w:position w:val="-2"/>
        </w:rPr>
        <w:t>o</w:t>
      </w:r>
      <w:r w:rsidRPr="00861540">
        <w:rPr>
          <w:rFonts w:asciiTheme="minorHAnsi" w:eastAsia="MS PGothic" w:hAnsiTheme="minorHAnsi" w:cstheme="minorHAnsi"/>
          <w:w w:val="113"/>
          <w:position w:val="-2"/>
        </w:rPr>
        <w:t>lu</w:t>
      </w:r>
      <w:r w:rsidRPr="00861540">
        <w:rPr>
          <w:rFonts w:asciiTheme="minorHAnsi" w:eastAsia="MS PGothic" w:hAnsiTheme="minorHAnsi" w:cstheme="minorHAnsi"/>
          <w:w w:val="111"/>
          <w:position w:val="-2"/>
        </w:rPr>
        <w:t>ti</w:t>
      </w:r>
      <w:r w:rsidRPr="00861540">
        <w:rPr>
          <w:rFonts w:asciiTheme="minorHAnsi" w:eastAsia="MS PGothic" w:hAnsiTheme="minorHAnsi" w:cstheme="minorHAnsi"/>
          <w:spacing w:val="-1"/>
          <w:w w:val="111"/>
          <w:position w:val="-2"/>
        </w:rPr>
        <w:t>o</w:t>
      </w:r>
      <w:r w:rsidRPr="00861540">
        <w:rPr>
          <w:rFonts w:asciiTheme="minorHAnsi" w:eastAsia="MS PGothic" w:hAnsiTheme="minorHAnsi" w:cstheme="minorHAnsi"/>
          <w:w w:val="126"/>
          <w:position w:val="-2"/>
        </w:rPr>
        <w:t>n.</w:t>
      </w:r>
      <w:r w:rsidRPr="00861540">
        <w:rPr>
          <w:rFonts w:asciiTheme="minorHAnsi" w:eastAsia="MS PGothic" w:hAnsiTheme="minorHAnsi" w:cstheme="minorHAnsi"/>
          <w:w w:val="97"/>
          <w:position w:val="-2"/>
        </w:rPr>
        <w:t>'</w:t>
      </w:r>
    </w:p>
    <w:p w14:paraId="63A3EF4E" w14:textId="77777777" w:rsidR="006826AB" w:rsidRPr="00861540" w:rsidRDefault="006826AB">
      <w:pPr>
        <w:spacing w:before="9" w:line="240" w:lineRule="exact"/>
        <w:rPr>
          <w:rFonts w:asciiTheme="minorHAnsi" w:hAnsiTheme="minorHAnsi" w:cstheme="minorHAnsi"/>
        </w:rPr>
      </w:pPr>
    </w:p>
    <w:p w14:paraId="23207381" w14:textId="77777777" w:rsidR="006826AB" w:rsidRPr="00861540" w:rsidRDefault="00204E33">
      <w:pPr>
        <w:ind w:left="762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spacing w:val="-1"/>
          <w:w w:val="97"/>
        </w:rPr>
        <w:t>'</w:t>
      </w:r>
      <w:r w:rsidRPr="00861540">
        <w:rPr>
          <w:rFonts w:asciiTheme="minorHAnsi" w:eastAsia="MS PGothic" w:hAnsiTheme="minorHAnsi" w:cstheme="minorHAnsi"/>
          <w:spacing w:val="1"/>
          <w:w w:val="122"/>
        </w:rPr>
        <w:t>C</w:t>
      </w:r>
      <w:r w:rsidRPr="00861540">
        <w:rPr>
          <w:rFonts w:asciiTheme="minorHAnsi" w:eastAsia="MS PGothic" w:hAnsiTheme="minorHAnsi" w:cstheme="minorHAnsi"/>
          <w:w w:val="119"/>
        </w:rPr>
        <w:t>l</w:t>
      </w:r>
      <w:r w:rsidRPr="00861540">
        <w:rPr>
          <w:rFonts w:asciiTheme="minorHAnsi" w:eastAsia="MS PGothic" w:hAnsiTheme="minorHAnsi" w:cstheme="minorHAnsi"/>
          <w:spacing w:val="-1"/>
          <w:w w:val="119"/>
        </w:rPr>
        <w:t>o</w:t>
      </w:r>
      <w:r w:rsidRPr="00861540">
        <w:rPr>
          <w:rFonts w:asciiTheme="minorHAnsi" w:eastAsia="MS PGothic" w:hAnsiTheme="minorHAnsi" w:cstheme="minorHAnsi"/>
          <w:spacing w:val="1"/>
          <w:w w:val="84"/>
        </w:rPr>
        <w:t>s</w:t>
      </w:r>
      <w:r w:rsidRPr="00861540">
        <w:rPr>
          <w:rFonts w:asciiTheme="minorHAnsi" w:eastAsia="MS PGothic" w:hAnsiTheme="minorHAnsi" w:cstheme="minorHAnsi"/>
          <w:w w:val="112"/>
        </w:rPr>
        <w:t>e-up</w:t>
      </w:r>
      <w:r w:rsidRPr="00861540">
        <w:rPr>
          <w:rFonts w:asciiTheme="minorHAnsi" w:eastAsia="MS PGothic" w:hAnsiTheme="minorHAnsi" w:cstheme="minorHAnsi"/>
          <w:spacing w:val="-1"/>
          <w:w w:val="112"/>
        </w:rPr>
        <w:t>'</w:t>
      </w:r>
      <w:r w:rsidRPr="00861540">
        <w:rPr>
          <w:rFonts w:asciiTheme="minorHAnsi" w:eastAsia="MS PGothic" w:hAnsiTheme="minorHAnsi" w:cstheme="minorHAnsi"/>
          <w:w w:val="136"/>
        </w:rPr>
        <w:t>,</w:t>
      </w:r>
      <w:r w:rsidRPr="00861540">
        <w:rPr>
          <w:rFonts w:asciiTheme="minorHAnsi" w:eastAsia="MS PGothic" w:hAnsiTheme="minorHAnsi" w:cstheme="minorHAnsi"/>
          <w:spacing w:val="-12"/>
        </w:rPr>
        <w:t xml:space="preserve"> </w:t>
      </w:r>
      <w:r w:rsidRPr="00861540">
        <w:rPr>
          <w:rFonts w:asciiTheme="minorHAnsi" w:eastAsia="MS PGothic" w:hAnsiTheme="minorHAnsi" w:cstheme="minorHAnsi"/>
          <w:spacing w:val="-2"/>
          <w:w w:val="115"/>
        </w:rPr>
        <w:t>R</w:t>
      </w:r>
      <w:r w:rsidRPr="00861540">
        <w:rPr>
          <w:rFonts w:asciiTheme="minorHAnsi" w:eastAsia="MS PGothic" w:hAnsiTheme="minorHAnsi" w:cstheme="minorHAnsi"/>
          <w:w w:val="115"/>
        </w:rPr>
        <w:t>e</w:t>
      </w:r>
      <w:r w:rsidRPr="00861540">
        <w:rPr>
          <w:rFonts w:asciiTheme="minorHAnsi" w:eastAsia="MS PGothic" w:hAnsiTheme="minorHAnsi" w:cstheme="minorHAnsi"/>
          <w:spacing w:val="1"/>
          <w:w w:val="115"/>
        </w:rPr>
        <w:t>s</w:t>
      </w:r>
      <w:r w:rsidRPr="00861540">
        <w:rPr>
          <w:rFonts w:asciiTheme="minorHAnsi" w:eastAsia="MS PGothic" w:hAnsiTheme="minorHAnsi" w:cstheme="minorHAnsi"/>
          <w:w w:val="115"/>
        </w:rPr>
        <w:t>earch</w:t>
      </w:r>
      <w:r w:rsidRPr="00861540">
        <w:rPr>
          <w:rFonts w:asciiTheme="minorHAnsi" w:eastAsia="MS PGothic" w:hAnsiTheme="minorHAnsi" w:cstheme="minorHAnsi"/>
          <w:spacing w:val="-16"/>
          <w:w w:val="115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85"/>
        </w:rPr>
        <w:t>L</w:t>
      </w:r>
      <w:r w:rsidRPr="00861540">
        <w:rPr>
          <w:rFonts w:asciiTheme="minorHAnsi" w:eastAsia="MS PGothic" w:hAnsiTheme="minorHAnsi" w:cstheme="minorHAnsi"/>
          <w:w w:val="139"/>
        </w:rPr>
        <w:t>ab,</w:t>
      </w:r>
      <w:r w:rsidRPr="00861540">
        <w:rPr>
          <w:rFonts w:asciiTheme="minorHAnsi" w:eastAsia="MS PGothic" w:hAnsiTheme="minorHAnsi" w:cstheme="minorHAnsi"/>
          <w:spacing w:val="-13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12"/>
        </w:rPr>
        <w:t>E</w:t>
      </w:r>
      <w:r w:rsidRPr="00861540">
        <w:rPr>
          <w:rFonts w:asciiTheme="minorHAnsi" w:eastAsia="MS PGothic" w:hAnsiTheme="minorHAnsi" w:cstheme="minorHAnsi"/>
          <w:spacing w:val="-1"/>
          <w:w w:val="112"/>
        </w:rPr>
        <w:t>y</w:t>
      </w:r>
      <w:r w:rsidRPr="00861540">
        <w:rPr>
          <w:rFonts w:asciiTheme="minorHAnsi" w:eastAsia="MS PGothic" w:hAnsiTheme="minorHAnsi" w:cstheme="minorHAnsi"/>
          <w:w w:val="112"/>
        </w:rPr>
        <w:t>e</w:t>
      </w:r>
      <w:r w:rsidRPr="00861540">
        <w:rPr>
          <w:rFonts w:asciiTheme="minorHAnsi" w:eastAsia="MS PGothic" w:hAnsiTheme="minorHAnsi" w:cstheme="minorHAnsi"/>
          <w:spacing w:val="-25"/>
          <w:w w:val="112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12"/>
        </w:rPr>
        <w:t>m</w:t>
      </w:r>
      <w:r w:rsidRPr="00861540">
        <w:rPr>
          <w:rFonts w:asciiTheme="minorHAnsi" w:eastAsia="MS PGothic" w:hAnsiTheme="minorHAnsi" w:cstheme="minorHAnsi"/>
          <w:w w:val="112"/>
        </w:rPr>
        <w:t>u</w:t>
      </w:r>
      <w:r w:rsidRPr="00861540">
        <w:rPr>
          <w:rFonts w:asciiTheme="minorHAnsi" w:eastAsia="MS PGothic" w:hAnsiTheme="minorHAnsi" w:cstheme="minorHAnsi"/>
          <w:spacing w:val="-1"/>
          <w:w w:val="112"/>
        </w:rPr>
        <w:t>s</w:t>
      </w:r>
      <w:r w:rsidRPr="00861540">
        <w:rPr>
          <w:rFonts w:asciiTheme="minorHAnsi" w:eastAsia="MS PGothic" w:hAnsiTheme="minorHAnsi" w:cstheme="minorHAnsi"/>
          <w:w w:val="112"/>
        </w:rPr>
        <w:t>eum</w:t>
      </w:r>
      <w:r w:rsidRPr="00861540">
        <w:rPr>
          <w:rFonts w:asciiTheme="minorHAnsi" w:eastAsia="MS PGothic" w:hAnsiTheme="minorHAnsi" w:cstheme="minorHAnsi"/>
          <w:spacing w:val="43"/>
          <w:w w:val="112"/>
        </w:rPr>
        <w:t xml:space="preserve"> </w:t>
      </w:r>
      <w:r w:rsidRPr="00861540">
        <w:rPr>
          <w:rFonts w:asciiTheme="minorHAnsi" w:eastAsia="MS PGothic" w:hAnsiTheme="minorHAnsi" w:cstheme="minorHAnsi"/>
          <w:spacing w:val="-2"/>
          <w:w w:val="117"/>
        </w:rPr>
        <w:t>A</w:t>
      </w:r>
      <w:r w:rsidRPr="00861540">
        <w:rPr>
          <w:rFonts w:asciiTheme="minorHAnsi" w:eastAsia="MS PGothic" w:hAnsiTheme="minorHAnsi" w:cstheme="minorHAnsi"/>
          <w:spacing w:val="1"/>
          <w:w w:val="127"/>
        </w:rPr>
        <w:t>m</w:t>
      </w:r>
      <w:r w:rsidRPr="00861540">
        <w:rPr>
          <w:rFonts w:asciiTheme="minorHAnsi" w:eastAsia="MS PGothic" w:hAnsiTheme="minorHAnsi" w:cstheme="minorHAnsi"/>
          <w:spacing w:val="1"/>
          <w:w w:val="84"/>
        </w:rPr>
        <w:t>s</w:t>
      </w:r>
      <w:r w:rsidRPr="00861540">
        <w:rPr>
          <w:rFonts w:asciiTheme="minorHAnsi" w:eastAsia="MS PGothic" w:hAnsiTheme="minorHAnsi" w:cstheme="minorHAnsi"/>
          <w:spacing w:val="-1"/>
          <w:w w:val="96"/>
        </w:rPr>
        <w:t>t</w:t>
      </w:r>
      <w:r w:rsidRPr="00861540">
        <w:rPr>
          <w:rFonts w:asciiTheme="minorHAnsi" w:eastAsia="MS PGothic" w:hAnsiTheme="minorHAnsi" w:cstheme="minorHAnsi"/>
          <w:w w:val="112"/>
        </w:rPr>
        <w:t>er</w:t>
      </w:r>
      <w:r w:rsidRPr="00861540">
        <w:rPr>
          <w:rFonts w:asciiTheme="minorHAnsi" w:eastAsia="MS PGothic" w:hAnsiTheme="minorHAnsi" w:cstheme="minorHAnsi"/>
          <w:spacing w:val="1"/>
          <w:w w:val="138"/>
        </w:rPr>
        <w:t>d</w:t>
      </w:r>
      <w:r w:rsidRPr="00861540">
        <w:rPr>
          <w:rFonts w:asciiTheme="minorHAnsi" w:eastAsia="MS PGothic" w:hAnsiTheme="minorHAnsi" w:cstheme="minorHAnsi"/>
          <w:w w:val="133"/>
        </w:rPr>
        <w:t>a</w:t>
      </w:r>
      <w:r w:rsidRPr="00861540">
        <w:rPr>
          <w:rFonts w:asciiTheme="minorHAnsi" w:eastAsia="MS PGothic" w:hAnsiTheme="minorHAnsi" w:cstheme="minorHAnsi"/>
          <w:spacing w:val="-1"/>
          <w:w w:val="133"/>
        </w:rPr>
        <w:t>m</w:t>
      </w:r>
      <w:r w:rsidRPr="00861540">
        <w:rPr>
          <w:rFonts w:asciiTheme="minorHAnsi" w:eastAsia="MS PGothic" w:hAnsiTheme="minorHAnsi" w:cstheme="minorHAnsi"/>
          <w:w w:val="136"/>
        </w:rPr>
        <w:t>,</w:t>
      </w:r>
      <w:r w:rsidRPr="00861540">
        <w:rPr>
          <w:rFonts w:asciiTheme="minorHAnsi" w:eastAsia="MS PGothic" w:hAnsiTheme="minorHAnsi" w:cstheme="minorHAnsi"/>
          <w:spacing w:val="-13"/>
        </w:rPr>
        <w:t xml:space="preserve"> </w:t>
      </w:r>
      <w:r w:rsidRPr="00861540">
        <w:rPr>
          <w:rFonts w:asciiTheme="minorHAnsi" w:eastAsia="MS PGothic" w:hAnsiTheme="minorHAnsi" w:cstheme="minorHAnsi"/>
          <w:w w:val="115"/>
        </w:rPr>
        <w:t>N</w:t>
      </w:r>
      <w:r w:rsidRPr="00861540">
        <w:rPr>
          <w:rFonts w:asciiTheme="minorHAnsi" w:eastAsia="MS PGothic" w:hAnsiTheme="minorHAnsi" w:cstheme="minorHAnsi"/>
          <w:spacing w:val="1"/>
          <w:w w:val="85"/>
        </w:rPr>
        <w:t>L</w:t>
      </w:r>
      <w:r w:rsidRPr="00861540">
        <w:rPr>
          <w:rFonts w:asciiTheme="minorHAnsi" w:eastAsia="MS PGothic" w:hAnsiTheme="minorHAnsi" w:cstheme="minorHAnsi"/>
          <w:w w:val="136"/>
        </w:rPr>
        <w:t>.</w:t>
      </w:r>
    </w:p>
    <w:p w14:paraId="2EFBF27B" w14:textId="77777777" w:rsidR="006826AB" w:rsidRPr="00861540" w:rsidRDefault="00204E33">
      <w:pPr>
        <w:spacing w:line="240" w:lineRule="exact"/>
        <w:ind w:left="2610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spacing w:val="-2"/>
          <w:w w:val="97"/>
          <w:position w:val="-2"/>
        </w:rPr>
        <w:t>'</w:t>
      </w:r>
      <w:r w:rsidRPr="00861540">
        <w:rPr>
          <w:rFonts w:asciiTheme="minorHAnsi" w:eastAsia="MS PGothic" w:hAnsiTheme="minorHAnsi" w:cstheme="minorHAnsi"/>
          <w:spacing w:val="1"/>
          <w:w w:val="72"/>
          <w:position w:val="-2"/>
        </w:rPr>
        <w:t>T</w:t>
      </w:r>
      <w:r w:rsidRPr="00861540">
        <w:rPr>
          <w:rFonts w:asciiTheme="minorHAnsi" w:eastAsia="MS PGothic" w:hAnsiTheme="minorHAnsi" w:cstheme="minorHAnsi"/>
          <w:w w:val="126"/>
          <w:position w:val="-2"/>
        </w:rPr>
        <w:t>he</w:t>
      </w:r>
      <w:r w:rsidRPr="00861540">
        <w:rPr>
          <w:rFonts w:asciiTheme="minorHAnsi" w:eastAsia="MS PGothic" w:hAnsiTheme="minorHAnsi" w:cstheme="minorHAnsi"/>
          <w:spacing w:val="-11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115"/>
          <w:position w:val="-2"/>
        </w:rPr>
        <w:t>Wit</w:t>
      </w:r>
      <w:r w:rsidRPr="00861540">
        <w:rPr>
          <w:rFonts w:asciiTheme="minorHAnsi" w:eastAsia="MS PGothic" w:hAnsiTheme="minorHAnsi" w:cstheme="minorHAnsi"/>
          <w:spacing w:val="-1"/>
          <w:w w:val="115"/>
          <w:position w:val="-2"/>
        </w:rPr>
        <w:t>c</w:t>
      </w:r>
      <w:r w:rsidRPr="00861540">
        <w:rPr>
          <w:rFonts w:asciiTheme="minorHAnsi" w:eastAsia="MS PGothic" w:hAnsiTheme="minorHAnsi" w:cstheme="minorHAnsi"/>
          <w:w w:val="115"/>
          <w:position w:val="-2"/>
        </w:rPr>
        <w:t>h</w:t>
      </w:r>
      <w:r w:rsidRPr="00861540">
        <w:rPr>
          <w:rFonts w:asciiTheme="minorHAnsi" w:eastAsia="MS PGothic" w:hAnsiTheme="minorHAnsi" w:cstheme="minorHAnsi"/>
          <w:spacing w:val="3"/>
          <w:w w:val="115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15"/>
          <w:position w:val="-2"/>
        </w:rPr>
        <w:t>Da</w:t>
      </w:r>
      <w:r w:rsidRPr="00861540">
        <w:rPr>
          <w:rFonts w:asciiTheme="minorHAnsi" w:eastAsia="MS PGothic" w:hAnsiTheme="minorHAnsi" w:cstheme="minorHAnsi"/>
          <w:w w:val="115"/>
          <w:position w:val="-2"/>
        </w:rPr>
        <w:t xml:space="preserve">nce', </w:t>
      </w:r>
      <w:r w:rsidRPr="00861540">
        <w:rPr>
          <w:rFonts w:asciiTheme="minorHAnsi" w:eastAsia="MS PGothic" w:hAnsiTheme="minorHAnsi" w:cstheme="minorHAnsi"/>
          <w:spacing w:val="20"/>
          <w:w w:val="115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15"/>
          <w:position w:val="-2"/>
        </w:rPr>
        <w:t>v</w:t>
      </w:r>
      <w:r w:rsidRPr="00861540">
        <w:rPr>
          <w:rFonts w:asciiTheme="minorHAnsi" w:eastAsia="MS PGothic" w:hAnsiTheme="minorHAnsi" w:cstheme="minorHAnsi"/>
          <w:w w:val="115"/>
          <w:position w:val="-2"/>
        </w:rPr>
        <w:t>i</w:t>
      </w:r>
      <w:r w:rsidRPr="00861540">
        <w:rPr>
          <w:rFonts w:asciiTheme="minorHAnsi" w:eastAsia="MS PGothic" w:hAnsiTheme="minorHAnsi" w:cstheme="minorHAnsi"/>
          <w:spacing w:val="-1"/>
          <w:w w:val="115"/>
          <w:position w:val="-2"/>
        </w:rPr>
        <w:t>d</w:t>
      </w:r>
      <w:r w:rsidRPr="00861540">
        <w:rPr>
          <w:rFonts w:asciiTheme="minorHAnsi" w:eastAsia="MS PGothic" w:hAnsiTheme="minorHAnsi" w:cstheme="minorHAnsi"/>
          <w:w w:val="115"/>
          <w:position w:val="-2"/>
        </w:rPr>
        <w:t>eo</w:t>
      </w:r>
      <w:r w:rsidRPr="00861540">
        <w:rPr>
          <w:rFonts w:asciiTheme="minorHAnsi" w:eastAsia="MS PGothic" w:hAnsiTheme="minorHAnsi" w:cstheme="minorHAnsi"/>
          <w:spacing w:val="24"/>
          <w:w w:val="115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115"/>
          <w:position w:val="-2"/>
        </w:rPr>
        <w:t>inst</w:t>
      </w:r>
      <w:r w:rsidRPr="00861540">
        <w:rPr>
          <w:rFonts w:asciiTheme="minorHAnsi" w:eastAsia="MS PGothic" w:hAnsiTheme="minorHAnsi" w:cstheme="minorHAnsi"/>
          <w:spacing w:val="-1"/>
          <w:w w:val="115"/>
          <w:position w:val="-2"/>
        </w:rPr>
        <w:t>a</w:t>
      </w:r>
      <w:r w:rsidRPr="00861540">
        <w:rPr>
          <w:rFonts w:asciiTheme="minorHAnsi" w:eastAsia="MS PGothic" w:hAnsiTheme="minorHAnsi" w:cstheme="minorHAnsi"/>
          <w:w w:val="115"/>
          <w:position w:val="-2"/>
        </w:rPr>
        <w:t>ll</w:t>
      </w:r>
      <w:r w:rsidRPr="00861540">
        <w:rPr>
          <w:rFonts w:asciiTheme="minorHAnsi" w:eastAsia="MS PGothic" w:hAnsiTheme="minorHAnsi" w:cstheme="minorHAnsi"/>
          <w:spacing w:val="-1"/>
          <w:w w:val="115"/>
          <w:position w:val="-2"/>
        </w:rPr>
        <w:t>a</w:t>
      </w:r>
      <w:r w:rsidRPr="00861540">
        <w:rPr>
          <w:rFonts w:asciiTheme="minorHAnsi" w:eastAsia="MS PGothic" w:hAnsiTheme="minorHAnsi" w:cstheme="minorHAnsi"/>
          <w:w w:val="115"/>
          <w:position w:val="-2"/>
        </w:rPr>
        <w:t>ti</w:t>
      </w:r>
      <w:r w:rsidRPr="00861540">
        <w:rPr>
          <w:rFonts w:asciiTheme="minorHAnsi" w:eastAsia="MS PGothic" w:hAnsiTheme="minorHAnsi" w:cstheme="minorHAnsi"/>
          <w:spacing w:val="1"/>
          <w:w w:val="115"/>
          <w:position w:val="-2"/>
        </w:rPr>
        <w:t>o</w:t>
      </w:r>
      <w:r w:rsidRPr="00861540">
        <w:rPr>
          <w:rFonts w:asciiTheme="minorHAnsi" w:eastAsia="MS PGothic" w:hAnsiTheme="minorHAnsi" w:cstheme="minorHAnsi"/>
          <w:w w:val="115"/>
          <w:position w:val="-2"/>
        </w:rPr>
        <w:t>n</w:t>
      </w:r>
      <w:r w:rsidRPr="00861540">
        <w:rPr>
          <w:rFonts w:asciiTheme="minorHAnsi" w:eastAsia="MS PGothic" w:hAnsiTheme="minorHAnsi" w:cstheme="minorHAnsi"/>
          <w:spacing w:val="-30"/>
          <w:w w:val="115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10"/>
          <w:position w:val="-2"/>
        </w:rPr>
        <w:t>4</w:t>
      </w:r>
      <w:r w:rsidRPr="00861540">
        <w:rPr>
          <w:rFonts w:asciiTheme="minorHAnsi" w:eastAsia="MS PGothic" w:hAnsiTheme="minorHAnsi" w:cstheme="minorHAnsi"/>
          <w:w w:val="97"/>
          <w:position w:val="-2"/>
        </w:rPr>
        <w:t>'</w:t>
      </w:r>
    </w:p>
    <w:p w14:paraId="129231A0" w14:textId="77777777" w:rsidR="006826AB" w:rsidRPr="00861540" w:rsidRDefault="00204E33">
      <w:pPr>
        <w:spacing w:before="19" w:line="220" w:lineRule="exact"/>
        <w:ind w:left="2610" w:right="3271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spacing w:val="-2"/>
          <w:w w:val="97"/>
        </w:rPr>
        <w:t>'</w:t>
      </w:r>
      <w:r w:rsidRPr="00861540">
        <w:rPr>
          <w:rFonts w:asciiTheme="minorHAnsi" w:eastAsia="MS PGothic" w:hAnsiTheme="minorHAnsi" w:cstheme="minorHAnsi"/>
          <w:spacing w:val="1"/>
          <w:w w:val="72"/>
        </w:rPr>
        <w:t>T</w:t>
      </w:r>
      <w:r w:rsidRPr="00861540">
        <w:rPr>
          <w:rFonts w:asciiTheme="minorHAnsi" w:eastAsia="MS PGothic" w:hAnsiTheme="minorHAnsi" w:cstheme="minorHAnsi"/>
          <w:w w:val="126"/>
        </w:rPr>
        <w:t>he</w:t>
      </w:r>
      <w:r w:rsidRPr="00861540">
        <w:rPr>
          <w:rFonts w:asciiTheme="minorHAnsi" w:eastAsia="MS PGothic" w:hAnsiTheme="minorHAnsi" w:cstheme="minorHAnsi"/>
          <w:spacing w:val="-11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11"/>
        </w:rPr>
        <w:t>E</w:t>
      </w:r>
      <w:r w:rsidRPr="00861540">
        <w:rPr>
          <w:rFonts w:asciiTheme="minorHAnsi" w:eastAsia="MS PGothic" w:hAnsiTheme="minorHAnsi" w:cstheme="minorHAnsi"/>
          <w:spacing w:val="-1"/>
          <w:w w:val="111"/>
        </w:rPr>
        <w:t>y</w:t>
      </w:r>
      <w:r w:rsidRPr="00861540">
        <w:rPr>
          <w:rFonts w:asciiTheme="minorHAnsi" w:eastAsia="MS PGothic" w:hAnsiTheme="minorHAnsi" w:cstheme="minorHAnsi"/>
          <w:w w:val="111"/>
        </w:rPr>
        <w:t>e</w:t>
      </w:r>
      <w:r w:rsidRPr="00861540">
        <w:rPr>
          <w:rFonts w:asciiTheme="minorHAnsi" w:eastAsia="MS PGothic" w:hAnsiTheme="minorHAnsi" w:cstheme="minorHAnsi"/>
          <w:spacing w:val="-17"/>
          <w:w w:val="111"/>
        </w:rPr>
        <w:t xml:space="preserve"> </w:t>
      </w:r>
      <w:r w:rsidRPr="00861540">
        <w:rPr>
          <w:rFonts w:asciiTheme="minorHAnsi" w:eastAsia="MS PGothic" w:hAnsiTheme="minorHAnsi" w:cstheme="minorHAnsi"/>
          <w:w w:val="95"/>
        </w:rPr>
        <w:t>P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spacing w:val="1"/>
          <w:w w:val="129"/>
        </w:rPr>
        <w:t>o</w:t>
      </w:r>
      <w:r w:rsidRPr="00861540">
        <w:rPr>
          <w:rFonts w:asciiTheme="minorHAnsi" w:eastAsia="MS PGothic" w:hAnsiTheme="minorHAnsi" w:cstheme="minorHAnsi"/>
          <w:w w:val="127"/>
        </w:rPr>
        <w:t>m</w:t>
      </w:r>
      <w:r w:rsidRPr="00861540">
        <w:rPr>
          <w:rFonts w:asciiTheme="minorHAnsi" w:eastAsia="MS PGothic" w:hAnsiTheme="minorHAnsi" w:cstheme="minorHAnsi"/>
          <w:w w:val="131"/>
        </w:rPr>
        <w:t>en</w:t>
      </w:r>
      <w:r w:rsidRPr="00861540">
        <w:rPr>
          <w:rFonts w:asciiTheme="minorHAnsi" w:eastAsia="MS PGothic" w:hAnsiTheme="minorHAnsi" w:cstheme="minorHAnsi"/>
          <w:spacing w:val="-1"/>
          <w:w w:val="131"/>
        </w:rPr>
        <w:t>a</w:t>
      </w:r>
      <w:r w:rsidRPr="00861540">
        <w:rPr>
          <w:rFonts w:asciiTheme="minorHAnsi" w:eastAsia="MS PGothic" w:hAnsiTheme="minorHAnsi" w:cstheme="minorHAnsi"/>
          <w:spacing w:val="1"/>
          <w:w w:val="138"/>
        </w:rPr>
        <w:t>d</w:t>
      </w:r>
      <w:r w:rsidRPr="00861540">
        <w:rPr>
          <w:rFonts w:asciiTheme="minorHAnsi" w:eastAsia="MS PGothic" w:hAnsiTheme="minorHAnsi" w:cstheme="minorHAnsi"/>
          <w:w w:val="120"/>
        </w:rPr>
        <w:t>e'</w:t>
      </w:r>
      <w:r w:rsidRPr="00861540">
        <w:rPr>
          <w:rFonts w:asciiTheme="minorHAnsi" w:eastAsia="MS PGothic" w:hAnsiTheme="minorHAnsi" w:cstheme="minorHAnsi"/>
          <w:spacing w:val="-12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95"/>
        </w:rPr>
        <w:t>P</w:t>
      </w:r>
      <w:r w:rsidRPr="00861540">
        <w:rPr>
          <w:rFonts w:asciiTheme="minorHAnsi" w:eastAsia="MS PGothic" w:hAnsiTheme="minorHAnsi" w:cstheme="minorHAnsi"/>
          <w:w w:val="112"/>
        </w:rPr>
        <w:t>er</w:t>
      </w:r>
      <w:r w:rsidRPr="00861540">
        <w:rPr>
          <w:rFonts w:asciiTheme="minorHAnsi" w:eastAsia="MS PGothic" w:hAnsiTheme="minorHAnsi" w:cstheme="minorHAnsi"/>
          <w:spacing w:val="-1"/>
          <w:w w:val="103"/>
        </w:rPr>
        <w:t>f</w:t>
      </w:r>
      <w:r w:rsidRPr="00861540">
        <w:rPr>
          <w:rFonts w:asciiTheme="minorHAnsi" w:eastAsia="MS PGothic" w:hAnsiTheme="minorHAnsi" w:cstheme="minorHAnsi"/>
          <w:spacing w:val="1"/>
          <w:w w:val="129"/>
        </w:rPr>
        <w:t>o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spacing w:val="-2"/>
          <w:w w:val="127"/>
        </w:rPr>
        <w:t>m</w:t>
      </w:r>
      <w:r w:rsidRPr="00861540">
        <w:rPr>
          <w:rFonts w:asciiTheme="minorHAnsi" w:eastAsia="MS PGothic" w:hAnsiTheme="minorHAnsi" w:cstheme="minorHAnsi"/>
          <w:spacing w:val="1"/>
          <w:w w:val="143"/>
        </w:rPr>
        <w:t>a</w:t>
      </w:r>
      <w:r w:rsidRPr="00861540">
        <w:rPr>
          <w:rFonts w:asciiTheme="minorHAnsi" w:eastAsia="MS PGothic" w:hAnsiTheme="minorHAnsi" w:cstheme="minorHAnsi"/>
          <w:w w:val="125"/>
        </w:rPr>
        <w:t>n</w:t>
      </w:r>
      <w:r w:rsidRPr="00861540">
        <w:rPr>
          <w:rFonts w:asciiTheme="minorHAnsi" w:eastAsia="MS PGothic" w:hAnsiTheme="minorHAnsi" w:cstheme="minorHAnsi"/>
          <w:spacing w:val="-1"/>
          <w:w w:val="125"/>
        </w:rPr>
        <w:t>c</w:t>
      </w:r>
      <w:r w:rsidRPr="00861540">
        <w:rPr>
          <w:rFonts w:asciiTheme="minorHAnsi" w:eastAsia="MS PGothic" w:hAnsiTheme="minorHAnsi" w:cstheme="minorHAnsi"/>
          <w:w w:val="130"/>
        </w:rPr>
        <w:t>e</w:t>
      </w:r>
      <w:r w:rsidRPr="00861540">
        <w:rPr>
          <w:rFonts w:asciiTheme="minorHAnsi" w:eastAsia="MS PGothic" w:hAnsiTheme="minorHAnsi" w:cstheme="minorHAnsi"/>
          <w:spacing w:val="-11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10"/>
        </w:rPr>
        <w:t>1</w:t>
      </w:r>
      <w:r w:rsidRPr="00861540">
        <w:rPr>
          <w:rFonts w:asciiTheme="minorHAnsi" w:eastAsia="MS PGothic" w:hAnsiTheme="minorHAnsi" w:cstheme="minorHAnsi"/>
          <w:spacing w:val="-1"/>
          <w:w w:val="110"/>
        </w:rPr>
        <w:t>5</w:t>
      </w:r>
      <w:r w:rsidRPr="00861540">
        <w:rPr>
          <w:rFonts w:asciiTheme="minorHAnsi" w:eastAsia="MS PGothic" w:hAnsiTheme="minorHAnsi" w:cstheme="minorHAnsi"/>
          <w:w w:val="97"/>
        </w:rPr>
        <w:t xml:space="preserve">' </w:t>
      </w:r>
      <w:r w:rsidRPr="00861540">
        <w:rPr>
          <w:rFonts w:asciiTheme="minorHAnsi" w:eastAsia="MS PGothic" w:hAnsiTheme="minorHAnsi" w:cstheme="minorHAnsi"/>
          <w:spacing w:val="-1"/>
          <w:w w:val="129"/>
        </w:rPr>
        <w:t>c</w:t>
      </w:r>
      <w:r w:rsidRPr="00861540">
        <w:rPr>
          <w:rFonts w:asciiTheme="minorHAnsi" w:eastAsia="MS PGothic" w:hAnsiTheme="minorHAnsi" w:cstheme="minorHAnsi"/>
          <w:w w:val="121"/>
        </w:rPr>
        <w:t>u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spacing w:val="-1"/>
          <w:w w:val="143"/>
        </w:rPr>
        <w:t>a</w:t>
      </w:r>
      <w:r w:rsidRPr="00861540">
        <w:rPr>
          <w:rFonts w:asciiTheme="minorHAnsi" w:eastAsia="MS PGothic" w:hAnsiTheme="minorHAnsi" w:cstheme="minorHAnsi"/>
          <w:w w:val="124"/>
        </w:rPr>
        <w:t>ted</w:t>
      </w:r>
      <w:r w:rsidRPr="00861540">
        <w:rPr>
          <w:rFonts w:asciiTheme="minorHAnsi" w:eastAsia="MS PGothic" w:hAnsiTheme="minorHAnsi" w:cstheme="minorHAnsi"/>
          <w:spacing w:val="-10"/>
        </w:rPr>
        <w:t xml:space="preserve"> </w:t>
      </w:r>
      <w:r w:rsidRPr="00861540">
        <w:rPr>
          <w:rFonts w:asciiTheme="minorHAnsi" w:eastAsia="MS PGothic" w:hAnsiTheme="minorHAnsi" w:cstheme="minorHAnsi"/>
          <w:w w:val="125"/>
        </w:rPr>
        <w:t>by</w:t>
      </w:r>
      <w:r w:rsidRPr="00861540">
        <w:rPr>
          <w:rFonts w:asciiTheme="minorHAnsi" w:eastAsia="MS PGothic" w:hAnsiTheme="minorHAnsi" w:cstheme="minorHAnsi"/>
          <w:spacing w:val="-26"/>
          <w:w w:val="125"/>
        </w:rPr>
        <w:t xml:space="preserve"> </w:t>
      </w:r>
      <w:r w:rsidRPr="00861540">
        <w:rPr>
          <w:rFonts w:asciiTheme="minorHAnsi" w:eastAsia="MS PGothic" w:hAnsiTheme="minorHAnsi" w:cstheme="minorHAnsi"/>
          <w:w w:val="125"/>
        </w:rPr>
        <w:t>Gi</w:t>
      </w:r>
      <w:r w:rsidRPr="00861540">
        <w:rPr>
          <w:rFonts w:asciiTheme="minorHAnsi" w:eastAsia="MS PGothic" w:hAnsiTheme="minorHAnsi" w:cstheme="minorHAnsi"/>
          <w:spacing w:val="-1"/>
          <w:w w:val="125"/>
        </w:rPr>
        <w:t>o</w:t>
      </w:r>
      <w:r w:rsidRPr="00861540">
        <w:rPr>
          <w:rFonts w:asciiTheme="minorHAnsi" w:eastAsia="MS PGothic" w:hAnsiTheme="minorHAnsi" w:cstheme="minorHAnsi"/>
          <w:spacing w:val="1"/>
          <w:w w:val="125"/>
        </w:rPr>
        <w:t>v</w:t>
      </w:r>
      <w:r w:rsidRPr="00861540">
        <w:rPr>
          <w:rFonts w:asciiTheme="minorHAnsi" w:eastAsia="MS PGothic" w:hAnsiTheme="minorHAnsi" w:cstheme="minorHAnsi"/>
          <w:spacing w:val="-1"/>
          <w:w w:val="125"/>
        </w:rPr>
        <w:t>a</w:t>
      </w:r>
      <w:r w:rsidRPr="00861540">
        <w:rPr>
          <w:rFonts w:asciiTheme="minorHAnsi" w:eastAsia="MS PGothic" w:hAnsiTheme="minorHAnsi" w:cstheme="minorHAnsi"/>
          <w:w w:val="125"/>
        </w:rPr>
        <w:t>nna</w:t>
      </w:r>
      <w:r w:rsidRPr="00861540">
        <w:rPr>
          <w:rFonts w:asciiTheme="minorHAnsi" w:eastAsia="MS PGothic" w:hAnsiTheme="minorHAnsi" w:cstheme="minorHAnsi"/>
          <w:spacing w:val="-13"/>
          <w:w w:val="125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88"/>
        </w:rPr>
        <w:t>F</w:t>
      </w:r>
      <w:r w:rsidRPr="00861540">
        <w:rPr>
          <w:rFonts w:asciiTheme="minorHAnsi" w:eastAsia="MS PGothic" w:hAnsiTheme="minorHAnsi" w:cstheme="minorHAnsi"/>
          <w:spacing w:val="-1"/>
          <w:w w:val="129"/>
        </w:rPr>
        <w:t>o</w:t>
      </w:r>
      <w:r w:rsidRPr="00861540">
        <w:rPr>
          <w:rFonts w:asciiTheme="minorHAnsi" w:eastAsia="MS PGothic" w:hAnsiTheme="minorHAnsi" w:cstheme="minorHAnsi"/>
          <w:w w:val="84"/>
        </w:rPr>
        <w:t>ss</w:t>
      </w:r>
      <w:r w:rsidRPr="00861540">
        <w:rPr>
          <w:rFonts w:asciiTheme="minorHAnsi" w:eastAsia="MS PGothic" w:hAnsiTheme="minorHAnsi" w:cstheme="minorHAnsi"/>
          <w:spacing w:val="-1"/>
          <w:w w:val="143"/>
        </w:rPr>
        <w:t>a</w:t>
      </w:r>
      <w:r w:rsidRPr="00861540">
        <w:rPr>
          <w:rFonts w:asciiTheme="minorHAnsi" w:eastAsia="MS PGothic" w:hAnsiTheme="minorHAnsi" w:cstheme="minorHAnsi"/>
          <w:w w:val="106"/>
        </w:rPr>
        <w:t>ti.</w:t>
      </w:r>
    </w:p>
    <w:p w14:paraId="0D8691E8" w14:textId="77777777" w:rsidR="006826AB" w:rsidRPr="00861540" w:rsidRDefault="006826AB">
      <w:pPr>
        <w:spacing w:before="2" w:line="180" w:lineRule="exact"/>
        <w:rPr>
          <w:rFonts w:asciiTheme="minorHAnsi" w:hAnsiTheme="minorHAnsi" w:cstheme="minorHAnsi"/>
        </w:rPr>
      </w:pPr>
    </w:p>
    <w:p w14:paraId="7E982F65" w14:textId="77777777" w:rsidR="006826AB" w:rsidRPr="00861540" w:rsidRDefault="00204E33">
      <w:pPr>
        <w:ind w:left="102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spacing w:val="-1"/>
        </w:rPr>
        <w:t>20</w:t>
      </w:r>
      <w:r w:rsidRPr="00861540">
        <w:rPr>
          <w:rFonts w:asciiTheme="minorHAnsi" w:eastAsia="MS PGothic" w:hAnsiTheme="minorHAnsi" w:cstheme="minorHAnsi"/>
          <w:spacing w:val="1"/>
        </w:rPr>
        <w:t>1</w:t>
      </w:r>
      <w:r w:rsidRPr="00861540">
        <w:rPr>
          <w:rFonts w:asciiTheme="minorHAnsi" w:eastAsia="MS PGothic" w:hAnsiTheme="minorHAnsi" w:cstheme="minorHAnsi"/>
        </w:rPr>
        <w:t xml:space="preserve">5 </w:t>
      </w:r>
      <w:r w:rsidRPr="00861540">
        <w:rPr>
          <w:rFonts w:asciiTheme="minorHAnsi" w:eastAsia="MS PGothic" w:hAnsiTheme="minorHAnsi" w:cstheme="minorHAnsi"/>
          <w:spacing w:val="21"/>
        </w:rPr>
        <w:t xml:space="preserve"> </w:t>
      </w:r>
      <w:r w:rsidRPr="00861540">
        <w:rPr>
          <w:rFonts w:asciiTheme="minorHAnsi" w:eastAsia="MS PGothic" w:hAnsiTheme="minorHAnsi" w:cstheme="minorHAnsi"/>
          <w:w w:val="97"/>
        </w:rPr>
        <w:t>'</w:t>
      </w:r>
      <w:r w:rsidRPr="00861540">
        <w:rPr>
          <w:rFonts w:asciiTheme="minorHAnsi" w:eastAsia="MS PGothic" w:hAnsiTheme="minorHAnsi" w:cstheme="minorHAnsi"/>
          <w:w w:val="115"/>
        </w:rPr>
        <w:t>N</w:t>
      </w:r>
      <w:r w:rsidRPr="00861540">
        <w:rPr>
          <w:rFonts w:asciiTheme="minorHAnsi" w:eastAsia="MS PGothic" w:hAnsiTheme="minorHAnsi" w:cstheme="minorHAnsi"/>
          <w:w w:val="123"/>
        </w:rPr>
        <w:t>iew</w:t>
      </w:r>
      <w:r w:rsidRPr="00861540">
        <w:rPr>
          <w:rFonts w:asciiTheme="minorHAnsi" w:eastAsia="MS PGothic" w:hAnsiTheme="minorHAnsi" w:cstheme="minorHAnsi"/>
          <w:w w:val="130"/>
        </w:rPr>
        <w:t>e</w:t>
      </w:r>
      <w:r w:rsidRPr="00861540">
        <w:rPr>
          <w:rFonts w:asciiTheme="minorHAnsi" w:eastAsia="MS PGothic" w:hAnsiTheme="minorHAnsi" w:cstheme="minorHAnsi"/>
          <w:spacing w:val="-13"/>
        </w:rPr>
        <w:t xml:space="preserve"> </w:t>
      </w:r>
      <w:r w:rsidRPr="00861540">
        <w:rPr>
          <w:rFonts w:asciiTheme="minorHAnsi" w:eastAsia="MS PGothic" w:hAnsiTheme="minorHAnsi" w:cstheme="minorHAnsi"/>
          <w:w w:val="120"/>
        </w:rPr>
        <w:t>He</w:t>
      </w:r>
      <w:r w:rsidRPr="00861540">
        <w:rPr>
          <w:rFonts w:asciiTheme="minorHAnsi" w:eastAsia="MS PGothic" w:hAnsiTheme="minorHAnsi" w:cstheme="minorHAnsi"/>
          <w:spacing w:val="-1"/>
          <w:w w:val="120"/>
        </w:rPr>
        <w:t>m</w:t>
      </w:r>
      <w:r w:rsidRPr="00861540">
        <w:rPr>
          <w:rFonts w:asciiTheme="minorHAnsi" w:eastAsia="MS PGothic" w:hAnsiTheme="minorHAnsi" w:cstheme="minorHAnsi"/>
          <w:w w:val="120"/>
        </w:rPr>
        <w:t>el</w:t>
      </w:r>
      <w:r w:rsidRPr="00861540">
        <w:rPr>
          <w:rFonts w:asciiTheme="minorHAnsi" w:eastAsia="MS PGothic" w:hAnsiTheme="minorHAnsi" w:cstheme="minorHAnsi"/>
          <w:spacing w:val="-25"/>
          <w:w w:val="120"/>
        </w:rPr>
        <w:t xml:space="preserve"> </w:t>
      </w:r>
      <w:r w:rsidRPr="00861540">
        <w:rPr>
          <w:rFonts w:asciiTheme="minorHAnsi" w:eastAsia="MS PGothic" w:hAnsiTheme="minorHAnsi" w:cstheme="minorHAnsi"/>
          <w:w w:val="88"/>
        </w:rPr>
        <w:t>F</w:t>
      </w:r>
      <w:r w:rsidRPr="00861540">
        <w:rPr>
          <w:rFonts w:asciiTheme="minorHAnsi" w:eastAsia="MS PGothic" w:hAnsiTheme="minorHAnsi" w:cstheme="minorHAnsi"/>
          <w:w w:val="108"/>
        </w:rPr>
        <w:t>e</w:t>
      </w:r>
      <w:r w:rsidRPr="00861540">
        <w:rPr>
          <w:rFonts w:asciiTheme="minorHAnsi" w:eastAsia="MS PGothic" w:hAnsiTheme="minorHAnsi" w:cstheme="minorHAnsi"/>
          <w:spacing w:val="1"/>
          <w:w w:val="108"/>
        </w:rPr>
        <w:t>s</w:t>
      </w:r>
      <w:r w:rsidRPr="00861540">
        <w:rPr>
          <w:rFonts w:asciiTheme="minorHAnsi" w:eastAsia="MS PGothic" w:hAnsiTheme="minorHAnsi" w:cstheme="minorHAnsi"/>
          <w:w w:val="96"/>
        </w:rPr>
        <w:t>t</w:t>
      </w:r>
      <w:r w:rsidRPr="00861540">
        <w:rPr>
          <w:rFonts w:asciiTheme="minorHAnsi" w:eastAsia="MS PGothic" w:hAnsiTheme="minorHAnsi" w:cstheme="minorHAnsi"/>
          <w:w w:val="109"/>
        </w:rPr>
        <w:t>i</w:t>
      </w:r>
      <w:r w:rsidRPr="00861540">
        <w:rPr>
          <w:rFonts w:asciiTheme="minorHAnsi" w:eastAsia="MS PGothic" w:hAnsiTheme="minorHAnsi" w:cstheme="minorHAnsi"/>
          <w:spacing w:val="-1"/>
          <w:w w:val="109"/>
        </w:rPr>
        <w:t>v</w:t>
      </w:r>
      <w:r w:rsidRPr="00861540">
        <w:rPr>
          <w:rFonts w:asciiTheme="minorHAnsi" w:eastAsia="MS PGothic" w:hAnsiTheme="minorHAnsi" w:cstheme="minorHAnsi"/>
          <w:w w:val="121"/>
        </w:rPr>
        <w:t>al'</w:t>
      </w:r>
      <w:r w:rsidRPr="00861540">
        <w:rPr>
          <w:rFonts w:asciiTheme="minorHAnsi" w:eastAsia="MS PGothic" w:hAnsiTheme="minorHAnsi" w:cstheme="minorHAnsi"/>
          <w:w w:val="136"/>
        </w:rPr>
        <w:t>,</w:t>
      </w:r>
      <w:r w:rsidRPr="00861540">
        <w:rPr>
          <w:rFonts w:asciiTheme="minorHAnsi" w:eastAsia="MS PGothic" w:hAnsiTheme="minorHAnsi" w:cstheme="minorHAnsi"/>
          <w:spacing w:val="-13"/>
        </w:rPr>
        <w:t xml:space="preserve"> </w:t>
      </w:r>
      <w:r w:rsidRPr="00861540">
        <w:rPr>
          <w:rFonts w:asciiTheme="minorHAnsi" w:eastAsia="MS PGothic" w:hAnsiTheme="minorHAnsi" w:cstheme="minorHAnsi"/>
          <w:w w:val="112"/>
        </w:rPr>
        <w:t>Ou</w:t>
      </w:r>
      <w:r w:rsidRPr="00861540">
        <w:rPr>
          <w:rFonts w:asciiTheme="minorHAnsi" w:eastAsia="MS PGothic" w:hAnsiTheme="minorHAnsi" w:cstheme="minorHAnsi"/>
          <w:spacing w:val="1"/>
          <w:w w:val="112"/>
        </w:rPr>
        <w:t>d</w:t>
      </w:r>
      <w:r w:rsidRPr="00861540">
        <w:rPr>
          <w:rFonts w:asciiTheme="minorHAnsi" w:eastAsia="MS PGothic" w:hAnsiTheme="minorHAnsi" w:cstheme="minorHAnsi"/>
          <w:w w:val="112"/>
        </w:rPr>
        <w:t>e</w:t>
      </w:r>
      <w:r w:rsidRPr="00861540">
        <w:rPr>
          <w:rFonts w:asciiTheme="minorHAnsi" w:eastAsia="MS PGothic" w:hAnsiTheme="minorHAnsi" w:cstheme="minorHAnsi"/>
          <w:spacing w:val="57"/>
          <w:w w:val="112"/>
        </w:rPr>
        <w:t xml:space="preserve"> </w:t>
      </w:r>
      <w:r w:rsidRPr="00861540">
        <w:rPr>
          <w:rFonts w:asciiTheme="minorHAnsi" w:eastAsia="MS PGothic" w:hAnsiTheme="minorHAnsi" w:cstheme="minorHAnsi"/>
          <w:spacing w:val="-2"/>
          <w:w w:val="112"/>
        </w:rPr>
        <w:t>K</w:t>
      </w:r>
      <w:r w:rsidRPr="00861540">
        <w:rPr>
          <w:rFonts w:asciiTheme="minorHAnsi" w:eastAsia="MS PGothic" w:hAnsiTheme="minorHAnsi" w:cstheme="minorHAnsi"/>
          <w:w w:val="112"/>
        </w:rPr>
        <w:t>e</w:t>
      </w:r>
      <w:r w:rsidRPr="00861540">
        <w:rPr>
          <w:rFonts w:asciiTheme="minorHAnsi" w:eastAsia="MS PGothic" w:hAnsiTheme="minorHAnsi" w:cstheme="minorHAnsi"/>
          <w:spacing w:val="1"/>
          <w:w w:val="112"/>
        </w:rPr>
        <w:t>r</w:t>
      </w:r>
      <w:r w:rsidRPr="00861540">
        <w:rPr>
          <w:rFonts w:asciiTheme="minorHAnsi" w:eastAsia="MS PGothic" w:hAnsiTheme="minorHAnsi" w:cstheme="minorHAnsi"/>
          <w:w w:val="112"/>
        </w:rPr>
        <w:t>k,</w:t>
      </w:r>
      <w:r w:rsidRPr="00861540">
        <w:rPr>
          <w:rFonts w:asciiTheme="minorHAnsi" w:eastAsia="MS PGothic" w:hAnsiTheme="minorHAnsi" w:cstheme="minorHAnsi"/>
          <w:spacing w:val="-33"/>
          <w:w w:val="112"/>
        </w:rPr>
        <w:t xml:space="preserve"> </w:t>
      </w:r>
      <w:r w:rsidRPr="00861540">
        <w:rPr>
          <w:rFonts w:asciiTheme="minorHAnsi" w:eastAsia="MS PGothic" w:hAnsiTheme="minorHAnsi" w:cstheme="minorHAnsi"/>
          <w:w w:val="117"/>
        </w:rPr>
        <w:t>A</w:t>
      </w:r>
      <w:r w:rsidRPr="00861540">
        <w:rPr>
          <w:rFonts w:asciiTheme="minorHAnsi" w:eastAsia="MS PGothic" w:hAnsiTheme="minorHAnsi" w:cstheme="minorHAnsi"/>
          <w:spacing w:val="-1"/>
          <w:w w:val="127"/>
        </w:rPr>
        <w:t>m</w:t>
      </w:r>
      <w:r w:rsidRPr="00861540">
        <w:rPr>
          <w:rFonts w:asciiTheme="minorHAnsi" w:eastAsia="MS PGothic" w:hAnsiTheme="minorHAnsi" w:cstheme="minorHAnsi"/>
          <w:spacing w:val="1"/>
          <w:w w:val="84"/>
        </w:rPr>
        <w:t>s</w:t>
      </w:r>
      <w:r w:rsidRPr="00861540">
        <w:rPr>
          <w:rFonts w:asciiTheme="minorHAnsi" w:eastAsia="MS PGothic" w:hAnsiTheme="minorHAnsi" w:cstheme="minorHAnsi"/>
          <w:w w:val="96"/>
        </w:rPr>
        <w:t>t</w:t>
      </w:r>
      <w:r w:rsidRPr="00861540">
        <w:rPr>
          <w:rFonts w:asciiTheme="minorHAnsi" w:eastAsia="MS PGothic" w:hAnsiTheme="minorHAnsi" w:cstheme="minorHAnsi"/>
          <w:w w:val="112"/>
        </w:rPr>
        <w:t>er</w:t>
      </w:r>
      <w:r w:rsidRPr="00861540">
        <w:rPr>
          <w:rFonts w:asciiTheme="minorHAnsi" w:eastAsia="MS PGothic" w:hAnsiTheme="minorHAnsi" w:cstheme="minorHAnsi"/>
          <w:w w:val="138"/>
        </w:rPr>
        <w:t>d</w:t>
      </w:r>
      <w:r w:rsidRPr="00861540">
        <w:rPr>
          <w:rFonts w:asciiTheme="minorHAnsi" w:eastAsia="MS PGothic" w:hAnsiTheme="minorHAnsi" w:cstheme="minorHAnsi"/>
          <w:w w:val="133"/>
        </w:rPr>
        <w:t>a</w:t>
      </w:r>
      <w:r w:rsidRPr="00861540">
        <w:rPr>
          <w:rFonts w:asciiTheme="minorHAnsi" w:eastAsia="MS PGothic" w:hAnsiTheme="minorHAnsi" w:cstheme="minorHAnsi"/>
          <w:spacing w:val="-1"/>
          <w:w w:val="133"/>
        </w:rPr>
        <w:t>m</w:t>
      </w:r>
      <w:r w:rsidRPr="00861540">
        <w:rPr>
          <w:rFonts w:asciiTheme="minorHAnsi" w:eastAsia="MS PGothic" w:hAnsiTheme="minorHAnsi" w:cstheme="minorHAnsi"/>
          <w:w w:val="136"/>
        </w:rPr>
        <w:t>,</w:t>
      </w:r>
      <w:r w:rsidRPr="00861540">
        <w:rPr>
          <w:rFonts w:asciiTheme="minorHAnsi" w:eastAsia="MS PGothic" w:hAnsiTheme="minorHAnsi" w:cstheme="minorHAnsi"/>
          <w:spacing w:val="-12"/>
        </w:rPr>
        <w:t xml:space="preserve"> </w:t>
      </w:r>
      <w:r w:rsidRPr="00861540">
        <w:rPr>
          <w:rFonts w:asciiTheme="minorHAnsi" w:eastAsia="MS PGothic" w:hAnsiTheme="minorHAnsi" w:cstheme="minorHAnsi"/>
          <w:w w:val="115"/>
        </w:rPr>
        <w:t>N</w:t>
      </w:r>
      <w:r w:rsidRPr="00861540">
        <w:rPr>
          <w:rFonts w:asciiTheme="minorHAnsi" w:eastAsia="MS PGothic" w:hAnsiTheme="minorHAnsi" w:cstheme="minorHAnsi"/>
          <w:spacing w:val="-1"/>
          <w:w w:val="85"/>
        </w:rPr>
        <w:t>L</w:t>
      </w:r>
      <w:r w:rsidRPr="00861540">
        <w:rPr>
          <w:rFonts w:asciiTheme="minorHAnsi" w:eastAsia="MS PGothic" w:hAnsiTheme="minorHAnsi" w:cstheme="minorHAnsi"/>
          <w:w w:val="136"/>
        </w:rPr>
        <w:t>.</w:t>
      </w:r>
    </w:p>
    <w:p w14:paraId="2F5F25C9" w14:textId="77777777" w:rsidR="006826AB" w:rsidRPr="00861540" w:rsidRDefault="00204E33">
      <w:pPr>
        <w:spacing w:before="50" w:line="240" w:lineRule="exact"/>
        <w:ind w:left="2680" w:right="3030" w:firstLine="8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w w:val="97"/>
        </w:rPr>
        <w:t>'</w:t>
      </w:r>
      <w:r w:rsidRPr="00861540">
        <w:rPr>
          <w:rFonts w:asciiTheme="minorHAnsi" w:eastAsia="MS PGothic" w:hAnsiTheme="minorHAnsi" w:cstheme="minorHAnsi"/>
          <w:w w:val="95"/>
        </w:rPr>
        <w:t>P</w:t>
      </w:r>
      <w:r w:rsidRPr="00861540">
        <w:rPr>
          <w:rFonts w:asciiTheme="minorHAnsi" w:eastAsia="MS PGothic" w:hAnsiTheme="minorHAnsi" w:cstheme="minorHAnsi"/>
          <w:w w:val="128"/>
        </w:rPr>
        <w:t>l</w:t>
      </w:r>
      <w:r w:rsidRPr="00861540">
        <w:rPr>
          <w:rFonts w:asciiTheme="minorHAnsi" w:eastAsia="MS PGothic" w:hAnsiTheme="minorHAnsi" w:cstheme="minorHAnsi"/>
          <w:spacing w:val="-1"/>
          <w:w w:val="128"/>
        </w:rPr>
        <w:t>a</w:t>
      </w:r>
      <w:r w:rsidRPr="00861540">
        <w:rPr>
          <w:rFonts w:asciiTheme="minorHAnsi" w:eastAsia="MS PGothic" w:hAnsiTheme="minorHAnsi" w:cstheme="minorHAnsi"/>
          <w:w w:val="129"/>
        </w:rPr>
        <w:t>c</w:t>
      </w:r>
      <w:r w:rsidRPr="00861540">
        <w:rPr>
          <w:rFonts w:asciiTheme="minorHAnsi" w:eastAsia="MS PGothic" w:hAnsiTheme="minorHAnsi" w:cstheme="minorHAnsi"/>
          <w:w w:val="134"/>
        </w:rPr>
        <w:t>ed</w:t>
      </w:r>
      <w:r w:rsidRPr="00861540">
        <w:rPr>
          <w:rFonts w:asciiTheme="minorHAnsi" w:eastAsia="MS PGothic" w:hAnsiTheme="minorHAnsi" w:cstheme="minorHAnsi"/>
          <w:spacing w:val="-12"/>
        </w:rPr>
        <w:t xml:space="preserve"> </w:t>
      </w:r>
      <w:r w:rsidRPr="00861540">
        <w:rPr>
          <w:rFonts w:asciiTheme="minorHAnsi" w:eastAsia="MS PGothic" w:hAnsiTheme="minorHAnsi" w:cstheme="minorHAnsi"/>
        </w:rPr>
        <w:t>in</w:t>
      </w:r>
      <w:r w:rsidRPr="00861540">
        <w:rPr>
          <w:rFonts w:asciiTheme="minorHAnsi" w:eastAsia="MS PGothic" w:hAnsiTheme="minorHAnsi" w:cstheme="minorHAnsi"/>
          <w:spacing w:val="9"/>
        </w:rPr>
        <w:t xml:space="preserve"> </w:t>
      </w:r>
      <w:r w:rsidRPr="00861540">
        <w:rPr>
          <w:rFonts w:asciiTheme="minorHAnsi" w:eastAsia="MS PGothic" w:hAnsiTheme="minorHAnsi" w:cstheme="minorHAnsi"/>
          <w:w w:val="143"/>
        </w:rPr>
        <w:t>a</w:t>
      </w:r>
      <w:r w:rsidRPr="00861540">
        <w:rPr>
          <w:rFonts w:asciiTheme="minorHAnsi" w:eastAsia="MS PGothic" w:hAnsiTheme="minorHAnsi" w:cstheme="minorHAnsi"/>
          <w:spacing w:val="-36"/>
          <w:w w:val="143"/>
        </w:rPr>
        <w:t xml:space="preserve"> </w:t>
      </w:r>
      <w:r w:rsidRPr="00861540">
        <w:rPr>
          <w:rFonts w:asciiTheme="minorHAnsi" w:eastAsia="MS PGothic" w:hAnsiTheme="minorHAnsi" w:cstheme="minorHAnsi"/>
          <w:w w:val="85"/>
        </w:rPr>
        <w:t>L</w:t>
      </w:r>
      <w:r w:rsidRPr="00861540">
        <w:rPr>
          <w:rFonts w:asciiTheme="minorHAnsi" w:eastAsia="MS PGothic" w:hAnsiTheme="minorHAnsi" w:cstheme="minorHAnsi"/>
          <w:w w:val="120"/>
        </w:rPr>
        <w:t>im</w:t>
      </w:r>
      <w:r w:rsidRPr="00861540">
        <w:rPr>
          <w:rFonts w:asciiTheme="minorHAnsi" w:eastAsia="MS PGothic" w:hAnsiTheme="minorHAnsi" w:cstheme="minorHAnsi"/>
          <w:w w:val="137"/>
        </w:rPr>
        <w:t>b</w:t>
      </w:r>
      <w:r w:rsidRPr="00861540">
        <w:rPr>
          <w:rFonts w:asciiTheme="minorHAnsi" w:eastAsia="MS PGothic" w:hAnsiTheme="minorHAnsi" w:cstheme="minorHAnsi"/>
          <w:spacing w:val="-1"/>
          <w:w w:val="129"/>
        </w:rPr>
        <w:t>o</w:t>
      </w:r>
      <w:r w:rsidRPr="00861540">
        <w:rPr>
          <w:rFonts w:asciiTheme="minorHAnsi" w:eastAsia="MS PGothic" w:hAnsiTheme="minorHAnsi" w:cstheme="minorHAnsi"/>
          <w:w w:val="97"/>
        </w:rPr>
        <w:t>'</w:t>
      </w:r>
      <w:r w:rsidRPr="00861540">
        <w:rPr>
          <w:rFonts w:asciiTheme="minorHAnsi" w:eastAsia="MS PGothic" w:hAnsiTheme="minorHAnsi" w:cstheme="minorHAnsi"/>
          <w:spacing w:val="-11"/>
        </w:rPr>
        <w:t xml:space="preserve"> </w:t>
      </w:r>
      <w:r w:rsidRPr="00861540">
        <w:rPr>
          <w:rFonts w:asciiTheme="minorHAnsi" w:eastAsia="MS PGothic" w:hAnsiTheme="minorHAnsi" w:cstheme="minorHAnsi"/>
          <w:w w:val="136"/>
        </w:rPr>
        <w:t>,</w:t>
      </w:r>
      <w:r w:rsidRPr="00861540">
        <w:rPr>
          <w:rFonts w:asciiTheme="minorHAnsi" w:eastAsia="MS PGothic" w:hAnsiTheme="minorHAnsi" w:cstheme="minorHAnsi"/>
          <w:spacing w:val="-32"/>
          <w:w w:val="136"/>
        </w:rPr>
        <w:t xml:space="preserve"> </w:t>
      </w:r>
      <w:r w:rsidRPr="00861540">
        <w:rPr>
          <w:rFonts w:asciiTheme="minorHAnsi" w:eastAsia="MS PGothic" w:hAnsiTheme="minorHAnsi" w:cstheme="minorHAnsi"/>
          <w:w w:val="95"/>
        </w:rPr>
        <w:t>P</w:t>
      </w:r>
      <w:r w:rsidRPr="00861540">
        <w:rPr>
          <w:rFonts w:asciiTheme="minorHAnsi" w:eastAsia="MS PGothic" w:hAnsiTheme="minorHAnsi" w:cstheme="minorHAnsi"/>
          <w:w w:val="112"/>
        </w:rPr>
        <w:t>er</w:t>
      </w:r>
      <w:r w:rsidRPr="00861540">
        <w:rPr>
          <w:rFonts w:asciiTheme="minorHAnsi" w:eastAsia="MS PGothic" w:hAnsiTheme="minorHAnsi" w:cstheme="minorHAnsi"/>
          <w:spacing w:val="-1"/>
          <w:w w:val="103"/>
        </w:rPr>
        <w:t>f</w:t>
      </w:r>
      <w:r w:rsidRPr="00861540">
        <w:rPr>
          <w:rFonts w:asciiTheme="minorHAnsi" w:eastAsia="MS PGothic" w:hAnsiTheme="minorHAnsi" w:cstheme="minorHAnsi"/>
          <w:spacing w:val="1"/>
          <w:w w:val="129"/>
        </w:rPr>
        <w:t>o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w w:val="127"/>
        </w:rPr>
        <w:t>m</w:t>
      </w:r>
      <w:r w:rsidRPr="00861540">
        <w:rPr>
          <w:rFonts w:asciiTheme="minorHAnsi" w:eastAsia="MS PGothic" w:hAnsiTheme="minorHAnsi" w:cstheme="minorHAnsi"/>
          <w:spacing w:val="-1"/>
          <w:w w:val="143"/>
        </w:rPr>
        <w:t>a</w:t>
      </w:r>
      <w:r w:rsidRPr="00861540">
        <w:rPr>
          <w:rFonts w:asciiTheme="minorHAnsi" w:eastAsia="MS PGothic" w:hAnsiTheme="minorHAnsi" w:cstheme="minorHAnsi"/>
          <w:w w:val="125"/>
        </w:rPr>
        <w:t>nc</w:t>
      </w:r>
      <w:r w:rsidRPr="00861540">
        <w:rPr>
          <w:rFonts w:asciiTheme="minorHAnsi" w:eastAsia="MS PGothic" w:hAnsiTheme="minorHAnsi" w:cstheme="minorHAnsi"/>
          <w:w w:val="130"/>
        </w:rPr>
        <w:t>e</w:t>
      </w:r>
      <w:r w:rsidRPr="00861540">
        <w:rPr>
          <w:rFonts w:asciiTheme="minorHAnsi" w:eastAsia="MS PGothic" w:hAnsiTheme="minorHAnsi" w:cstheme="minorHAnsi"/>
          <w:spacing w:val="-11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</w:rPr>
        <w:t>1</w:t>
      </w:r>
      <w:r w:rsidRPr="00861540">
        <w:rPr>
          <w:rFonts w:asciiTheme="minorHAnsi" w:eastAsia="MS PGothic" w:hAnsiTheme="minorHAnsi" w:cstheme="minorHAnsi"/>
          <w:spacing w:val="1"/>
        </w:rPr>
        <w:t>5</w:t>
      </w:r>
      <w:r w:rsidRPr="00861540">
        <w:rPr>
          <w:rFonts w:asciiTheme="minorHAnsi" w:eastAsia="MS PGothic" w:hAnsiTheme="minorHAnsi" w:cstheme="minorHAnsi"/>
        </w:rPr>
        <w:t>'</w:t>
      </w:r>
      <w:r w:rsidRPr="00861540">
        <w:rPr>
          <w:rFonts w:asciiTheme="minorHAnsi" w:eastAsia="MS PGothic" w:hAnsiTheme="minorHAnsi" w:cstheme="minorHAnsi"/>
          <w:spacing w:val="7"/>
        </w:rPr>
        <w:t xml:space="preserve"> </w:t>
      </w:r>
      <w:r w:rsidRPr="00861540">
        <w:rPr>
          <w:rFonts w:asciiTheme="minorHAnsi" w:eastAsia="MS PGothic" w:hAnsiTheme="minorHAnsi" w:cstheme="minorHAnsi"/>
          <w:w w:val="107"/>
        </w:rPr>
        <w:t xml:space="preserve">x2 </w:t>
      </w:r>
      <w:r w:rsidRPr="00861540">
        <w:rPr>
          <w:rFonts w:asciiTheme="minorHAnsi" w:eastAsia="MS PGothic" w:hAnsiTheme="minorHAnsi" w:cstheme="minorHAnsi"/>
          <w:spacing w:val="-1"/>
          <w:w w:val="129"/>
        </w:rPr>
        <w:t>c</w:t>
      </w:r>
      <w:r w:rsidRPr="00861540">
        <w:rPr>
          <w:rFonts w:asciiTheme="minorHAnsi" w:eastAsia="MS PGothic" w:hAnsiTheme="minorHAnsi" w:cstheme="minorHAnsi"/>
          <w:w w:val="121"/>
        </w:rPr>
        <w:t>u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spacing w:val="-1"/>
          <w:w w:val="143"/>
        </w:rPr>
        <w:t>a</w:t>
      </w:r>
      <w:r w:rsidRPr="00861540">
        <w:rPr>
          <w:rFonts w:asciiTheme="minorHAnsi" w:eastAsia="MS PGothic" w:hAnsiTheme="minorHAnsi" w:cstheme="minorHAnsi"/>
          <w:w w:val="124"/>
        </w:rPr>
        <w:t>ted</w:t>
      </w:r>
      <w:r w:rsidRPr="00861540">
        <w:rPr>
          <w:rFonts w:asciiTheme="minorHAnsi" w:eastAsia="MS PGothic" w:hAnsiTheme="minorHAnsi" w:cstheme="minorHAnsi"/>
          <w:spacing w:val="-10"/>
        </w:rPr>
        <w:t xml:space="preserve"> </w:t>
      </w:r>
      <w:r w:rsidRPr="00861540">
        <w:rPr>
          <w:rFonts w:asciiTheme="minorHAnsi" w:eastAsia="MS PGothic" w:hAnsiTheme="minorHAnsi" w:cstheme="minorHAnsi"/>
          <w:w w:val="124"/>
        </w:rPr>
        <w:t>by</w:t>
      </w:r>
      <w:r w:rsidRPr="00861540">
        <w:rPr>
          <w:rFonts w:asciiTheme="minorHAnsi" w:eastAsia="MS PGothic" w:hAnsiTheme="minorHAnsi" w:cstheme="minorHAnsi"/>
          <w:spacing w:val="-23"/>
          <w:w w:val="124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</w:rPr>
        <w:t>D</w:t>
      </w:r>
      <w:r w:rsidRPr="00861540">
        <w:rPr>
          <w:rFonts w:asciiTheme="minorHAnsi" w:eastAsia="MS PGothic" w:hAnsiTheme="minorHAnsi" w:cstheme="minorHAnsi"/>
        </w:rPr>
        <w:t>iny</w:t>
      </w:r>
      <w:r w:rsidRPr="00861540">
        <w:rPr>
          <w:rFonts w:asciiTheme="minorHAnsi" w:eastAsia="MS PGothic" w:hAnsiTheme="minorHAnsi" w:cstheme="minorHAnsi"/>
          <w:spacing w:val="39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97"/>
        </w:rPr>
        <w:t>R</w:t>
      </w:r>
      <w:r w:rsidRPr="00861540">
        <w:rPr>
          <w:rFonts w:asciiTheme="minorHAnsi" w:eastAsia="MS PGothic" w:hAnsiTheme="minorHAnsi" w:cstheme="minorHAnsi"/>
          <w:spacing w:val="1"/>
          <w:w w:val="129"/>
        </w:rPr>
        <w:t>o</w:t>
      </w:r>
      <w:r w:rsidRPr="00861540">
        <w:rPr>
          <w:rFonts w:asciiTheme="minorHAnsi" w:eastAsia="MS PGothic" w:hAnsiTheme="minorHAnsi" w:cstheme="minorHAnsi"/>
          <w:spacing w:val="-1"/>
          <w:w w:val="129"/>
        </w:rPr>
        <w:t>o</w:t>
      </w:r>
      <w:r w:rsidRPr="00861540">
        <w:rPr>
          <w:rFonts w:asciiTheme="minorHAnsi" w:eastAsia="MS PGothic" w:hAnsiTheme="minorHAnsi" w:cstheme="minorHAnsi"/>
          <w:w w:val="107"/>
        </w:rPr>
        <w:t>t</w:t>
      </w:r>
      <w:r w:rsidRPr="00861540">
        <w:rPr>
          <w:rFonts w:asciiTheme="minorHAnsi" w:eastAsia="MS PGothic" w:hAnsiTheme="minorHAnsi" w:cstheme="minorHAnsi"/>
          <w:spacing w:val="1"/>
          <w:w w:val="107"/>
        </w:rPr>
        <w:t>v</w:t>
      </w:r>
      <w:r w:rsidRPr="00861540">
        <w:rPr>
          <w:rFonts w:asciiTheme="minorHAnsi" w:eastAsia="MS PGothic" w:hAnsiTheme="minorHAnsi" w:cstheme="minorHAnsi"/>
          <w:spacing w:val="-1"/>
          <w:w w:val="129"/>
        </w:rPr>
        <w:t>o</w:t>
      </w:r>
      <w:r w:rsidRPr="00861540">
        <w:rPr>
          <w:rFonts w:asciiTheme="minorHAnsi" w:eastAsia="MS PGothic" w:hAnsiTheme="minorHAnsi" w:cstheme="minorHAnsi"/>
          <w:w w:val="105"/>
        </w:rPr>
        <w:t>ets</w:t>
      </w:r>
      <w:r w:rsidRPr="00861540">
        <w:rPr>
          <w:rFonts w:asciiTheme="minorHAnsi" w:eastAsia="MS PGothic" w:hAnsiTheme="minorHAnsi" w:cstheme="minorHAnsi"/>
          <w:w w:val="136"/>
        </w:rPr>
        <w:t>.</w:t>
      </w:r>
    </w:p>
    <w:p w14:paraId="70395FAA" w14:textId="77777777" w:rsidR="006826AB" w:rsidRPr="00861540" w:rsidRDefault="006826AB">
      <w:pPr>
        <w:spacing w:before="1" w:line="100" w:lineRule="exact"/>
        <w:rPr>
          <w:rFonts w:asciiTheme="minorHAnsi" w:hAnsiTheme="minorHAnsi" w:cstheme="minorHAnsi"/>
        </w:rPr>
      </w:pPr>
    </w:p>
    <w:p w14:paraId="6418002E" w14:textId="77777777" w:rsidR="006826AB" w:rsidRPr="00861540" w:rsidRDefault="006826AB">
      <w:pPr>
        <w:spacing w:line="200" w:lineRule="exact"/>
        <w:rPr>
          <w:rFonts w:asciiTheme="minorHAnsi" w:hAnsiTheme="minorHAnsi" w:cstheme="minorHAnsi"/>
        </w:rPr>
      </w:pPr>
    </w:p>
    <w:p w14:paraId="07CBD5A2" w14:textId="77777777" w:rsidR="006826AB" w:rsidRPr="00861540" w:rsidRDefault="006826AB">
      <w:pPr>
        <w:spacing w:line="200" w:lineRule="exact"/>
        <w:rPr>
          <w:rFonts w:asciiTheme="minorHAnsi" w:hAnsiTheme="minorHAnsi" w:cstheme="minorHAnsi"/>
        </w:rPr>
      </w:pPr>
    </w:p>
    <w:p w14:paraId="31CF5110" w14:textId="77777777" w:rsidR="006826AB" w:rsidRPr="00861540" w:rsidRDefault="00204E33">
      <w:pPr>
        <w:ind w:left="102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spacing w:val="-2"/>
          <w:w w:val="117"/>
        </w:rPr>
        <w:t>A</w:t>
      </w:r>
      <w:r w:rsidRPr="00861540">
        <w:rPr>
          <w:rFonts w:asciiTheme="minorHAnsi" w:eastAsia="MS PGothic" w:hAnsiTheme="minorHAnsi" w:cstheme="minorHAnsi"/>
          <w:w w:val="82"/>
        </w:rPr>
        <w:t>SS</w:t>
      </w:r>
      <w:r w:rsidRPr="00861540">
        <w:rPr>
          <w:rFonts w:asciiTheme="minorHAnsi" w:eastAsia="MS PGothic" w:hAnsiTheme="minorHAnsi" w:cstheme="minorHAnsi"/>
          <w:w w:val="91"/>
        </w:rPr>
        <w:t>I</w:t>
      </w:r>
      <w:r w:rsidRPr="00861540">
        <w:rPr>
          <w:rFonts w:asciiTheme="minorHAnsi" w:eastAsia="MS PGothic" w:hAnsiTheme="minorHAnsi" w:cstheme="minorHAnsi"/>
          <w:w w:val="82"/>
        </w:rPr>
        <w:t>S</w:t>
      </w:r>
      <w:r w:rsidRPr="00861540">
        <w:rPr>
          <w:rFonts w:asciiTheme="minorHAnsi" w:eastAsia="MS PGothic" w:hAnsiTheme="minorHAnsi" w:cstheme="minorHAnsi"/>
          <w:w w:val="72"/>
        </w:rPr>
        <w:t>T</w:t>
      </w:r>
      <w:r w:rsidRPr="00861540">
        <w:rPr>
          <w:rFonts w:asciiTheme="minorHAnsi" w:eastAsia="MS PGothic" w:hAnsiTheme="minorHAnsi" w:cstheme="minorHAnsi"/>
          <w:w w:val="91"/>
        </w:rPr>
        <w:t>I</w:t>
      </w:r>
      <w:r w:rsidRPr="00861540">
        <w:rPr>
          <w:rFonts w:asciiTheme="minorHAnsi" w:eastAsia="MS PGothic" w:hAnsiTheme="minorHAnsi" w:cstheme="minorHAnsi"/>
          <w:w w:val="115"/>
        </w:rPr>
        <w:t>N</w:t>
      </w:r>
      <w:r w:rsidRPr="00861540">
        <w:rPr>
          <w:rFonts w:asciiTheme="minorHAnsi" w:eastAsia="MS PGothic" w:hAnsiTheme="minorHAnsi" w:cstheme="minorHAnsi"/>
          <w:w w:val="128"/>
        </w:rPr>
        <w:t>G</w:t>
      </w:r>
      <w:r w:rsidRPr="00861540">
        <w:rPr>
          <w:rFonts w:asciiTheme="minorHAnsi" w:eastAsia="MS PGothic" w:hAnsiTheme="minorHAnsi" w:cstheme="minorHAnsi"/>
          <w:spacing w:val="-14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94"/>
        </w:rPr>
        <w:t>E</w:t>
      </w:r>
      <w:r w:rsidRPr="00861540">
        <w:rPr>
          <w:rFonts w:asciiTheme="minorHAnsi" w:eastAsia="MS PGothic" w:hAnsiTheme="minorHAnsi" w:cstheme="minorHAnsi"/>
          <w:w w:val="101"/>
        </w:rPr>
        <w:t>X</w:t>
      </w:r>
      <w:r w:rsidRPr="00861540">
        <w:rPr>
          <w:rFonts w:asciiTheme="minorHAnsi" w:eastAsia="MS PGothic" w:hAnsiTheme="minorHAnsi" w:cstheme="minorHAnsi"/>
          <w:w w:val="95"/>
        </w:rPr>
        <w:t>P</w:t>
      </w:r>
      <w:r w:rsidRPr="00861540">
        <w:rPr>
          <w:rFonts w:asciiTheme="minorHAnsi" w:eastAsia="MS PGothic" w:hAnsiTheme="minorHAnsi" w:cstheme="minorHAnsi"/>
          <w:spacing w:val="-1"/>
          <w:w w:val="95"/>
        </w:rPr>
        <w:t>E</w:t>
      </w:r>
      <w:r w:rsidRPr="00861540">
        <w:rPr>
          <w:rFonts w:asciiTheme="minorHAnsi" w:eastAsia="MS PGothic" w:hAnsiTheme="minorHAnsi" w:cstheme="minorHAnsi"/>
          <w:w w:val="95"/>
        </w:rPr>
        <w:t>RI</w:t>
      </w:r>
      <w:r w:rsidRPr="00861540">
        <w:rPr>
          <w:rFonts w:asciiTheme="minorHAnsi" w:eastAsia="MS PGothic" w:hAnsiTheme="minorHAnsi" w:cstheme="minorHAnsi"/>
          <w:spacing w:val="-1"/>
          <w:w w:val="94"/>
        </w:rPr>
        <w:t>E</w:t>
      </w:r>
      <w:r w:rsidRPr="00861540">
        <w:rPr>
          <w:rFonts w:asciiTheme="minorHAnsi" w:eastAsia="MS PGothic" w:hAnsiTheme="minorHAnsi" w:cstheme="minorHAnsi"/>
          <w:w w:val="115"/>
        </w:rPr>
        <w:t>N</w:t>
      </w:r>
      <w:r w:rsidRPr="00861540">
        <w:rPr>
          <w:rFonts w:asciiTheme="minorHAnsi" w:eastAsia="MS PGothic" w:hAnsiTheme="minorHAnsi" w:cstheme="minorHAnsi"/>
          <w:spacing w:val="1"/>
          <w:w w:val="122"/>
        </w:rPr>
        <w:t>C</w:t>
      </w:r>
      <w:r w:rsidRPr="00861540">
        <w:rPr>
          <w:rFonts w:asciiTheme="minorHAnsi" w:eastAsia="MS PGothic" w:hAnsiTheme="minorHAnsi" w:cstheme="minorHAnsi"/>
          <w:w w:val="94"/>
        </w:rPr>
        <w:t>E</w:t>
      </w:r>
    </w:p>
    <w:p w14:paraId="7965A8E7" w14:textId="77777777" w:rsidR="006826AB" w:rsidRPr="00861540" w:rsidRDefault="006826AB">
      <w:pPr>
        <w:spacing w:before="18" w:line="240" w:lineRule="exact"/>
        <w:rPr>
          <w:rFonts w:asciiTheme="minorHAnsi" w:hAnsiTheme="minorHAnsi" w:cstheme="minorHAnsi"/>
        </w:rPr>
      </w:pPr>
    </w:p>
    <w:p w14:paraId="4C0D9ACE" w14:textId="77777777" w:rsidR="006826AB" w:rsidRPr="00861540" w:rsidRDefault="00204E33">
      <w:pPr>
        <w:ind w:left="102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spacing w:val="-1"/>
          <w:w w:val="112"/>
        </w:rPr>
        <w:t>20</w:t>
      </w:r>
      <w:r w:rsidRPr="00861540">
        <w:rPr>
          <w:rFonts w:asciiTheme="minorHAnsi" w:eastAsia="MS PGothic" w:hAnsiTheme="minorHAnsi" w:cstheme="minorHAnsi"/>
          <w:spacing w:val="1"/>
          <w:w w:val="112"/>
        </w:rPr>
        <w:t>1</w:t>
      </w:r>
      <w:r w:rsidRPr="00861540">
        <w:rPr>
          <w:rFonts w:asciiTheme="minorHAnsi" w:eastAsia="MS PGothic" w:hAnsiTheme="minorHAnsi" w:cstheme="minorHAnsi"/>
          <w:spacing w:val="-1"/>
          <w:w w:val="112"/>
        </w:rPr>
        <w:t>7</w:t>
      </w:r>
      <w:r w:rsidRPr="00861540">
        <w:rPr>
          <w:rFonts w:asciiTheme="minorHAnsi" w:eastAsia="MS PGothic" w:hAnsiTheme="minorHAnsi" w:cstheme="minorHAnsi"/>
          <w:w w:val="112"/>
        </w:rPr>
        <w:t>,</w:t>
      </w:r>
      <w:r w:rsidRPr="00861540">
        <w:rPr>
          <w:rFonts w:asciiTheme="minorHAnsi" w:eastAsia="MS PGothic" w:hAnsiTheme="minorHAnsi" w:cstheme="minorHAnsi"/>
          <w:spacing w:val="-18"/>
          <w:w w:val="112"/>
        </w:rPr>
        <w:t xml:space="preserve"> </w:t>
      </w:r>
      <w:r w:rsidRPr="00861540">
        <w:rPr>
          <w:rFonts w:asciiTheme="minorHAnsi" w:eastAsia="MS PGothic" w:hAnsiTheme="minorHAnsi" w:cstheme="minorHAnsi"/>
          <w:w w:val="114"/>
        </w:rPr>
        <w:t>in</w:t>
      </w:r>
      <w:r w:rsidRPr="00861540">
        <w:rPr>
          <w:rFonts w:asciiTheme="minorHAnsi" w:eastAsia="MS PGothic" w:hAnsiTheme="minorHAnsi" w:cstheme="minorHAnsi"/>
          <w:w w:val="96"/>
        </w:rPr>
        <w:t>t</w:t>
      </w:r>
      <w:r w:rsidRPr="00861540">
        <w:rPr>
          <w:rFonts w:asciiTheme="minorHAnsi" w:eastAsia="MS PGothic" w:hAnsiTheme="minorHAnsi" w:cstheme="minorHAnsi"/>
          <w:w w:val="112"/>
        </w:rPr>
        <w:t>er</w:t>
      </w:r>
      <w:r w:rsidRPr="00861540">
        <w:rPr>
          <w:rFonts w:asciiTheme="minorHAnsi" w:eastAsia="MS PGothic" w:hAnsiTheme="minorHAnsi" w:cstheme="minorHAnsi"/>
          <w:w w:val="122"/>
        </w:rPr>
        <w:t>n</w:t>
      </w:r>
      <w:r w:rsidRPr="00861540">
        <w:rPr>
          <w:rFonts w:asciiTheme="minorHAnsi" w:eastAsia="MS PGothic" w:hAnsiTheme="minorHAnsi" w:cstheme="minorHAnsi"/>
          <w:spacing w:val="-1"/>
          <w:w w:val="84"/>
        </w:rPr>
        <w:t>s</w:t>
      </w:r>
      <w:r w:rsidRPr="00861540">
        <w:rPr>
          <w:rFonts w:asciiTheme="minorHAnsi" w:eastAsia="MS PGothic" w:hAnsiTheme="minorHAnsi" w:cstheme="minorHAnsi"/>
          <w:spacing w:val="1"/>
          <w:w w:val="122"/>
        </w:rPr>
        <w:t>h</w:t>
      </w:r>
      <w:r w:rsidRPr="00861540">
        <w:rPr>
          <w:rFonts w:asciiTheme="minorHAnsi" w:eastAsia="MS PGothic" w:hAnsiTheme="minorHAnsi" w:cstheme="minorHAnsi"/>
          <w:w w:val="124"/>
        </w:rPr>
        <w:t>ip</w:t>
      </w:r>
      <w:r w:rsidRPr="00861540">
        <w:rPr>
          <w:rFonts w:asciiTheme="minorHAnsi" w:eastAsia="MS PGothic" w:hAnsiTheme="minorHAnsi" w:cstheme="minorHAnsi"/>
          <w:spacing w:val="-15"/>
        </w:rPr>
        <w:t xml:space="preserve"> </w:t>
      </w:r>
      <w:r w:rsidRPr="00861540">
        <w:rPr>
          <w:rFonts w:asciiTheme="minorHAnsi" w:eastAsia="MS PGothic" w:hAnsiTheme="minorHAnsi" w:cstheme="minorHAnsi"/>
        </w:rPr>
        <w:t>at</w:t>
      </w:r>
      <w:r w:rsidRPr="00861540">
        <w:rPr>
          <w:rFonts w:asciiTheme="minorHAnsi" w:eastAsia="MS PGothic" w:hAnsiTheme="minorHAnsi" w:cstheme="minorHAnsi"/>
          <w:spacing w:val="37"/>
        </w:rPr>
        <w:t xml:space="preserve"> </w:t>
      </w:r>
      <w:r w:rsidRPr="00861540">
        <w:rPr>
          <w:rFonts w:asciiTheme="minorHAnsi" w:eastAsia="MS PGothic" w:hAnsiTheme="minorHAnsi" w:cstheme="minorHAnsi"/>
          <w:spacing w:val="-2"/>
        </w:rPr>
        <w:t>J</w:t>
      </w:r>
      <w:r w:rsidRPr="00861540">
        <w:rPr>
          <w:rFonts w:asciiTheme="minorHAnsi" w:eastAsia="MS PGothic" w:hAnsiTheme="minorHAnsi" w:cstheme="minorHAnsi"/>
        </w:rPr>
        <w:t>ulian</w:t>
      </w:r>
      <w:r w:rsidRPr="00861540">
        <w:rPr>
          <w:rFonts w:asciiTheme="minorHAnsi" w:eastAsia="MS PGothic" w:hAnsiTheme="minorHAnsi" w:cstheme="minorHAnsi"/>
          <w:spacing w:val="67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22"/>
        </w:rPr>
        <w:t>C</w:t>
      </w:r>
      <w:r w:rsidRPr="00861540">
        <w:rPr>
          <w:rFonts w:asciiTheme="minorHAnsi" w:eastAsia="MS PGothic" w:hAnsiTheme="minorHAnsi" w:cstheme="minorHAnsi"/>
          <w:w w:val="122"/>
        </w:rPr>
        <w:t>h</w:t>
      </w:r>
      <w:r w:rsidRPr="00861540">
        <w:rPr>
          <w:rFonts w:asciiTheme="minorHAnsi" w:eastAsia="MS PGothic" w:hAnsiTheme="minorHAnsi" w:cstheme="minorHAnsi"/>
          <w:w w:val="119"/>
        </w:rPr>
        <w:t>ar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w w:val="108"/>
        </w:rPr>
        <w:t>iè</w:t>
      </w:r>
      <w:r w:rsidRPr="00861540">
        <w:rPr>
          <w:rFonts w:asciiTheme="minorHAnsi" w:eastAsia="MS PGothic" w:hAnsiTheme="minorHAnsi" w:cstheme="minorHAnsi"/>
          <w:spacing w:val="1"/>
          <w:w w:val="108"/>
        </w:rPr>
        <w:t>r</w:t>
      </w:r>
      <w:r w:rsidRPr="00861540">
        <w:rPr>
          <w:rFonts w:asciiTheme="minorHAnsi" w:eastAsia="MS PGothic" w:hAnsiTheme="minorHAnsi" w:cstheme="minorHAnsi"/>
          <w:w w:val="130"/>
        </w:rPr>
        <w:t>e</w:t>
      </w:r>
      <w:r w:rsidRPr="00861540">
        <w:rPr>
          <w:rFonts w:asciiTheme="minorHAnsi" w:eastAsia="MS PGothic" w:hAnsiTheme="minorHAnsi" w:cstheme="minorHAnsi"/>
          <w:spacing w:val="-13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82"/>
        </w:rPr>
        <w:t>S</w:t>
      </w:r>
      <w:r w:rsidRPr="00861540">
        <w:rPr>
          <w:rFonts w:asciiTheme="minorHAnsi" w:eastAsia="MS PGothic" w:hAnsiTheme="minorHAnsi" w:cstheme="minorHAnsi"/>
          <w:w w:val="96"/>
        </w:rPr>
        <w:t>t</w:t>
      </w:r>
      <w:r w:rsidRPr="00861540">
        <w:rPr>
          <w:rFonts w:asciiTheme="minorHAnsi" w:eastAsia="MS PGothic" w:hAnsiTheme="minorHAnsi" w:cstheme="minorHAnsi"/>
          <w:w w:val="129"/>
        </w:rPr>
        <w:t>ud</w:t>
      </w:r>
      <w:r w:rsidRPr="00861540">
        <w:rPr>
          <w:rFonts w:asciiTheme="minorHAnsi" w:eastAsia="MS PGothic" w:hAnsiTheme="minorHAnsi" w:cstheme="minorHAnsi"/>
          <w:w w:val="119"/>
        </w:rPr>
        <w:t>io</w:t>
      </w:r>
      <w:r w:rsidRPr="00861540">
        <w:rPr>
          <w:rFonts w:asciiTheme="minorHAnsi" w:eastAsia="MS PGothic" w:hAnsiTheme="minorHAnsi" w:cstheme="minorHAnsi"/>
          <w:w w:val="136"/>
        </w:rPr>
        <w:t>.</w:t>
      </w:r>
    </w:p>
    <w:p w14:paraId="40F8B876" w14:textId="77777777" w:rsidR="006826AB" w:rsidRPr="00861540" w:rsidRDefault="006826AB">
      <w:pPr>
        <w:spacing w:before="16" w:line="260" w:lineRule="exact"/>
        <w:rPr>
          <w:rFonts w:asciiTheme="minorHAnsi" w:hAnsiTheme="minorHAnsi" w:cstheme="minorHAnsi"/>
        </w:rPr>
      </w:pPr>
    </w:p>
    <w:p w14:paraId="20C968BA" w14:textId="77777777" w:rsidR="006826AB" w:rsidRPr="00861540" w:rsidRDefault="00204E33">
      <w:pPr>
        <w:spacing w:line="224" w:lineRule="auto"/>
        <w:ind w:left="102" w:right="66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spacing w:val="-1"/>
        </w:rPr>
        <w:t>20</w:t>
      </w:r>
      <w:r w:rsidRPr="00861540">
        <w:rPr>
          <w:rFonts w:asciiTheme="minorHAnsi" w:eastAsia="MS PGothic" w:hAnsiTheme="minorHAnsi" w:cstheme="minorHAnsi"/>
          <w:spacing w:val="1"/>
        </w:rPr>
        <w:t>1</w:t>
      </w:r>
      <w:r w:rsidRPr="00861540">
        <w:rPr>
          <w:rFonts w:asciiTheme="minorHAnsi" w:eastAsia="MS PGothic" w:hAnsiTheme="minorHAnsi" w:cstheme="minorHAnsi"/>
        </w:rPr>
        <w:t>6</w:t>
      </w:r>
      <w:r w:rsidRPr="00861540">
        <w:rPr>
          <w:rFonts w:asciiTheme="minorHAnsi" w:eastAsia="MS PGothic" w:hAnsiTheme="minorHAnsi" w:cstheme="minorHAnsi"/>
          <w:spacing w:val="42"/>
        </w:rPr>
        <w:t xml:space="preserve"> </w:t>
      </w:r>
      <w:r w:rsidRPr="00861540">
        <w:rPr>
          <w:rFonts w:asciiTheme="minorHAnsi" w:eastAsia="MS PGothic" w:hAnsiTheme="minorHAnsi" w:cstheme="minorHAnsi"/>
        </w:rPr>
        <w:t>Kuu,</w:t>
      </w:r>
      <w:r w:rsidRPr="00861540">
        <w:rPr>
          <w:rFonts w:asciiTheme="minorHAnsi" w:eastAsia="MS PGothic" w:hAnsiTheme="minorHAnsi" w:cstheme="minorHAnsi"/>
          <w:spacing w:val="57"/>
        </w:rPr>
        <w:t xml:space="preserve"> </w:t>
      </w:r>
      <w:r w:rsidRPr="00861540">
        <w:rPr>
          <w:rFonts w:asciiTheme="minorHAnsi" w:eastAsia="MS PGothic" w:hAnsiTheme="minorHAnsi" w:cstheme="minorHAnsi"/>
        </w:rPr>
        <w:t>'At</w:t>
      </w:r>
      <w:r w:rsidRPr="00861540">
        <w:rPr>
          <w:rFonts w:asciiTheme="minorHAnsi" w:eastAsia="MS PGothic" w:hAnsiTheme="minorHAnsi" w:cstheme="minorHAnsi"/>
          <w:spacing w:val="14"/>
        </w:rPr>
        <w:t xml:space="preserve"> </w:t>
      </w:r>
      <w:r w:rsidRPr="00861540">
        <w:rPr>
          <w:rFonts w:asciiTheme="minorHAnsi" w:eastAsia="MS PGothic" w:hAnsiTheme="minorHAnsi" w:cstheme="minorHAnsi"/>
          <w:w w:val="96"/>
        </w:rPr>
        <w:t>t</w:t>
      </w:r>
      <w:r w:rsidRPr="00861540">
        <w:rPr>
          <w:rFonts w:asciiTheme="minorHAnsi" w:eastAsia="MS PGothic" w:hAnsiTheme="minorHAnsi" w:cstheme="minorHAnsi"/>
          <w:w w:val="122"/>
        </w:rPr>
        <w:t>h</w:t>
      </w:r>
      <w:r w:rsidRPr="00861540">
        <w:rPr>
          <w:rFonts w:asciiTheme="minorHAnsi" w:eastAsia="MS PGothic" w:hAnsiTheme="minorHAnsi" w:cstheme="minorHAnsi"/>
          <w:w w:val="130"/>
        </w:rPr>
        <w:t>e</w:t>
      </w:r>
      <w:r w:rsidRPr="00861540">
        <w:rPr>
          <w:rFonts w:asciiTheme="minorHAnsi" w:eastAsia="MS PGothic" w:hAnsiTheme="minorHAnsi" w:cstheme="minorHAnsi"/>
          <w:spacing w:val="-7"/>
        </w:rPr>
        <w:t xml:space="preserve"> </w:t>
      </w:r>
      <w:r w:rsidRPr="00861540">
        <w:rPr>
          <w:rFonts w:asciiTheme="minorHAnsi" w:eastAsia="MS PGothic" w:hAnsiTheme="minorHAnsi" w:cstheme="minorHAnsi"/>
          <w:w w:val="123"/>
        </w:rPr>
        <w:t>e</w:t>
      </w:r>
      <w:r w:rsidRPr="00861540">
        <w:rPr>
          <w:rFonts w:asciiTheme="minorHAnsi" w:eastAsia="MS PGothic" w:hAnsiTheme="minorHAnsi" w:cstheme="minorHAnsi"/>
          <w:spacing w:val="1"/>
          <w:w w:val="123"/>
        </w:rPr>
        <w:t>n</w:t>
      </w:r>
      <w:r w:rsidRPr="00861540">
        <w:rPr>
          <w:rFonts w:asciiTheme="minorHAnsi" w:eastAsia="MS PGothic" w:hAnsiTheme="minorHAnsi" w:cstheme="minorHAnsi"/>
          <w:w w:val="123"/>
        </w:rPr>
        <w:t>d of</w:t>
      </w:r>
      <w:r w:rsidRPr="00861540">
        <w:rPr>
          <w:rFonts w:asciiTheme="minorHAnsi" w:eastAsia="MS PGothic" w:hAnsiTheme="minorHAnsi" w:cstheme="minorHAnsi"/>
          <w:spacing w:val="-31"/>
          <w:w w:val="123"/>
        </w:rPr>
        <w:t xml:space="preserve"> </w:t>
      </w:r>
      <w:r w:rsidRPr="00861540">
        <w:rPr>
          <w:rFonts w:asciiTheme="minorHAnsi" w:eastAsia="MS PGothic" w:hAnsiTheme="minorHAnsi" w:cstheme="minorHAnsi"/>
          <w:w w:val="96"/>
        </w:rPr>
        <w:t>t</w:t>
      </w:r>
      <w:r w:rsidRPr="00861540">
        <w:rPr>
          <w:rFonts w:asciiTheme="minorHAnsi" w:eastAsia="MS PGothic" w:hAnsiTheme="minorHAnsi" w:cstheme="minorHAnsi"/>
          <w:w w:val="122"/>
        </w:rPr>
        <w:t>h</w:t>
      </w:r>
      <w:r w:rsidRPr="00861540">
        <w:rPr>
          <w:rFonts w:asciiTheme="minorHAnsi" w:eastAsia="MS PGothic" w:hAnsiTheme="minorHAnsi" w:cstheme="minorHAnsi"/>
          <w:w w:val="130"/>
        </w:rPr>
        <w:t>e</w:t>
      </w:r>
      <w:r w:rsidRPr="00861540">
        <w:rPr>
          <w:rFonts w:asciiTheme="minorHAnsi" w:eastAsia="MS PGothic" w:hAnsiTheme="minorHAnsi" w:cstheme="minorHAnsi"/>
          <w:spacing w:val="-7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38"/>
        </w:rPr>
        <w:t>d</w:t>
      </w:r>
      <w:r w:rsidRPr="00861540">
        <w:rPr>
          <w:rFonts w:asciiTheme="minorHAnsi" w:eastAsia="MS PGothic" w:hAnsiTheme="minorHAnsi" w:cstheme="minorHAnsi"/>
          <w:spacing w:val="-2"/>
          <w:w w:val="143"/>
        </w:rPr>
        <w:t>a</w:t>
      </w:r>
      <w:r w:rsidRPr="00861540">
        <w:rPr>
          <w:rFonts w:asciiTheme="minorHAnsi" w:eastAsia="MS PGothic" w:hAnsiTheme="minorHAnsi" w:cstheme="minorHAnsi"/>
          <w:spacing w:val="1"/>
          <w:w w:val="112"/>
        </w:rPr>
        <w:t>y</w:t>
      </w:r>
      <w:r w:rsidRPr="00861540">
        <w:rPr>
          <w:rFonts w:asciiTheme="minorHAnsi" w:eastAsia="MS PGothic" w:hAnsiTheme="minorHAnsi" w:cstheme="minorHAnsi"/>
          <w:w w:val="97"/>
        </w:rPr>
        <w:t>'</w:t>
      </w:r>
      <w:r w:rsidRPr="00861540">
        <w:rPr>
          <w:rFonts w:asciiTheme="minorHAnsi" w:eastAsia="MS PGothic" w:hAnsiTheme="minorHAnsi" w:cstheme="minorHAnsi"/>
          <w:spacing w:val="-7"/>
        </w:rPr>
        <w:t xml:space="preserve"> </w:t>
      </w:r>
      <w:r w:rsidRPr="00861540">
        <w:rPr>
          <w:rFonts w:asciiTheme="minorHAnsi" w:eastAsia="MS PGothic" w:hAnsiTheme="minorHAnsi" w:cstheme="minorHAnsi"/>
          <w:w w:val="91"/>
        </w:rPr>
        <w:t>II</w:t>
      </w:r>
      <w:r w:rsidRPr="00861540">
        <w:rPr>
          <w:rFonts w:asciiTheme="minorHAnsi" w:eastAsia="MS PGothic" w:hAnsiTheme="minorHAnsi" w:cstheme="minorHAnsi"/>
          <w:w w:val="136"/>
        </w:rPr>
        <w:t>,</w:t>
      </w:r>
      <w:r w:rsidRPr="00861540">
        <w:rPr>
          <w:rFonts w:asciiTheme="minorHAnsi" w:eastAsia="MS PGothic" w:hAnsiTheme="minorHAnsi" w:cstheme="minorHAnsi"/>
        </w:rPr>
        <w:t xml:space="preserve"> </w:t>
      </w:r>
      <w:r w:rsidRPr="00861540">
        <w:rPr>
          <w:rFonts w:asciiTheme="minorHAnsi" w:eastAsia="MS PGothic" w:hAnsiTheme="minorHAnsi" w:cstheme="minorHAnsi"/>
          <w:w w:val="137"/>
        </w:rPr>
        <w:t>p</w:t>
      </w:r>
      <w:r w:rsidRPr="00861540">
        <w:rPr>
          <w:rFonts w:asciiTheme="minorHAnsi" w:eastAsia="MS PGothic" w:hAnsiTheme="minorHAnsi" w:cstheme="minorHAnsi"/>
          <w:w w:val="112"/>
        </w:rPr>
        <w:t>er</w:t>
      </w:r>
      <w:r w:rsidRPr="00861540">
        <w:rPr>
          <w:rFonts w:asciiTheme="minorHAnsi" w:eastAsia="MS PGothic" w:hAnsiTheme="minorHAnsi" w:cstheme="minorHAnsi"/>
          <w:spacing w:val="-1"/>
          <w:w w:val="103"/>
        </w:rPr>
        <w:t>f</w:t>
      </w:r>
      <w:r w:rsidRPr="00861540">
        <w:rPr>
          <w:rFonts w:asciiTheme="minorHAnsi" w:eastAsia="MS PGothic" w:hAnsiTheme="minorHAnsi" w:cstheme="minorHAnsi"/>
          <w:spacing w:val="1"/>
          <w:w w:val="129"/>
        </w:rPr>
        <w:t>o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w w:val="127"/>
        </w:rPr>
        <w:t>m</w:t>
      </w:r>
      <w:r w:rsidRPr="00861540">
        <w:rPr>
          <w:rFonts w:asciiTheme="minorHAnsi" w:eastAsia="MS PGothic" w:hAnsiTheme="minorHAnsi" w:cstheme="minorHAnsi"/>
          <w:spacing w:val="-1"/>
          <w:w w:val="143"/>
        </w:rPr>
        <w:t>a</w:t>
      </w:r>
      <w:r w:rsidRPr="00861540">
        <w:rPr>
          <w:rFonts w:asciiTheme="minorHAnsi" w:eastAsia="MS PGothic" w:hAnsiTheme="minorHAnsi" w:cstheme="minorHAnsi"/>
          <w:w w:val="125"/>
        </w:rPr>
        <w:t>nc</w:t>
      </w:r>
      <w:r w:rsidRPr="00861540">
        <w:rPr>
          <w:rFonts w:asciiTheme="minorHAnsi" w:eastAsia="MS PGothic" w:hAnsiTheme="minorHAnsi" w:cstheme="minorHAnsi"/>
          <w:w w:val="130"/>
        </w:rPr>
        <w:t>e</w:t>
      </w:r>
      <w:r w:rsidRPr="00861540">
        <w:rPr>
          <w:rFonts w:asciiTheme="minorHAnsi" w:eastAsia="MS PGothic" w:hAnsiTheme="minorHAnsi" w:cstheme="minorHAnsi"/>
          <w:spacing w:val="-5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03"/>
        </w:rPr>
        <w:t>f</w:t>
      </w:r>
      <w:r w:rsidRPr="00861540">
        <w:rPr>
          <w:rFonts w:asciiTheme="minorHAnsi" w:eastAsia="MS PGothic" w:hAnsiTheme="minorHAnsi" w:cstheme="minorHAnsi"/>
          <w:w w:val="108"/>
        </w:rPr>
        <w:t>es</w:t>
      </w:r>
      <w:r w:rsidRPr="00861540">
        <w:rPr>
          <w:rFonts w:asciiTheme="minorHAnsi" w:eastAsia="MS PGothic" w:hAnsiTheme="minorHAnsi" w:cstheme="minorHAnsi"/>
          <w:w w:val="105"/>
        </w:rPr>
        <w:t>ti</w:t>
      </w:r>
      <w:r w:rsidRPr="00861540">
        <w:rPr>
          <w:rFonts w:asciiTheme="minorHAnsi" w:eastAsia="MS PGothic" w:hAnsiTheme="minorHAnsi" w:cstheme="minorHAnsi"/>
          <w:spacing w:val="-1"/>
          <w:w w:val="105"/>
        </w:rPr>
        <w:t>v</w:t>
      </w:r>
      <w:r w:rsidRPr="00861540">
        <w:rPr>
          <w:rFonts w:asciiTheme="minorHAnsi" w:eastAsia="MS PGothic" w:hAnsiTheme="minorHAnsi" w:cstheme="minorHAnsi"/>
          <w:spacing w:val="1"/>
          <w:w w:val="143"/>
        </w:rPr>
        <w:t>a</w:t>
      </w:r>
      <w:r w:rsidRPr="00861540">
        <w:rPr>
          <w:rFonts w:asciiTheme="minorHAnsi" w:eastAsia="MS PGothic" w:hAnsiTheme="minorHAnsi" w:cstheme="minorHAnsi"/>
          <w:w w:val="95"/>
        </w:rPr>
        <w:t>l</w:t>
      </w:r>
      <w:r w:rsidRPr="00861540">
        <w:rPr>
          <w:rFonts w:asciiTheme="minorHAnsi" w:eastAsia="MS PGothic" w:hAnsiTheme="minorHAnsi" w:cstheme="minorHAnsi"/>
          <w:spacing w:val="-5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43"/>
        </w:rPr>
        <w:t>a</w:t>
      </w:r>
      <w:r w:rsidRPr="00861540">
        <w:rPr>
          <w:rFonts w:asciiTheme="minorHAnsi" w:eastAsia="MS PGothic" w:hAnsiTheme="minorHAnsi" w:cstheme="minorHAnsi"/>
          <w:w w:val="96"/>
        </w:rPr>
        <w:t>t</w:t>
      </w:r>
      <w:r w:rsidRPr="00861540">
        <w:rPr>
          <w:rFonts w:asciiTheme="minorHAnsi" w:eastAsia="MS PGothic" w:hAnsiTheme="minorHAnsi" w:cstheme="minorHAnsi"/>
          <w:spacing w:val="-5"/>
        </w:rPr>
        <w:t xml:space="preserve"> </w:t>
      </w:r>
      <w:r w:rsidRPr="00861540">
        <w:rPr>
          <w:rFonts w:asciiTheme="minorHAnsi" w:eastAsia="MS PGothic" w:hAnsiTheme="minorHAnsi" w:cstheme="minorHAnsi"/>
          <w:w w:val="122"/>
        </w:rPr>
        <w:t>Am</w:t>
      </w:r>
      <w:r w:rsidRPr="00861540">
        <w:rPr>
          <w:rFonts w:asciiTheme="minorHAnsi" w:eastAsia="MS PGothic" w:hAnsiTheme="minorHAnsi" w:cstheme="minorHAnsi"/>
          <w:w w:val="84"/>
        </w:rPr>
        <w:t>s</w:t>
      </w:r>
      <w:r w:rsidRPr="00861540">
        <w:rPr>
          <w:rFonts w:asciiTheme="minorHAnsi" w:eastAsia="MS PGothic" w:hAnsiTheme="minorHAnsi" w:cstheme="minorHAnsi"/>
          <w:w w:val="107"/>
        </w:rPr>
        <w:t>ter</w:t>
      </w:r>
      <w:r w:rsidRPr="00861540">
        <w:rPr>
          <w:rFonts w:asciiTheme="minorHAnsi" w:eastAsia="MS PGothic" w:hAnsiTheme="minorHAnsi" w:cstheme="minorHAnsi"/>
          <w:spacing w:val="-1"/>
          <w:w w:val="138"/>
        </w:rPr>
        <w:t>d</w:t>
      </w:r>
      <w:r w:rsidRPr="00861540">
        <w:rPr>
          <w:rFonts w:asciiTheme="minorHAnsi" w:eastAsia="MS PGothic" w:hAnsiTheme="minorHAnsi" w:cstheme="minorHAnsi"/>
          <w:spacing w:val="-1"/>
          <w:w w:val="143"/>
        </w:rPr>
        <w:t>a</w:t>
      </w:r>
      <w:r w:rsidRPr="00861540">
        <w:rPr>
          <w:rFonts w:asciiTheme="minorHAnsi" w:eastAsia="MS PGothic" w:hAnsiTheme="minorHAnsi" w:cstheme="minorHAnsi"/>
          <w:w w:val="127"/>
        </w:rPr>
        <w:t>m</w:t>
      </w:r>
      <w:r w:rsidRPr="00861540">
        <w:rPr>
          <w:rFonts w:asciiTheme="minorHAnsi" w:eastAsia="MS PGothic" w:hAnsiTheme="minorHAnsi" w:cstheme="minorHAnsi"/>
          <w:spacing w:val="-5"/>
        </w:rPr>
        <w:t xml:space="preserve"> </w:t>
      </w:r>
      <w:r w:rsidRPr="00861540">
        <w:rPr>
          <w:rFonts w:asciiTheme="minorHAnsi" w:eastAsia="MS PGothic" w:hAnsiTheme="minorHAnsi" w:cstheme="minorHAnsi"/>
          <w:w w:val="82"/>
        </w:rPr>
        <w:t>S</w:t>
      </w:r>
      <w:r w:rsidRPr="00861540">
        <w:rPr>
          <w:rFonts w:asciiTheme="minorHAnsi" w:eastAsia="MS PGothic" w:hAnsiTheme="minorHAnsi" w:cstheme="minorHAnsi"/>
          <w:w w:val="115"/>
        </w:rPr>
        <w:t>N</w:t>
      </w:r>
      <w:r w:rsidRPr="00861540">
        <w:rPr>
          <w:rFonts w:asciiTheme="minorHAnsi" w:eastAsia="MS PGothic" w:hAnsiTheme="minorHAnsi" w:cstheme="minorHAnsi"/>
          <w:spacing w:val="1"/>
          <w:w w:val="115"/>
        </w:rPr>
        <w:t>D</w:t>
      </w:r>
      <w:r w:rsidRPr="00861540">
        <w:rPr>
          <w:rFonts w:asciiTheme="minorHAnsi" w:eastAsia="MS PGothic" w:hAnsiTheme="minorHAnsi" w:cstheme="minorHAnsi"/>
          <w:spacing w:val="-2"/>
          <w:w w:val="122"/>
        </w:rPr>
        <w:t>O</w:t>
      </w:r>
      <w:r w:rsidRPr="00861540">
        <w:rPr>
          <w:rFonts w:asciiTheme="minorHAnsi" w:eastAsia="MS PGothic" w:hAnsiTheme="minorHAnsi" w:cstheme="minorHAnsi"/>
          <w:w w:val="136"/>
        </w:rPr>
        <w:t>,</w:t>
      </w:r>
      <w:r w:rsidRPr="00861540">
        <w:rPr>
          <w:rFonts w:asciiTheme="minorHAnsi" w:eastAsia="MS PGothic" w:hAnsiTheme="minorHAnsi" w:cstheme="minorHAnsi"/>
          <w:spacing w:val="-5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37"/>
        </w:rPr>
        <w:t>p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spacing w:val="-1"/>
          <w:w w:val="129"/>
        </w:rPr>
        <w:t>o</w:t>
      </w:r>
      <w:r w:rsidRPr="00861540">
        <w:rPr>
          <w:rFonts w:asciiTheme="minorHAnsi" w:eastAsia="MS PGothic" w:hAnsiTheme="minorHAnsi" w:cstheme="minorHAnsi"/>
          <w:spacing w:val="1"/>
          <w:w w:val="138"/>
        </w:rPr>
        <w:t>d</w:t>
      </w:r>
      <w:r w:rsidRPr="00861540">
        <w:rPr>
          <w:rFonts w:asciiTheme="minorHAnsi" w:eastAsia="MS PGothic" w:hAnsiTheme="minorHAnsi" w:cstheme="minorHAnsi"/>
          <w:spacing w:val="-2"/>
          <w:w w:val="121"/>
        </w:rPr>
        <w:t>u</w:t>
      </w:r>
      <w:r w:rsidRPr="00861540">
        <w:rPr>
          <w:rFonts w:asciiTheme="minorHAnsi" w:eastAsia="MS PGothic" w:hAnsiTheme="minorHAnsi" w:cstheme="minorHAnsi"/>
          <w:w w:val="129"/>
        </w:rPr>
        <w:t>c</w:t>
      </w:r>
      <w:r w:rsidRPr="00861540">
        <w:rPr>
          <w:rFonts w:asciiTheme="minorHAnsi" w:eastAsia="MS PGothic" w:hAnsiTheme="minorHAnsi" w:cstheme="minorHAnsi"/>
          <w:w w:val="111"/>
        </w:rPr>
        <w:t>ti</w:t>
      </w:r>
      <w:r w:rsidRPr="00861540">
        <w:rPr>
          <w:rFonts w:asciiTheme="minorHAnsi" w:eastAsia="MS PGothic" w:hAnsiTheme="minorHAnsi" w:cstheme="minorHAnsi"/>
          <w:spacing w:val="1"/>
          <w:w w:val="111"/>
        </w:rPr>
        <w:t>o</w:t>
      </w:r>
      <w:r w:rsidRPr="00861540">
        <w:rPr>
          <w:rFonts w:asciiTheme="minorHAnsi" w:eastAsia="MS PGothic" w:hAnsiTheme="minorHAnsi" w:cstheme="minorHAnsi"/>
          <w:w w:val="122"/>
        </w:rPr>
        <w:t xml:space="preserve">n </w:t>
      </w:r>
      <w:r w:rsidRPr="00861540">
        <w:rPr>
          <w:rFonts w:asciiTheme="minorHAnsi" w:eastAsia="MS PGothic" w:hAnsiTheme="minorHAnsi" w:cstheme="minorHAnsi"/>
          <w:spacing w:val="-1"/>
          <w:w w:val="143"/>
        </w:rPr>
        <w:t>a</w:t>
      </w:r>
      <w:r w:rsidRPr="00861540">
        <w:rPr>
          <w:rFonts w:asciiTheme="minorHAnsi" w:eastAsia="MS PGothic" w:hAnsiTheme="minorHAnsi" w:cstheme="minorHAnsi"/>
          <w:w w:val="84"/>
        </w:rPr>
        <w:t>s</w:t>
      </w:r>
      <w:r w:rsidRPr="00861540">
        <w:rPr>
          <w:rFonts w:asciiTheme="minorHAnsi" w:eastAsia="MS PGothic" w:hAnsiTheme="minorHAnsi" w:cstheme="minorHAnsi"/>
          <w:spacing w:val="-2"/>
          <w:w w:val="84"/>
        </w:rPr>
        <w:t>s</w:t>
      </w:r>
      <w:r w:rsidRPr="00861540">
        <w:rPr>
          <w:rFonts w:asciiTheme="minorHAnsi" w:eastAsia="MS PGothic" w:hAnsiTheme="minorHAnsi" w:cstheme="minorHAnsi"/>
          <w:w w:val="87"/>
        </w:rPr>
        <w:t>is</w:t>
      </w:r>
      <w:r w:rsidRPr="00861540">
        <w:rPr>
          <w:rFonts w:asciiTheme="minorHAnsi" w:eastAsia="MS PGothic" w:hAnsiTheme="minorHAnsi" w:cstheme="minorHAnsi"/>
          <w:w w:val="123"/>
        </w:rPr>
        <w:t>t</w:t>
      </w:r>
      <w:r w:rsidRPr="00861540">
        <w:rPr>
          <w:rFonts w:asciiTheme="minorHAnsi" w:eastAsia="MS PGothic" w:hAnsiTheme="minorHAnsi" w:cstheme="minorHAnsi"/>
          <w:spacing w:val="-1"/>
          <w:w w:val="123"/>
        </w:rPr>
        <w:t>a</w:t>
      </w:r>
      <w:r w:rsidRPr="00861540">
        <w:rPr>
          <w:rFonts w:asciiTheme="minorHAnsi" w:eastAsia="MS PGothic" w:hAnsiTheme="minorHAnsi" w:cstheme="minorHAnsi"/>
          <w:w w:val="116"/>
        </w:rPr>
        <w:t>nt.</w:t>
      </w:r>
    </w:p>
    <w:p w14:paraId="69C36396" w14:textId="77777777" w:rsidR="006826AB" w:rsidRPr="00861540" w:rsidRDefault="006826AB">
      <w:pPr>
        <w:spacing w:before="11" w:line="240" w:lineRule="exact"/>
        <w:rPr>
          <w:rFonts w:asciiTheme="minorHAnsi" w:hAnsiTheme="minorHAnsi" w:cstheme="minorHAnsi"/>
        </w:rPr>
      </w:pPr>
    </w:p>
    <w:p w14:paraId="07D05E4B" w14:textId="77777777" w:rsidR="006826AB" w:rsidRPr="00861540" w:rsidRDefault="00204E33">
      <w:pPr>
        <w:ind w:left="102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spacing w:val="-1"/>
        </w:rPr>
        <w:t>20</w:t>
      </w:r>
      <w:r w:rsidRPr="00861540">
        <w:rPr>
          <w:rFonts w:asciiTheme="minorHAnsi" w:eastAsia="MS PGothic" w:hAnsiTheme="minorHAnsi" w:cstheme="minorHAnsi"/>
          <w:spacing w:val="1"/>
        </w:rPr>
        <w:t>1</w:t>
      </w:r>
      <w:r w:rsidRPr="00861540">
        <w:rPr>
          <w:rFonts w:asciiTheme="minorHAnsi" w:eastAsia="MS PGothic" w:hAnsiTheme="minorHAnsi" w:cstheme="minorHAnsi"/>
        </w:rPr>
        <w:t xml:space="preserve">2 </w:t>
      </w:r>
      <w:r w:rsidRPr="00861540">
        <w:rPr>
          <w:rFonts w:asciiTheme="minorHAnsi" w:eastAsia="MS PGothic" w:hAnsiTheme="minorHAnsi" w:cstheme="minorHAnsi"/>
          <w:spacing w:val="15"/>
        </w:rPr>
        <w:t xml:space="preserve"> </w:t>
      </w:r>
      <w:r w:rsidRPr="00861540">
        <w:rPr>
          <w:rFonts w:asciiTheme="minorHAnsi" w:eastAsia="MS PGothic" w:hAnsiTheme="minorHAnsi" w:cstheme="minorHAnsi"/>
          <w:w w:val="113"/>
        </w:rPr>
        <w:t>Min-oh,</w:t>
      </w:r>
      <w:r w:rsidRPr="00861540">
        <w:rPr>
          <w:rFonts w:asciiTheme="minorHAnsi" w:eastAsia="MS PGothic" w:hAnsiTheme="minorHAnsi" w:cstheme="minorHAnsi"/>
          <w:spacing w:val="36"/>
          <w:w w:val="113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97"/>
        </w:rPr>
        <w:t>'</w:t>
      </w:r>
      <w:r w:rsidRPr="00861540">
        <w:rPr>
          <w:rFonts w:asciiTheme="minorHAnsi" w:eastAsia="MS PGothic" w:hAnsiTheme="minorHAnsi" w:cstheme="minorHAnsi"/>
          <w:w w:val="82"/>
        </w:rPr>
        <w:t>S</w:t>
      </w:r>
      <w:r w:rsidRPr="00861540">
        <w:rPr>
          <w:rFonts w:asciiTheme="minorHAnsi" w:eastAsia="MS PGothic" w:hAnsiTheme="minorHAnsi" w:cstheme="minorHAnsi"/>
          <w:w w:val="108"/>
        </w:rPr>
        <w:t>uit</w:t>
      </w:r>
      <w:r w:rsidRPr="00861540">
        <w:rPr>
          <w:rFonts w:asciiTheme="minorHAnsi" w:eastAsia="MS PGothic" w:hAnsiTheme="minorHAnsi" w:cstheme="minorHAnsi"/>
          <w:w w:val="120"/>
        </w:rPr>
        <w:t>e'</w:t>
      </w:r>
      <w:r w:rsidRPr="00861540">
        <w:rPr>
          <w:rFonts w:asciiTheme="minorHAnsi" w:eastAsia="MS PGothic" w:hAnsiTheme="minorHAnsi" w:cstheme="minorHAnsi"/>
        </w:rPr>
        <w:t xml:space="preserve">  </w:t>
      </w:r>
      <w:r w:rsidRPr="00861540">
        <w:rPr>
          <w:rFonts w:asciiTheme="minorHAnsi" w:eastAsia="MS PGothic" w:hAnsiTheme="minorHAnsi" w:cstheme="minorHAnsi"/>
          <w:spacing w:val="-30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21"/>
        </w:rPr>
        <w:t>v</w:t>
      </w:r>
      <w:r w:rsidRPr="00861540">
        <w:rPr>
          <w:rFonts w:asciiTheme="minorHAnsi" w:eastAsia="MS PGothic" w:hAnsiTheme="minorHAnsi" w:cstheme="minorHAnsi"/>
          <w:w w:val="121"/>
        </w:rPr>
        <w:t>i</w:t>
      </w:r>
      <w:r w:rsidRPr="00861540">
        <w:rPr>
          <w:rFonts w:asciiTheme="minorHAnsi" w:eastAsia="MS PGothic" w:hAnsiTheme="minorHAnsi" w:cstheme="minorHAnsi"/>
          <w:spacing w:val="-1"/>
          <w:w w:val="121"/>
        </w:rPr>
        <w:t>d</w:t>
      </w:r>
      <w:r w:rsidRPr="00861540">
        <w:rPr>
          <w:rFonts w:asciiTheme="minorHAnsi" w:eastAsia="MS PGothic" w:hAnsiTheme="minorHAnsi" w:cstheme="minorHAnsi"/>
          <w:w w:val="121"/>
        </w:rPr>
        <w:t>eo</w:t>
      </w:r>
      <w:r w:rsidRPr="00861540">
        <w:rPr>
          <w:rFonts w:asciiTheme="minorHAnsi" w:eastAsia="MS PGothic" w:hAnsiTheme="minorHAnsi" w:cstheme="minorHAnsi"/>
          <w:spacing w:val="36"/>
          <w:w w:val="121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21"/>
        </w:rPr>
        <w:t>2</w:t>
      </w:r>
      <w:r w:rsidRPr="00861540">
        <w:rPr>
          <w:rFonts w:asciiTheme="minorHAnsi" w:eastAsia="MS PGothic" w:hAnsiTheme="minorHAnsi" w:cstheme="minorHAnsi"/>
          <w:w w:val="121"/>
        </w:rPr>
        <w:t>,</w:t>
      </w:r>
      <w:r w:rsidRPr="00861540">
        <w:rPr>
          <w:rFonts w:asciiTheme="minorHAnsi" w:eastAsia="MS PGothic" w:hAnsiTheme="minorHAnsi" w:cstheme="minorHAnsi"/>
          <w:spacing w:val="14"/>
          <w:w w:val="121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</w:rPr>
        <w:t>3</w:t>
      </w:r>
      <w:r w:rsidRPr="00861540">
        <w:rPr>
          <w:rFonts w:asciiTheme="minorHAnsi" w:eastAsia="MS PGothic" w:hAnsiTheme="minorHAnsi" w:cstheme="minorHAnsi"/>
        </w:rPr>
        <w:t>'</w:t>
      </w:r>
      <w:r w:rsidRPr="00861540">
        <w:rPr>
          <w:rFonts w:asciiTheme="minorHAnsi" w:eastAsia="MS PGothic" w:hAnsiTheme="minorHAnsi" w:cstheme="minorHAnsi"/>
          <w:spacing w:val="40"/>
        </w:rPr>
        <w:t xml:space="preserve"> </w:t>
      </w:r>
      <w:r w:rsidRPr="00861540">
        <w:rPr>
          <w:rFonts w:asciiTheme="minorHAnsi" w:eastAsia="MS PGothic" w:hAnsiTheme="minorHAnsi" w:cstheme="minorHAnsi"/>
          <w:w w:val="128"/>
        </w:rPr>
        <w:t>l</w:t>
      </w:r>
      <w:r w:rsidRPr="00861540">
        <w:rPr>
          <w:rFonts w:asciiTheme="minorHAnsi" w:eastAsia="MS PGothic" w:hAnsiTheme="minorHAnsi" w:cstheme="minorHAnsi"/>
          <w:spacing w:val="1"/>
          <w:w w:val="128"/>
        </w:rPr>
        <w:t>o</w:t>
      </w:r>
      <w:r w:rsidRPr="00861540">
        <w:rPr>
          <w:rFonts w:asciiTheme="minorHAnsi" w:eastAsia="MS PGothic" w:hAnsiTheme="minorHAnsi" w:cstheme="minorHAnsi"/>
          <w:spacing w:val="-1"/>
          <w:w w:val="128"/>
        </w:rPr>
        <w:t>o</w:t>
      </w:r>
      <w:r w:rsidRPr="00861540">
        <w:rPr>
          <w:rFonts w:asciiTheme="minorHAnsi" w:eastAsia="MS PGothic" w:hAnsiTheme="minorHAnsi" w:cstheme="minorHAnsi"/>
          <w:w w:val="128"/>
        </w:rPr>
        <w:t>p,</w:t>
      </w:r>
      <w:r w:rsidRPr="00861540">
        <w:rPr>
          <w:rFonts w:asciiTheme="minorHAnsi" w:eastAsia="MS PGothic" w:hAnsiTheme="minorHAnsi" w:cstheme="minorHAnsi"/>
          <w:spacing w:val="15"/>
          <w:w w:val="128"/>
        </w:rPr>
        <w:t xml:space="preserve"> </w:t>
      </w:r>
      <w:r w:rsidRPr="00861540">
        <w:rPr>
          <w:rFonts w:asciiTheme="minorHAnsi" w:eastAsia="MS PGothic" w:hAnsiTheme="minorHAnsi" w:cstheme="minorHAnsi"/>
          <w:w w:val="84"/>
        </w:rPr>
        <w:t>s</w:t>
      </w:r>
      <w:r w:rsidRPr="00861540">
        <w:rPr>
          <w:rFonts w:asciiTheme="minorHAnsi" w:eastAsia="MS PGothic" w:hAnsiTheme="minorHAnsi" w:cstheme="minorHAnsi"/>
          <w:w w:val="126"/>
        </w:rPr>
        <w:t>in</w:t>
      </w:r>
      <w:r w:rsidRPr="00861540">
        <w:rPr>
          <w:rFonts w:asciiTheme="minorHAnsi" w:eastAsia="MS PGothic" w:hAnsiTheme="minorHAnsi" w:cstheme="minorHAnsi"/>
          <w:spacing w:val="-1"/>
          <w:w w:val="126"/>
        </w:rPr>
        <w:t>g</w:t>
      </w:r>
      <w:r w:rsidRPr="00861540">
        <w:rPr>
          <w:rFonts w:asciiTheme="minorHAnsi" w:eastAsia="MS PGothic" w:hAnsiTheme="minorHAnsi" w:cstheme="minorHAnsi"/>
          <w:w w:val="119"/>
        </w:rPr>
        <w:t>le</w:t>
      </w:r>
      <w:r w:rsidRPr="00861540">
        <w:rPr>
          <w:rFonts w:asciiTheme="minorHAnsi" w:eastAsia="MS PGothic" w:hAnsiTheme="minorHAnsi" w:cstheme="minorHAnsi"/>
        </w:rPr>
        <w:t xml:space="preserve"> </w:t>
      </w:r>
      <w:r w:rsidRPr="00861540">
        <w:rPr>
          <w:rFonts w:asciiTheme="minorHAnsi" w:eastAsia="MS PGothic" w:hAnsiTheme="minorHAnsi" w:cstheme="minorHAnsi"/>
          <w:spacing w:val="-30"/>
        </w:rPr>
        <w:t xml:space="preserve"> </w:t>
      </w:r>
      <w:r w:rsidRPr="00861540">
        <w:rPr>
          <w:rFonts w:asciiTheme="minorHAnsi" w:eastAsia="MS PGothic" w:hAnsiTheme="minorHAnsi" w:cstheme="minorHAnsi"/>
          <w:w w:val="119"/>
        </w:rPr>
        <w:t>ch</w:t>
      </w:r>
      <w:r w:rsidRPr="00861540">
        <w:rPr>
          <w:rFonts w:asciiTheme="minorHAnsi" w:eastAsia="MS PGothic" w:hAnsiTheme="minorHAnsi" w:cstheme="minorHAnsi"/>
          <w:spacing w:val="-1"/>
          <w:w w:val="119"/>
        </w:rPr>
        <w:t>a</w:t>
      </w:r>
      <w:r w:rsidRPr="00861540">
        <w:rPr>
          <w:rFonts w:asciiTheme="minorHAnsi" w:eastAsia="MS PGothic" w:hAnsiTheme="minorHAnsi" w:cstheme="minorHAnsi"/>
          <w:w w:val="119"/>
        </w:rPr>
        <w:t>nnel</w:t>
      </w:r>
      <w:r w:rsidRPr="00861540">
        <w:rPr>
          <w:rFonts w:asciiTheme="minorHAnsi" w:eastAsia="MS PGothic" w:hAnsiTheme="minorHAnsi" w:cstheme="minorHAnsi"/>
          <w:spacing w:val="62"/>
          <w:w w:val="119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19"/>
        </w:rPr>
        <w:t>H</w:t>
      </w:r>
      <w:r w:rsidRPr="00861540">
        <w:rPr>
          <w:rFonts w:asciiTheme="minorHAnsi" w:eastAsia="MS PGothic" w:hAnsiTheme="minorHAnsi" w:cstheme="minorHAnsi"/>
          <w:spacing w:val="1"/>
          <w:w w:val="119"/>
        </w:rPr>
        <w:t>D</w:t>
      </w:r>
      <w:r w:rsidRPr="00861540">
        <w:rPr>
          <w:rFonts w:asciiTheme="minorHAnsi" w:eastAsia="MS PGothic" w:hAnsiTheme="minorHAnsi" w:cstheme="minorHAnsi"/>
          <w:w w:val="119"/>
        </w:rPr>
        <w:t>,</w:t>
      </w:r>
      <w:r w:rsidRPr="00861540">
        <w:rPr>
          <w:rFonts w:asciiTheme="minorHAnsi" w:eastAsia="MS PGothic" w:hAnsiTheme="minorHAnsi" w:cstheme="minorHAnsi"/>
          <w:spacing w:val="4"/>
          <w:w w:val="119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38"/>
        </w:rPr>
        <w:t>d</w:t>
      </w:r>
      <w:r w:rsidRPr="00861540">
        <w:rPr>
          <w:rFonts w:asciiTheme="minorHAnsi" w:eastAsia="MS PGothic" w:hAnsiTheme="minorHAnsi" w:cstheme="minorHAnsi"/>
          <w:w w:val="89"/>
        </w:rPr>
        <w:t>ir</w:t>
      </w:r>
      <w:r w:rsidRPr="00861540">
        <w:rPr>
          <w:rFonts w:asciiTheme="minorHAnsi" w:eastAsia="MS PGothic" w:hAnsiTheme="minorHAnsi" w:cstheme="minorHAnsi"/>
          <w:w w:val="129"/>
        </w:rPr>
        <w:t>ec</w:t>
      </w:r>
      <w:r w:rsidRPr="00861540">
        <w:rPr>
          <w:rFonts w:asciiTheme="minorHAnsi" w:eastAsia="MS PGothic" w:hAnsiTheme="minorHAnsi" w:cstheme="minorHAnsi"/>
          <w:w w:val="115"/>
        </w:rPr>
        <w:t>t</w:t>
      </w:r>
      <w:r w:rsidRPr="00861540">
        <w:rPr>
          <w:rFonts w:asciiTheme="minorHAnsi" w:eastAsia="MS PGothic" w:hAnsiTheme="minorHAnsi" w:cstheme="minorHAnsi"/>
          <w:spacing w:val="-1"/>
          <w:w w:val="115"/>
        </w:rPr>
        <w:t>o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</w:rPr>
        <w:t xml:space="preserve"> </w:t>
      </w:r>
      <w:r w:rsidRPr="00861540">
        <w:rPr>
          <w:rFonts w:asciiTheme="minorHAnsi" w:eastAsia="MS PGothic" w:hAnsiTheme="minorHAnsi" w:cstheme="minorHAnsi"/>
          <w:spacing w:val="-30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43"/>
        </w:rPr>
        <w:t>a</w:t>
      </w:r>
      <w:r w:rsidRPr="00861540">
        <w:rPr>
          <w:rFonts w:asciiTheme="minorHAnsi" w:eastAsia="MS PGothic" w:hAnsiTheme="minorHAnsi" w:cstheme="minorHAnsi"/>
          <w:spacing w:val="-2"/>
          <w:w w:val="84"/>
        </w:rPr>
        <w:t>s</w:t>
      </w:r>
      <w:r w:rsidRPr="00861540">
        <w:rPr>
          <w:rFonts w:asciiTheme="minorHAnsi" w:eastAsia="MS PGothic" w:hAnsiTheme="minorHAnsi" w:cstheme="minorHAnsi"/>
          <w:w w:val="84"/>
        </w:rPr>
        <w:t>s</w:t>
      </w:r>
      <w:r w:rsidRPr="00861540">
        <w:rPr>
          <w:rFonts w:asciiTheme="minorHAnsi" w:eastAsia="MS PGothic" w:hAnsiTheme="minorHAnsi" w:cstheme="minorHAnsi"/>
          <w:w w:val="87"/>
        </w:rPr>
        <w:t>is</w:t>
      </w:r>
      <w:r w:rsidRPr="00861540">
        <w:rPr>
          <w:rFonts w:asciiTheme="minorHAnsi" w:eastAsia="MS PGothic" w:hAnsiTheme="minorHAnsi" w:cstheme="minorHAnsi"/>
          <w:w w:val="123"/>
        </w:rPr>
        <w:t>t</w:t>
      </w:r>
      <w:r w:rsidRPr="00861540">
        <w:rPr>
          <w:rFonts w:asciiTheme="minorHAnsi" w:eastAsia="MS PGothic" w:hAnsiTheme="minorHAnsi" w:cstheme="minorHAnsi"/>
          <w:spacing w:val="-1"/>
          <w:w w:val="123"/>
        </w:rPr>
        <w:t>a</w:t>
      </w:r>
      <w:r w:rsidRPr="00861540">
        <w:rPr>
          <w:rFonts w:asciiTheme="minorHAnsi" w:eastAsia="MS PGothic" w:hAnsiTheme="minorHAnsi" w:cstheme="minorHAnsi"/>
          <w:w w:val="116"/>
        </w:rPr>
        <w:t>nt.</w:t>
      </w:r>
      <w:r w:rsidRPr="00861540">
        <w:rPr>
          <w:rFonts w:asciiTheme="minorHAnsi" w:eastAsia="MS PGothic" w:hAnsiTheme="minorHAnsi" w:cstheme="minorHAnsi"/>
        </w:rPr>
        <w:t xml:space="preserve"> </w:t>
      </w:r>
      <w:r w:rsidRPr="00861540">
        <w:rPr>
          <w:rFonts w:asciiTheme="minorHAnsi" w:eastAsia="MS PGothic" w:hAnsiTheme="minorHAnsi" w:cstheme="minorHAnsi"/>
          <w:spacing w:val="-29"/>
        </w:rPr>
        <w:t xml:space="preserve"> </w:t>
      </w:r>
      <w:r w:rsidRPr="00861540">
        <w:rPr>
          <w:rFonts w:asciiTheme="minorHAnsi" w:eastAsia="MS PGothic" w:hAnsiTheme="minorHAnsi" w:cstheme="minorHAnsi"/>
          <w:w w:val="82"/>
        </w:rPr>
        <w:t>S</w:t>
      </w:r>
      <w:r w:rsidRPr="00861540">
        <w:rPr>
          <w:rFonts w:asciiTheme="minorHAnsi" w:eastAsia="MS PGothic" w:hAnsiTheme="minorHAnsi" w:cstheme="minorHAnsi"/>
          <w:w w:val="125"/>
        </w:rPr>
        <w:t>h</w:t>
      </w:r>
      <w:r w:rsidRPr="00861540">
        <w:rPr>
          <w:rFonts w:asciiTheme="minorHAnsi" w:eastAsia="MS PGothic" w:hAnsiTheme="minorHAnsi" w:cstheme="minorHAnsi"/>
          <w:spacing w:val="-1"/>
          <w:w w:val="125"/>
        </w:rPr>
        <w:t>o</w:t>
      </w:r>
      <w:r w:rsidRPr="00861540">
        <w:rPr>
          <w:rFonts w:asciiTheme="minorHAnsi" w:eastAsia="MS PGothic" w:hAnsiTheme="minorHAnsi" w:cstheme="minorHAnsi"/>
          <w:w w:val="128"/>
        </w:rPr>
        <w:t>w</w:t>
      </w:r>
      <w:r w:rsidRPr="00861540">
        <w:rPr>
          <w:rFonts w:asciiTheme="minorHAnsi" w:eastAsia="MS PGothic" w:hAnsiTheme="minorHAnsi" w:cstheme="minorHAnsi"/>
          <w:w w:val="122"/>
        </w:rPr>
        <w:t>n</w:t>
      </w:r>
      <w:r w:rsidRPr="00861540">
        <w:rPr>
          <w:rFonts w:asciiTheme="minorHAnsi" w:eastAsia="MS PGothic" w:hAnsiTheme="minorHAnsi" w:cstheme="minorHAnsi"/>
        </w:rPr>
        <w:t xml:space="preserve"> </w:t>
      </w:r>
      <w:r w:rsidRPr="00861540">
        <w:rPr>
          <w:rFonts w:asciiTheme="minorHAnsi" w:eastAsia="MS PGothic" w:hAnsiTheme="minorHAnsi" w:cstheme="minorHAnsi"/>
          <w:spacing w:val="-30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43"/>
        </w:rPr>
        <w:t>a</w:t>
      </w:r>
      <w:r w:rsidRPr="00861540">
        <w:rPr>
          <w:rFonts w:asciiTheme="minorHAnsi" w:eastAsia="MS PGothic" w:hAnsiTheme="minorHAnsi" w:cstheme="minorHAnsi"/>
          <w:w w:val="96"/>
        </w:rPr>
        <w:t>t</w:t>
      </w:r>
      <w:r w:rsidRPr="00861540">
        <w:rPr>
          <w:rFonts w:asciiTheme="minorHAnsi" w:eastAsia="MS PGothic" w:hAnsiTheme="minorHAnsi" w:cstheme="minorHAnsi"/>
        </w:rPr>
        <w:t xml:space="preserve"> </w:t>
      </w:r>
      <w:r w:rsidRPr="00861540">
        <w:rPr>
          <w:rFonts w:asciiTheme="minorHAnsi" w:eastAsia="MS PGothic" w:hAnsiTheme="minorHAnsi" w:cstheme="minorHAnsi"/>
          <w:spacing w:val="-30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</w:rPr>
        <w:t>R</w:t>
      </w:r>
      <w:r w:rsidRPr="00861540">
        <w:rPr>
          <w:rFonts w:asciiTheme="minorHAnsi" w:eastAsia="MS PGothic" w:hAnsiTheme="minorHAnsi" w:cstheme="minorHAnsi"/>
        </w:rPr>
        <w:t>i</w:t>
      </w:r>
      <w:r w:rsidRPr="00861540">
        <w:rPr>
          <w:rFonts w:asciiTheme="minorHAnsi" w:eastAsia="MS PGothic" w:hAnsiTheme="minorHAnsi" w:cstheme="minorHAnsi"/>
          <w:spacing w:val="1"/>
        </w:rPr>
        <w:t>j</w:t>
      </w:r>
      <w:r w:rsidRPr="00861540">
        <w:rPr>
          <w:rFonts w:asciiTheme="minorHAnsi" w:eastAsia="MS PGothic" w:hAnsiTheme="minorHAnsi" w:cstheme="minorHAnsi"/>
        </w:rPr>
        <w:t>ks</w:t>
      </w:r>
    </w:p>
    <w:p w14:paraId="5FBE0CD4" w14:textId="77777777" w:rsidR="006826AB" w:rsidRPr="00861540" w:rsidRDefault="00204E33">
      <w:pPr>
        <w:spacing w:line="220" w:lineRule="exact"/>
        <w:ind w:left="102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w w:val="128"/>
          <w:position w:val="-2"/>
        </w:rPr>
        <w:t>A</w:t>
      </w:r>
      <w:r w:rsidRPr="00861540">
        <w:rPr>
          <w:rFonts w:asciiTheme="minorHAnsi" w:eastAsia="MS PGothic" w:hAnsiTheme="minorHAnsi" w:cstheme="minorHAnsi"/>
          <w:spacing w:val="-1"/>
          <w:w w:val="128"/>
          <w:position w:val="-2"/>
        </w:rPr>
        <w:t>c</w:t>
      </w:r>
      <w:r w:rsidRPr="00861540">
        <w:rPr>
          <w:rFonts w:asciiTheme="minorHAnsi" w:eastAsia="MS PGothic" w:hAnsiTheme="minorHAnsi" w:cstheme="minorHAnsi"/>
          <w:spacing w:val="1"/>
          <w:w w:val="128"/>
          <w:position w:val="-2"/>
        </w:rPr>
        <w:t>a</w:t>
      </w:r>
      <w:r w:rsidRPr="00861540">
        <w:rPr>
          <w:rFonts w:asciiTheme="minorHAnsi" w:eastAsia="MS PGothic" w:hAnsiTheme="minorHAnsi" w:cstheme="minorHAnsi"/>
          <w:spacing w:val="-1"/>
          <w:w w:val="128"/>
          <w:position w:val="-2"/>
        </w:rPr>
        <w:t>d</w:t>
      </w:r>
      <w:r w:rsidRPr="00861540">
        <w:rPr>
          <w:rFonts w:asciiTheme="minorHAnsi" w:eastAsia="MS PGothic" w:hAnsiTheme="minorHAnsi" w:cstheme="minorHAnsi"/>
          <w:w w:val="128"/>
          <w:position w:val="-2"/>
        </w:rPr>
        <w:t>emie</w:t>
      </w:r>
      <w:r w:rsidRPr="00861540">
        <w:rPr>
          <w:rFonts w:asciiTheme="minorHAnsi" w:eastAsia="MS PGothic" w:hAnsiTheme="minorHAnsi" w:cstheme="minorHAnsi"/>
          <w:spacing w:val="-30"/>
          <w:w w:val="128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28"/>
          <w:position w:val="-2"/>
        </w:rPr>
        <w:t>o</w:t>
      </w:r>
      <w:r w:rsidRPr="00861540">
        <w:rPr>
          <w:rFonts w:asciiTheme="minorHAnsi" w:eastAsia="MS PGothic" w:hAnsiTheme="minorHAnsi" w:cstheme="minorHAnsi"/>
          <w:spacing w:val="1"/>
          <w:w w:val="128"/>
          <w:position w:val="-2"/>
        </w:rPr>
        <w:t>p</w:t>
      </w:r>
      <w:r w:rsidRPr="00861540">
        <w:rPr>
          <w:rFonts w:asciiTheme="minorHAnsi" w:eastAsia="MS PGothic" w:hAnsiTheme="minorHAnsi" w:cstheme="minorHAnsi"/>
          <w:w w:val="128"/>
          <w:position w:val="-2"/>
        </w:rPr>
        <w:t>en</w:t>
      </w:r>
      <w:r w:rsidRPr="00861540">
        <w:rPr>
          <w:rFonts w:asciiTheme="minorHAnsi" w:eastAsia="MS PGothic" w:hAnsiTheme="minorHAnsi" w:cstheme="minorHAnsi"/>
          <w:spacing w:val="-22"/>
          <w:w w:val="128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43"/>
          <w:position w:val="-2"/>
        </w:rPr>
        <w:t>a</w:t>
      </w:r>
      <w:r w:rsidRPr="00861540">
        <w:rPr>
          <w:rFonts w:asciiTheme="minorHAnsi" w:eastAsia="MS PGothic" w:hAnsiTheme="minorHAnsi" w:cstheme="minorHAnsi"/>
          <w:w w:val="110"/>
          <w:position w:val="-2"/>
        </w:rPr>
        <w:t>telier</w:t>
      </w:r>
      <w:r w:rsidRPr="00861540">
        <w:rPr>
          <w:rFonts w:asciiTheme="minorHAnsi" w:eastAsia="MS PGothic" w:hAnsiTheme="minorHAnsi" w:cstheme="minorHAnsi"/>
          <w:w w:val="84"/>
          <w:position w:val="-2"/>
        </w:rPr>
        <w:t>s</w:t>
      </w:r>
      <w:r w:rsidRPr="00861540">
        <w:rPr>
          <w:rFonts w:asciiTheme="minorHAnsi" w:eastAsia="MS PGothic" w:hAnsiTheme="minorHAnsi" w:cstheme="minorHAnsi"/>
          <w:spacing w:val="-11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12"/>
          <w:position w:val="-2"/>
        </w:rPr>
        <w:t>20</w:t>
      </w:r>
      <w:r w:rsidRPr="00861540">
        <w:rPr>
          <w:rFonts w:asciiTheme="minorHAnsi" w:eastAsia="MS PGothic" w:hAnsiTheme="minorHAnsi" w:cstheme="minorHAnsi"/>
          <w:spacing w:val="1"/>
          <w:w w:val="112"/>
          <w:position w:val="-2"/>
        </w:rPr>
        <w:t>1</w:t>
      </w:r>
      <w:r w:rsidRPr="00861540">
        <w:rPr>
          <w:rFonts w:asciiTheme="minorHAnsi" w:eastAsia="MS PGothic" w:hAnsiTheme="minorHAnsi" w:cstheme="minorHAnsi"/>
          <w:spacing w:val="-1"/>
          <w:w w:val="112"/>
          <w:position w:val="-2"/>
        </w:rPr>
        <w:t>2</w:t>
      </w:r>
      <w:r w:rsidRPr="00861540">
        <w:rPr>
          <w:rFonts w:asciiTheme="minorHAnsi" w:eastAsia="MS PGothic" w:hAnsiTheme="minorHAnsi" w:cstheme="minorHAnsi"/>
          <w:w w:val="112"/>
          <w:position w:val="-2"/>
        </w:rPr>
        <w:t>,</w:t>
      </w:r>
      <w:r w:rsidRPr="00861540">
        <w:rPr>
          <w:rFonts w:asciiTheme="minorHAnsi" w:eastAsia="MS PGothic" w:hAnsiTheme="minorHAnsi" w:cstheme="minorHAnsi"/>
          <w:spacing w:val="-15"/>
          <w:w w:val="112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122"/>
          <w:position w:val="-2"/>
        </w:rPr>
        <w:t>Am</w:t>
      </w:r>
      <w:r w:rsidRPr="00861540">
        <w:rPr>
          <w:rFonts w:asciiTheme="minorHAnsi" w:eastAsia="MS PGothic" w:hAnsiTheme="minorHAnsi" w:cstheme="minorHAnsi"/>
          <w:w w:val="84"/>
          <w:position w:val="-2"/>
        </w:rPr>
        <w:t>s</w:t>
      </w:r>
      <w:r w:rsidRPr="00861540">
        <w:rPr>
          <w:rFonts w:asciiTheme="minorHAnsi" w:eastAsia="MS PGothic" w:hAnsiTheme="minorHAnsi" w:cstheme="minorHAnsi"/>
          <w:spacing w:val="-2"/>
          <w:w w:val="96"/>
          <w:position w:val="-2"/>
        </w:rPr>
        <w:t>t</w:t>
      </w:r>
      <w:r w:rsidRPr="00861540">
        <w:rPr>
          <w:rFonts w:asciiTheme="minorHAnsi" w:eastAsia="MS PGothic" w:hAnsiTheme="minorHAnsi" w:cstheme="minorHAnsi"/>
          <w:w w:val="112"/>
          <w:position w:val="-2"/>
        </w:rPr>
        <w:t>e</w:t>
      </w:r>
      <w:r w:rsidRPr="00861540">
        <w:rPr>
          <w:rFonts w:asciiTheme="minorHAnsi" w:eastAsia="MS PGothic" w:hAnsiTheme="minorHAnsi" w:cstheme="minorHAnsi"/>
          <w:spacing w:val="2"/>
          <w:w w:val="112"/>
          <w:position w:val="-2"/>
        </w:rPr>
        <w:t>r</w:t>
      </w:r>
      <w:r w:rsidRPr="00861540">
        <w:rPr>
          <w:rFonts w:asciiTheme="minorHAnsi" w:eastAsia="MS PGothic" w:hAnsiTheme="minorHAnsi" w:cstheme="minorHAnsi"/>
          <w:spacing w:val="-1"/>
          <w:w w:val="138"/>
          <w:position w:val="-2"/>
        </w:rPr>
        <w:t>d</w:t>
      </w:r>
      <w:r w:rsidRPr="00861540">
        <w:rPr>
          <w:rFonts w:asciiTheme="minorHAnsi" w:eastAsia="MS PGothic" w:hAnsiTheme="minorHAnsi" w:cstheme="minorHAnsi"/>
          <w:spacing w:val="-1"/>
          <w:w w:val="143"/>
          <w:position w:val="-2"/>
        </w:rPr>
        <w:t>a</w:t>
      </w:r>
      <w:r w:rsidRPr="00861540">
        <w:rPr>
          <w:rFonts w:asciiTheme="minorHAnsi" w:eastAsia="MS PGothic" w:hAnsiTheme="minorHAnsi" w:cstheme="minorHAnsi"/>
          <w:w w:val="127"/>
          <w:position w:val="-2"/>
        </w:rPr>
        <w:t>m</w:t>
      </w:r>
      <w:r w:rsidRPr="00861540">
        <w:rPr>
          <w:rFonts w:asciiTheme="minorHAnsi" w:eastAsia="MS PGothic" w:hAnsiTheme="minorHAnsi" w:cstheme="minorHAnsi"/>
          <w:w w:val="136"/>
          <w:position w:val="-2"/>
        </w:rPr>
        <w:t>.</w:t>
      </w:r>
    </w:p>
    <w:p w14:paraId="18FF19F4" w14:textId="77777777" w:rsidR="006826AB" w:rsidRPr="00861540" w:rsidRDefault="006826AB">
      <w:pPr>
        <w:spacing w:before="9" w:line="240" w:lineRule="exact"/>
        <w:rPr>
          <w:rFonts w:asciiTheme="minorHAnsi" w:hAnsiTheme="minorHAnsi" w:cstheme="minorHAnsi"/>
        </w:rPr>
      </w:pPr>
    </w:p>
    <w:p w14:paraId="0D935F90" w14:textId="77777777" w:rsidR="006826AB" w:rsidRPr="00861540" w:rsidRDefault="00204E33">
      <w:pPr>
        <w:ind w:left="102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</w:rPr>
        <w:t>FR</w:t>
      </w:r>
      <w:r w:rsidRPr="00861540">
        <w:rPr>
          <w:rFonts w:asciiTheme="minorHAnsi" w:eastAsia="MS PGothic" w:hAnsiTheme="minorHAnsi" w:cstheme="minorHAnsi"/>
          <w:spacing w:val="-1"/>
        </w:rPr>
        <w:t>EE</w:t>
      </w:r>
      <w:r w:rsidRPr="00861540">
        <w:rPr>
          <w:rFonts w:asciiTheme="minorHAnsi" w:eastAsia="MS PGothic" w:hAnsiTheme="minorHAnsi" w:cstheme="minorHAnsi"/>
          <w:spacing w:val="1"/>
        </w:rPr>
        <w:t>L</w:t>
      </w:r>
      <w:r w:rsidRPr="00861540">
        <w:rPr>
          <w:rFonts w:asciiTheme="minorHAnsi" w:eastAsia="MS PGothic" w:hAnsiTheme="minorHAnsi" w:cstheme="minorHAnsi"/>
          <w:spacing w:val="-2"/>
        </w:rPr>
        <w:t>A</w:t>
      </w:r>
      <w:r w:rsidRPr="00861540">
        <w:rPr>
          <w:rFonts w:asciiTheme="minorHAnsi" w:eastAsia="MS PGothic" w:hAnsiTheme="minorHAnsi" w:cstheme="minorHAnsi"/>
        </w:rPr>
        <w:t>N</w:t>
      </w:r>
      <w:r w:rsidRPr="00861540">
        <w:rPr>
          <w:rFonts w:asciiTheme="minorHAnsi" w:eastAsia="MS PGothic" w:hAnsiTheme="minorHAnsi" w:cstheme="minorHAnsi"/>
          <w:spacing w:val="1"/>
        </w:rPr>
        <w:t>C</w:t>
      </w:r>
      <w:r w:rsidRPr="00861540">
        <w:rPr>
          <w:rFonts w:asciiTheme="minorHAnsi" w:eastAsia="MS PGothic" w:hAnsiTheme="minorHAnsi" w:cstheme="minorHAnsi"/>
        </w:rPr>
        <w:t>E</w:t>
      </w:r>
      <w:r w:rsidRPr="00861540">
        <w:rPr>
          <w:rFonts w:asciiTheme="minorHAnsi" w:eastAsia="MS PGothic" w:hAnsiTheme="minorHAnsi" w:cstheme="minorHAnsi"/>
          <w:spacing w:val="4"/>
        </w:rPr>
        <w:t xml:space="preserve"> </w:t>
      </w:r>
      <w:r w:rsidRPr="00861540">
        <w:rPr>
          <w:rFonts w:asciiTheme="minorHAnsi" w:eastAsia="MS PGothic" w:hAnsiTheme="minorHAnsi" w:cstheme="minorHAnsi"/>
          <w:w w:val="123"/>
        </w:rPr>
        <w:t>M</w:t>
      </w:r>
      <w:r w:rsidRPr="00861540">
        <w:rPr>
          <w:rFonts w:asciiTheme="minorHAnsi" w:eastAsia="MS PGothic" w:hAnsiTheme="minorHAnsi" w:cstheme="minorHAnsi"/>
          <w:w w:val="102"/>
        </w:rPr>
        <w:t>U</w:t>
      </w:r>
      <w:r w:rsidRPr="00861540">
        <w:rPr>
          <w:rFonts w:asciiTheme="minorHAnsi" w:eastAsia="MS PGothic" w:hAnsiTheme="minorHAnsi" w:cstheme="minorHAnsi"/>
          <w:w w:val="82"/>
        </w:rPr>
        <w:t>S</w:t>
      </w:r>
      <w:r w:rsidRPr="00861540">
        <w:rPr>
          <w:rFonts w:asciiTheme="minorHAnsi" w:eastAsia="MS PGothic" w:hAnsiTheme="minorHAnsi" w:cstheme="minorHAnsi"/>
          <w:w w:val="91"/>
        </w:rPr>
        <w:t>I</w:t>
      </w:r>
      <w:r w:rsidRPr="00861540">
        <w:rPr>
          <w:rFonts w:asciiTheme="minorHAnsi" w:eastAsia="MS PGothic" w:hAnsiTheme="minorHAnsi" w:cstheme="minorHAnsi"/>
          <w:w w:val="122"/>
        </w:rPr>
        <w:t>C</w:t>
      </w:r>
      <w:r w:rsidRPr="00861540">
        <w:rPr>
          <w:rFonts w:asciiTheme="minorHAnsi" w:eastAsia="MS PGothic" w:hAnsiTheme="minorHAnsi" w:cstheme="minorHAnsi"/>
          <w:spacing w:val="-14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11"/>
        </w:rPr>
        <w:t>V</w:t>
      </w:r>
      <w:r w:rsidRPr="00861540">
        <w:rPr>
          <w:rFonts w:asciiTheme="minorHAnsi" w:eastAsia="MS PGothic" w:hAnsiTheme="minorHAnsi" w:cstheme="minorHAnsi"/>
          <w:w w:val="91"/>
        </w:rPr>
        <w:t>I</w:t>
      </w:r>
      <w:r w:rsidRPr="00861540">
        <w:rPr>
          <w:rFonts w:asciiTheme="minorHAnsi" w:eastAsia="MS PGothic" w:hAnsiTheme="minorHAnsi" w:cstheme="minorHAnsi"/>
          <w:w w:val="114"/>
        </w:rPr>
        <w:t>D</w:t>
      </w:r>
      <w:r w:rsidRPr="00861540">
        <w:rPr>
          <w:rFonts w:asciiTheme="minorHAnsi" w:eastAsia="MS PGothic" w:hAnsiTheme="minorHAnsi" w:cstheme="minorHAnsi"/>
          <w:spacing w:val="-1"/>
          <w:w w:val="94"/>
        </w:rPr>
        <w:t>E</w:t>
      </w:r>
      <w:r w:rsidRPr="00861540">
        <w:rPr>
          <w:rFonts w:asciiTheme="minorHAnsi" w:eastAsia="MS PGothic" w:hAnsiTheme="minorHAnsi" w:cstheme="minorHAnsi"/>
          <w:w w:val="122"/>
        </w:rPr>
        <w:t>O</w:t>
      </w:r>
    </w:p>
    <w:p w14:paraId="69C5DA72" w14:textId="77777777" w:rsidR="006826AB" w:rsidRPr="00861540" w:rsidRDefault="006826AB">
      <w:pPr>
        <w:spacing w:before="16" w:line="260" w:lineRule="exact"/>
        <w:rPr>
          <w:rFonts w:asciiTheme="minorHAnsi" w:hAnsiTheme="minorHAnsi" w:cstheme="minorHAnsi"/>
        </w:rPr>
      </w:pPr>
    </w:p>
    <w:p w14:paraId="665A3E06" w14:textId="77777777" w:rsidR="006826AB" w:rsidRPr="00861540" w:rsidRDefault="00204E33">
      <w:pPr>
        <w:spacing w:line="224" w:lineRule="auto"/>
        <w:ind w:left="102" w:right="63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spacing w:val="-1"/>
        </w:rPr>
        <w:t>20</w:t>
      </w:r>
      <w:r w:rsidRPr="00861540">
        <w:rPr>
          <w:rFonts w:asciiTheme="minorHAnsi" w:eastAsia="MS PGothic" w:hAnsiTheme="minorHAnsi" w:cstheme="minorHAnsi"/>
          <w:spacing w:val="1"/>
        </w:rPr>
        <w:t>1</w:t>
      </w:r>
      <w:r w:rsidRPr="00861540">
        <w:rPr>
          <w:rFonts w:asciiTheme="minorHAnsi" w:eastAsia="MS PGothic" w:hAnsiTheme="minorHAnsi" w:cstheme="minorHAnsi"/>
        </w:rPr>
        <w:t>6</w:t>
      </w:r>
      <w:r w:rsidRPr="00861540">
        <w:rPr>
          <w:rFonts w:asciiTheme="minorHAnsi" w:eastAsia="MS PGothic" w:hAnsiTheme="minorHAnsi" w:cstheme="minorHAnsi"/>
          <w:spacing w:val="54"/>
        </w:rPr>
        <w:t xml:space="preserve"> </w:t>
      </w:r>
      <w:r w:rsidRPr="00861540">
        <w:rPr>
          <w:rFonts w:asciiTheme="minorHAnsi" w:eastAsia="MS PGothic" w:hAnsiTheme="minorHAnsi" w:cstheme="minorHAnsi"/>
        </w:rPr>
        <w:t>/</w:t>
      </w:r>
      <w:r w:rsidRPr="00861540">
        <w:rPr>
          <w:rFonts w:asciiTheme="minorHAnsi" w:eastAsia="MS PGothic" w:hAnsiTheme="minorHAnsi" w:cstheme="minorHAnsi"/>
          <w:spacing w:val="-8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</w:rPr>
        <w:t>2</w:t>
      </w:r>
      <w:r w:rsidRPr="00861540">
        <w:rPr>
          <w:rFonts w:asciiTheme="minorHAnsi" w:eastAsia="MS PGothic" w:hAnsiTheme="minorHAnsi" w:cstheme="minorHAnsi"/>
          <w:spacing w:val="1"/>
        </w:rPr>
        <w:t>0</w:t>
      </w:r>
      <w:r w:rsidRPr="00861540">
        <w:rPr>
          <w:rFonts w:asciiTheme="minorHAnsi" w:eastAsia="MS PGothic" w:hAnsiTheme="minorHAnsi" w:cstheme="minorHAnsi"/>
          <w:spacing w:val="-1"/>
        </w:rPr>
        <w:t>1</w:t>
      </w:r>
      <w:r w:rsidRPr="00861540">
        <w:rPr>
          <w:rFonts w:asciiTheme="minorHAnsi" w:eastAsia="MS PGothic" w:hAnsiTheme="minorHAnsi" w:cstheme="minorHAnsi"/>
        </w:rPr>
        <w:t xml:space="preserve">7  </w:t>
      </w:r>
      <w:r w:rsidRPr="00861540">
        <w:rPr>
          <w:rFonts w:asciiTheme="minorHAnsi" w:eastAsia="MS PGothic" w:hAnsiTheme="minorHAnsi" w:cstheme="minorHAnsi"/>
          <w:spacing w:val="9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</w:rPr>
        <w:t>L</w:t>
      </w:r>
      <w:r w:rsidRPr="00861540">
        <w:rPr>
          <w:rFonts w:asciiTheme="minorHAnsi" w:eastAsia="MS PGothic" w:hAnsiTheme="minorHAnsi" w:cstheme="minorHAnsi"/>
        </w:rPr>
        <w:t>es</w:t>
      </w:r>
      <w:r w:rsidRPr="00861540">
        <w:rPr>
          <w:rFonts w:asciiTheme="minorHAnsi" w:eastAsia="MS PGothic" w:hAnsiTheme="minorHAnsi" w:cstheme="minorHAnsi"/>
          <w:spacing w:val="5"/>
        </w:rPr>
        <w:t xml:space="preserve"> </w:t>
      </w:r>
      <w:r w:rsidRPr="00861540">
        <w:rPr>
          <w:rFonts w:asciiTheme="minorHAnsi" w:eastAsia="MS PGothic" w:hAnsiTheme="minorHAnsi" w:cstheme="minorHAnsi"/>
          <w:w w:val="128"/>
        </w:rPr>
        <w:t>G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w w:val="132"/>
        </w:rPr>
        <w:t>an</w:t>
      </w:r>
      <w:r w:rsidRPr="00861540">
        <w:rPr>
          <w:rFonts w:asciiTheme="minorHAnsi" w:eastAsia="MS PGothic" w:hAnsiTheme="minorHAnsi" w:cstheme="minorHAnsi"/>
          <w:w w:val="138"/>
        </w:rPr>
        <w:t>d</w:t>
      </w:r>
      <w:r w:rsidRPr="00861540">
        <w:rPr>
          <w:rFonts w:asciiTheme="minorHAnsi" w:eastAsia="MS PGothic" w:hAnsiTheme="minorHAnsi" w:cstheme="minorHAnsi"/>
          <w:w w:val="108"/>
        </w:rPr>
        <w:t>es</w:t>
      </w:r>
      <w:r w:rsidRPr="00861540">
        <w:rPr>
          <w:rFonts w:asciiTheme="minorHAnsi" w:eastAsia="MS PGothic" w:hAnsiTheme="minorHAnsi" w:cstheme="minorHAnsi"/>
          <w:spacing w:val="7"/>
        </w:rPr>
        <w:t xml:space="preserve"> </w:t>
      </w:r>
      <w:r w:rsidRPr="00861540">
        <w:rPr>
          <w:rFonts w:asciiTheme="minorHAnsi" w:eastAsia="MS PGothic" w:hAnsiTheme="minorHAnsi" w:cstheme="minorHAnsi"/>
          <w:w w:val="115"/>
        </w:rPr>
        <w:t>B</w:t>
      </w:r>
      <w:r w:rsidRPr="00861540">
        <w:rPr>
          <w:rFonts w:asciiTheme="minorHAnsi" w:eastAsia="MS PGothic" w:hAnsiTheme="minorHAnsi" w:cstheme="minorHAnsi"/>
          <w:spacing w:val="-1"/>
          <w:w w:val="115"/>
        </w:rPr>
        <w:t>o</w:t>
      </w:r>
      <w:r w:rsidRPr="00861540">
        <w:rPr>
          <w:rFonts w:asciiTheme="minorHAnsi" w:eastAsia="MS PGothic" w:hAnsiTheme="minorHAnsi" w:cstheme="minorHAnsi"/>
          <w:w w:val="115"/>
        </w:rPr>
        <w:t>uche</w:t>
      </w:r>
      <w:r w:rsidRPr="00861540">
        <w:rPr>
          <w:rFonts w:asciiTheme="minorHAnsi" w:eastAsia="MS PGothic" w:hAnsiTheme="minorHAnsi" w:cstheme="minorHAnsi"/>
          <w:spacing w:val="1"/>
          <w:w w:val="115"/>
        </w:rPr>
        <w:t>s</w:t>
      </w:r>
      <w:r w:rsidRPr="00861540">
        <w:rPr>
          <w:rFonts w:asciiTheme="minorHAnsi" w:eastAsia="MS PGothic" w:hAnsiTheme="minorHAnsi" w:cstheme="minorHAnsi"/>
          <w:w w:val="115"/>
        </w:rPr>
        <w:t xml:space="preserve">, </w:t>
      </w:r>
      <w:r w:rsidRPr="00861540">
        <w:rPr>
          <w:rFonts w:asciiTheme="minorHAnsi" w:eastAsia="MS PGothic" w:hAnsiTheme="minorHAnsi" w:cstheme="minorHAnsi"/>
        </w:rPr>
        <w:t>'</w:t>
      </w:r>
      <w:r w:rsidRPr="00861540">
        <w:rPr>
          <w:rFonts w:asciiTheme="minorHAnsi" w:eastAsia="MS PGothic" w:hAnsiTheme="minorHAnsi" w:cstheme="minorHAnsi"/>
          <w:spacing w:val="-1"/>
        </w:rPr>
        <w:t>L</w:t>
      </w:r>
      <w:r w:rsidRPr="00861540">
        <w:rPr>
          <w:rFonts w:asciiTheme="minorHAnsi" w:eastAsia="MS PGothic" w:hAnsiTheme="minorHAnsi" w:cstheme="minorHAnsi"/>
        </w:rPr>
        <w:t>es</w:t>
      </w:r>
      <w:r w:rsidRPr="00861540">
        <w:rPr>
          <w:rFonts w:asciiTheme="minorHAnsi" w:eastAsia="MS PGothic" w:hAnsiTheme="minorHAnsi" w:cstheme="minorHAnsi"/>
          <w:spacing w:val="5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22"/>
        </w:rPr>
        <w:t>C</w:t>
      </w:r>
      <w:r w:rsidRPr="00861540">
        <w:rPr>
          <w:rFonts w:asciiTheme="minorHAnsi" w:eastAsia="MS PGothic" w:hAnsiTheme="minorHAnsi" w:cstheme="minorHAnsi"/>
          <w:spacing w:val="1"/>
          <w:w w:val="122"/>
        </w:rPr>
        <w:t>h</w:t>
      </w:r>
      <w:r w:rsidRPr="00861540">
        <w:rPr>
          <w:rFonts w:asciiTheme="minorHAnsi" w:eastAsia="MS PGothic" w:hAnsiTheme="minorHAnsi" w:cstheme="minorHAnsi"/>
          <w:w w:val="120"/>
        </w:rPr>
        <w:t>ien</w:t>
      </w:r>
      <w:r w:rsidRPr="00861540">
        <w:rPr>
          <w:rFonts w:asciiTheme="minorHAnsi" w:eastAsia="MS PGothic" w:hAnsiTheme="minorHAnsi" w:cstheme="minorHAnsi"/>
          <w:w w:val="84"/>
        </w:rPr>
        <w:t>s</w:t>
      </w:r>
      <w:r w:rsidRPr="00861540">
        <w:rPr>
          <w:rFonts w:asciiTheme="minorHAnsi" w:eastAsia="MS PGothic" w:hAnsiTheme="minorHAnsi" w:cstheme="minorHAnsi"/>
          <w:spacing w:val="6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04"/>
        </w:rPr>
        <w:t>F</w:t>
      </w:r>
      <w:r w:rsidRPr="00861540">
        <w:rPr>
          <w:rFonts w:asciiTheme="minorHAnsi" w:eastAsia="MS PGothic" w:hAnsiTheme="minorHAnsi" w:cstheme="minorHAnsi"/>
          <w:spacing w:val="-1"/>
          <w:w w:val="104"/>
        </w:rPr>
        <w:t>o</w:t>
      </w:r>
      <w:r w:rsidRPr="00861540">
        <w:rPr>
          <w:rFonts w:asciiTheme="minorHAnsi" w:eastAsia="MS PGothic" w:hAnsiTheme="minorHAnsi" w:cstheme="minorHAnsi"/>
          <w:w w:val="104"/>
        </w:rPr>
        <w:t>u</w:t>
      </w:r>
      <w:r w:rsidRPr="00861540">
        <w:rPr>
          <w:rFonts w:asciiTheme="minorHAnsi" w:eastAsia="MS PGothic" w:hAnsiTheme="minorHAnsi" w:cstheme="minorHAnsi"/>
          <w:spacing w:val="1"/>
          <w:w w:val="104"/>
        </w:rPr>
        <w:t>s</w:t>
      </w:r>
      <w:r w:rsidRPr="00861540">
        <w:rPr>
          <w:rFonts w:asciiTheme="minorHAnsi" w:eastAsia="MS PGothic" w:hAnsiTheme="minorHAnsi" w:cstheme="minorHAnsi"/>
          <w:w w:val="104"/>
        </w:rPr>
        <w:t>'</w:t>
      </w:r>
      <w:r w:rsidRPr="00861540">
        <w:rPr>
          <w:rFonts w:asciiTheme="minorHAnsi" w:eastAsia="MS PGothic" w:hAnsiTheme="minorHAnsi" w:cstheme="minorHAnsi"/>
          <w:spacing w:val="-1"/>
          <w:w w:val="104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16"/>
        </w:rPr>
        <w:t>v</w:t>
      </w:r>
      <w:r w:rsidRPr="00861540">
        <w:rPr>
          <w:rFonts w:asciiTheme="minorHAnsi" w:eastAsia="MS PGothic" w:hAnsiTheme="minorHAnsi" w:cstheme="minorHAnsi"/>
          <w:w w:val="116"/>
        </w:rPr>
        <w:t>i</w:t>
      </w:r>
      <w:r w:rsidRPr="00861540">
        <w:rPr>
          <w:rFonts w:asciiTheme="minorHAnsi" w:eastAsia="MS PGothic" w:hAnsiTheme="minorHAnsi" w:cstheme="minorHAnsi"/>
          <w:spacing w:val="-1"/>
          <w:w w:val="116"/>
        </w:rPr>
        <w:t>d</w:t>
      </w:r>
      <w:r w:rsidRPr="00861540">
        <w:rPr>
          <w:rFonts w:asciiTheme="minorHAnsi" w:eastAsia="MS PGothic" w:hAnsiTheme="minorHAnsi" w:cstheme="minorHAnsi"/>
          <w:w w:val="116"/>
        </w:rPr>
        <w:t>eo</w:t>
      </w:r>
      <w:r w:rsidRPr="00861540">
        <w:rPr>
          <w:rFonts w:asciiTheme="minorHAnsi" w:eastAsia="MS PGothic" w:hAnsiTheme="minorHAnsi" w:cstheme="minorHAnsi"/>
          <w:spacing w:val="39"/>
          <w:w w:val="116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16"/>
        </w:rPr>
        <w:t>a</w:t>
      </w:r>
      <w:r w:rsidRPr="00861540">
        <w:rPr>
          <w:rFonts w:asciiTheme="minorHAnsi" w:eastAsia="MS PGothic" w:hAnsiTheme="minorHAnsi" w:cstheme="minorHAnsi"/>
          <w:w w:val="116"/>
        </w:rPr>
        <w:t>nim</w:t>
      </w:r>
      <w:r w:rsidRPr="00861540">
        <w:rPr>
          <w:rFonts w:asciiTheme="minorHAnsi" w:eastAsia="MS PGothic" w:hAnsiTheme="minorHAnsi" w:cstheme="minorHAnsi"/>
          <w:spacing w:val="-1"/>
          <w:w w:val="116"/>
        </w:rPr>
        <w:t>a</w:t>
      </w:r>
      <w:r w:rsidRPr="00861540">
        <w:rPr>
          <w:rFonts w:asciiTheme="minorHAnsi" w:eastAsia="MS PGothic" w:hAnsiTheme="minorHAnsi" w:cstheme="minorHAnsi"/>
          <w:w w:val="116"/>
        </w:rPr>
        <w:t>ti</w:t>
      </w:r>
      <w:r w:rsidRPr="00861540">
        <w:rPr>
          <w:rFonts w:asciiTheme="minorHAnsi" w:eastAsia="MS PGothic" w:hAnsiTheme="minorHAnsi" w:cstheme="minorHAnsi"/>
          <w:spacing w:val="1"/>
          <w:w w:val="116"/>
        </w:rPr>
        <w:t>o</w:t>
      </w:r>
      <w:r w:rsidRPr="00861540">
        <w:rPr>
          <w:rFonts w:asciiTheme="minorHAnsi" w:eastAsia="MS PGothic" w:hAnsiTheme="minorHAnsi" w:cstheme="minorHAnsi"/>
          <w:w w:val="116"/>
        </w:rPr>
        <w:t>n</w:t>
      </w:r>
      <w:r w:rsidRPr="00861540">
        <w:rPr>
          <w:rFonts w:asciiTheme="minorHAnsi" w:eastAsia="MS PGothic" w:hAnsiTheme="minorHAnsi" w:cstheme="minorHAnsi"/>
          <w:spacing w:val="61"/>
          <w:w w:val="116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16"/>
        </w:rPr>
        <w:t>4</w:t>
      </w:r>
      <w:r w:rsidRPr="00861540">
        <w:rPr>
          <w:rFonts w:asciiTheme="minorHAnsi" w:eastAsia="MS PGothic" w:hAnsiTheme="minorHAnsi" w:cstheme="minorHAnsi"/>
          <w:w w:val="116"/>
        </w:rPr>
        <w:t>',</w:t>
      </w:r>
      <w:r w:rsidRPr="00861540">
        <w:rPr>
          <w:rFonts w:asciiTheme="minorHAnsi" w:eastAsia="MS PGothic" w:hAnsiTheme="minorHAnsi" w:cstheme="minorHAnsi"/>
          <w:spacing w:val="-8"/>
          <w:w w:val="116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38"/>
        </w:rPr>
        <w:t>d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spacing w:val="-1"/>
          <w:w w:val="143"/>
        </w:rPr>
        <w:t>a</w:t>
      </w:r>
      <w:r w:rsidRPr="00861540">
        <w:rPr>
          <w:rFonts w:asciiTheme="minorHAnsi" w:eastAsia="MS PGothic" w:hAnsiTheme="minorHAnsi" w:cstheme="minorHAnsi"/>
          <w:w w:val="128"/>
        </w:rPr>
        <w:t>w</w:t>
      </w:r>
      <w:r w:rsidRPr="00861540">
        <w:rPr>
          <w:rFonts w:asciiTheme="minorHAnsi" w:eastAsia="MS PGothic" w:hAnsiTheme="minorHAnsi" w:cstheme="minorHAnsi"/>
          <w:w w:val="126"/>
        </w:rPr>
        <w:t>ing</w:t>
      </w:r>
      <w:r w:rsidRPr="00861540">
        <w:rPr>
          <w:rFonts w:asciiTheme="minorHAnsi" w:eastAsia="MS PGothic" w:hAnsiTheme="minorHAnsi" w:cstheme="minorHAnsi"/>
          <w:spacing w:val="10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43"/>
        </w:rPr>
        <w:t>a</w:t>
      </w:r>
      <w:r w:rsidRPr="00861540">
        <w:rPr>
          <w:rFonts w:asciiTheme="minorHAnsi" w:eastAsia="MS PGothic" w:hAnsiTheme="minorHAnsi" w:cstheme="minorHAnsi"/>
          <w:w w:val="130"/>
        </w:rPr>
        <w:t xml:space="preserve">nd </w:t>
      </w:r>
      <w:r w:rsidRPr="00861540">
        <w:rPr>
          <w:rFonts w:asciiTheme="minorHAnsi" w:eastAsia="MS PGothic" w:hAnsiTheme="minorHAnsi" w:cstheme="minorHAnsi"/>
          <w:w w:val="134"/>
        </w:rPr>
        <w:t>e</w:t>
      </w:r>
      <w:r w:rsidRPr="00861540">
        <w:rPr>
          <w:rFonts w:asciiTheme="minorHAnsi" w:eastAsia="MS PGothic" w:hAnsiTheme="minorHAnsi" w:cstheme="minorHAnsi"/>
          <w:spacing w:val="-1"/>
          <w:w w:val="134"/>
        </w:rPr>
        <w:t>d</w:t>
      </w:r>
      <w:r w:rsidRPr="00861540">
        <w:rPr>
          <w:rFonts w:asciiTheme="minorHAnsi" w:eastAsia="MS PGothic" w:hAnsiTheme="minorHAnsi" w:cstheme="minorHAnsi"/>
          <w:w w:val="116"/>
        </w:rPr>
        <w:t>itin</w:t>
      </w:r>
      <w:r w:rsidRPr="00861540">
        <w:rPr>
          <w:rFonts w:asciiTheme="minorHAnsi" w:eastAsia="MS PGothic" w:hAnsiTheme="minorHAnsi" w:cstheme="minorHAnsi"/>
          <w:spacing w:val="-1"/>
          <w:w w:val="116"/>
        </w:rPr>
        <w:t>g</w:t>
      </w:r>
      <w:r w:rsidRPr="00861540">
        <w:rPr>
          <w:rFonts w:asciiTheme="minorHAnsi" w:eastAsia="MS PGothic" w:hAnsiTheme="minorHAnsi" w:cstheme="minorHAnsi"/>
          <w:w w:val="136"/>
        </w:rPr>
        <w:t>.</w:t>
      </w:r>
    </w:p>
    <w:p w14:paraId="2F0A5AA0" w14:textId="77777777" w:rsidR="006826AB" w:rsidRPr="00861540" w:rsidRDefault="006826AB">
      <w:pPr>
        <w:spacing w:before="17" w:line="240" w:lineRule="exact"/>
        <w:rPr>
          <w:rFonts w:asciiTheme="minorHAnsi" w:hAnsiTheme="minorHAnsi" w:cstheme="minorHAnsi"/>
        </w:rPr>
      </w:pPr>
    </w:p>
    <w:p w14:paraId="3B437BED" w14:textId="77777777" w:rsidR="006826AB" w:rsidRPr="00861540" w:rsidRDefault="00204E33">
      <w:pPr>
        <w:ind w:left="734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spacing w:val="-1"/>
        </w:rPr>
        <w:t>L</w:t>
      </w:r>
      <w:r w:rsidRPr="00861540">
        <w:rPr>
          <w:rFonts w:asciiTheme="minorHAnsi" w:eastAsia="MS PGothic" w:hAnsiTheme="minorHAnsi" w:cstheme="minorHAnsi"/>
        </w:rPr>
        <w:t>es</w:t>
      </w:r>
      <w:r w:rsidRPr="00861540">
        <w:rPr>
          <w:rFonts w:asciiTheme="minorHAnsi" w:eastAsia="MS PGothic" w:hAnsiTheme="minorHAnsi" w:cstheme="minorHAnsi"/>
          <w:spacing w:val="-13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28"/>
        </w:rPr>
        <w:t>G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w w:val="132"/>
        </w:rPr>
        <w:t>an</w:t>
      </w:r>
      <w:r w:rsidRPr="00861540">
        <w:rPr>
          <w:rFonts w:asciiTheme="minorHAnsi" w:eastAsia="MS PGothic" w:hAnsiTheme="minorHAnsi" w:cstheme="minorHAnsi"/>
          <w:spacing w:val="1"/>
          <w:w w:val="138"/>
        </w:rPr>
        <w:t>d</w:t>
      </w:r>
      <w:r w:rsidRPr="00861540">
        <w:rPr>
          <w:rFonts w:asciiTheme="minorHAnsi" w:eastAsia="MS PGothic" w:hAnsiTheme="minorHAnsi" w:cstheme="minorHAnsi"/>
          <w:w w:val="108"/>
        </w:rPr>
        <w:t>es</w:t>
      </w:r>
      <w:r w:rsidRPr="00861540">
        <w:rPr>
          <w:rFonts w:asciiTheme="minorHAnsi" w:eastAsia="MS PGothic" w:hAnsiTheme="minorHAnsi" w:cstheme="minorHAnsi"/>
          <w:spacing w:val="-14"/>
        </w:rPr>
        <w:t xml:space="preserve"> </w:t>
      </w:r>
      <w:r w:rsidRPr="00861540">
        <w:rPr>
          <w:rFonts w:asciiTheme="minorHAnsi" w:eastAsia="MS PGothic" w:hAnsiTheme="minorHAnsi" w:cstheme="minorHAnsi"/>
          <w:w w:val="115"/>
        </w:rPr>
        <w:t>Bou</w:t>
      </w:r>
      <w:r w:rsidRPr="00861540">
        <w:rPr>
          <w:rFonts w:asciiTheme="minorHAnsi" w:eastAsia="MS PGothic" w:hAnsiTheme="minorHAnsi" w:cstheme="minorHAnsi"/>
          <w:spacing w:val="-1"/>
          <w:w w:val="115"/>
        </w:rPr>
        <w:t>c</w:t>
      </w:r>
      <w:r w:rsidRPr="00861540">
        <w:rPr>
          <w:rFonts w:asciiTheme="minorHAnsi" w:eastAsia="MS PGothic" w:hAnsiTheme="minorHAnsi" w:cstheme="minorHAnsi"/>
          <w:w w:val="115"/>
        </w:rPr>
        <w:t>he</w:t>
      </w:r>
      <w:r w:rsidRPr="00861540">
        <w:rPr>
          <w:rFonts w:asciiTheme="minorHAnsi" w:eastAsia="MS PGothic" w:hAnsiTheme="minorHAnsi" w:cstheme="minorHAnsi"/>
          <w:spacing w:val="1"/>
          <w:w w:val="115"/>
        </w:rPr>
        <w:t>s</w:t>
      </w:r>
      <w:r w:rsidRPr="00861540">
        <w:rPr>
          <w:rFonts w:asciiTheme="minorHAnsi" w:eastAsia="MS PGothic" w:hAnsiTheme="minorHAnsi" w:cstheme="minorHAnsi"/>
          <w:w w:val="115"/>
        </w:rPr>
        <w:t>,</w:t>
      </w:r>
      <w:r w:rsidRPr="00861540">
        <w:rPr>
          <w:rFonts w:asciiTheme="minorHAnsi" w:eastAsia="MS PGothic" w:hAnsiTheme="minorHAnsi" w:cstheme="minorHAnsi"/>
          <w:spacing w:val="-19"/>
          <w:w w:val="115"/>
        </w:rPr>
        <w:t xml:space="preserve"> </w:t>
      </w:r>
      <w:r w:rsidRPr="00861540">
        <w:rPr>
          <w:rFonts w:asciiTheme="minorHAnsi" w:eastAsia="MS PGothic" w:hAnsiTheme="minorHAnsi" w:cstheme="minorHAnsi"/>
        </w:rPr>
        <w:t>at</w:t>
      </w:r>
      <w:r w:rsidRPr="00861540">
        <w:rPr>
          <w:rFonts w:asciiTheme="minorHAnsi" w:eastAsia="MS PGothic" w:hAnsiTheme="minorHAnsi" w:cstheme="minorHAnsi"/>
          <w:spacing w:val="34"/>
        </w:rPr>
        <w:t xml:space="preserve"> </w:t>
      </w:r>
      <w:r w:rsidRPr="00861540">
        <w:rPr>
          <w:rFonts w:asciiTheme="minorHAnsi" w:eastAsia="MS PGothic" w:hAnsiTheme="minorHAnsi" w:cstheme="minorHAnsi"/>
          <w:w w:val="88"/>
        </w:rPr>
        <w:t>F</w:t>
      </w:r>
      <w:r w:rsidRPr="00861540">
        <w:rPr>
          <w:rFonts w:asciiTheme="minorHAnsi" w:eastAsia="MS PGothic" w:hAnsiTheme="minorHAnsi" w:cstheme="minorHAnsi"/>
          <w:w w:val="108"/>
        </w:rPr>
        <w:t>e</w:t>
      </w:r>
      <w:r w:rsidRPr="00861540">
        <w:rPr>
          <w:rFonts w:asciiTheme="minorHAnsi" w:eastAsia="MS PGothic" w:hAnsiTheme="minorHAnsi" w:cstheme="minorHAnsi"/>
          <w:spacing w:val="1"/>
          <w:w w:val="108"/>
        </w:rPr>
        <w:t>s</w:t>
      </w:r>
      <w:r w:rsidRPr="00861540">
        <w:rPr>
          <w:rFonts w:asciiTheme="minorHAnsi" w:eastAsia="MS PGothic" w:hAnsiTheme="minorHAnsi" w:cstheme="minorHAnsi"/>
          <w:spacing w:val="-1"/>
          <w:w w:val="96"/>
        </w:rPr>
        <w:t>t</w:t>
      </w:r>
      <w:r w:rsidRPr="00861540">
        <w:rPr>
          <w:rFonts w:asciiTheme="minorHAnsi" w:eastAsia="MS PGothic" w:hAnsiTheme="minorHAnsi" w:cstheme="minorHAnsi"/>
          <w:w w:val="109"/>
        </w:rPr>
        <w:t>i</w:t>
      </w:r>
      <w:r w:rsidRPr="00861540">
        <w:rPr>
          <w:rFonts w:asciiTheme="minorHAnsi" w:eastAsia="MS PGothic" w:hAnsiTheme="minorHAnsi" w:cstheme="minorHAnsi"/>
          <w:spacing w:val="1"/>
          <w:w w:val="109"/>
        </w:rPr>
        <w:t>v</w:t>
      </w:r>
      <w:r w:rsidRPr="00861540">
        <w:rPr>
          <w:rFonts w:asciiTheme="minorHAnsi" w:eastAsia="MS PGothic" w:hAnsiTheme="minorHAnsi" w:cstheme="minorHAnsi"/>
          <w:w w:val="128"/>
        </w:rPr>
        <w:t>al</w:t>
      </w:r>
      <w:r w:rsidRPr="00861540">
        <w:rPr>
          <w:rFonts w:asciiTheme="minorHAnsi" w:eastAsia="MS PGothic" w:hAnsiTheme="minorHAnsi" w:cstheme="minorHAnsi"/>
          <w:spacing w:val="-13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</w:rPr>
        <w:t>E</w:t>
      </w:r>
      <w:r w:rsidRPr="00861540">
        <w:rPr>
          <w:rFonts w:asciiTheme="minorHAnsi" w:eastAsia="MS PGothic" w:hAnsiTheme="minorHAnsi" w:cstheme="minorHAnsi"/>
        </w:rPr>
        <w:t>l</w:t>
      </w:r>
      <w:r w:rsidRPr="00861540">
        <w:rPr>
          <w:rFonts w:asciiTheme="minorHAnsi" w:eastAsia="MS PGothic" w:hAnsiTheme="minorHAnsi" w:cstheme="minorHAnsi"/>
          <w:spacing w:val="-24"/>
        </w:rPr>
        <w:t xml:space="preserve"> </w:t>
      </w:r>
      <w:r w:rsidRPr="00861540">
        <w:rPr>
          <w:rFonts w:asciiTheme="minorHAnsi" w:eastAsia="MS PGothic" w:hAnsiTheme="minorHAnsi" w:cstheme="minorHAnsi"/>
          <w:w w:val="128"/>
        </w:rPr>
        <w:t>Me</w:t>
      </w:r>
      <w:r w:rsidRPr="00861540">
        <w:rPr>
          <w:rFonts w:asciiTheme="minorHAnsi" w:eastAsia="MS PGothic" w:hAnsiTheme="minorHAnsi" w:cstheme="minorHAnsi"/>
          <w:spacing w:val="1"/>
          <w:w w:val="128"/>
        </w:rPr>
        <w:t>d</w:t>
      </w:r>
      <w:r w:rsidRPr="00861540">
        <w:rPr>
          <w:rFonts w:asciiTheme="minorHAnsi" w:eastAsia="MS PGothic" w:hAnsiTheme="minorHAnsi" w:cstheme="minorHAnsi"/>
          <w:w w:val="128"/>
        </w:rPr>
        <w:t>i</w:t>
      </w:r>
      <w:r w:rsidRPr="00861540">
        <w:rPr>
          <w:rFonts w:asciiTheme="minorHAnsi" w:eastAsia="MS PGothic" w:hAnsiTheme="minorHAnsi" w:cstheme="minorHAnsi"/>
          <w:spacing w:val="-1"/>
          <w:w w:val="128"/>
        </w:rPr>
        <w:t>o</w:t>
      </w:r>
      <w:r w:rsidRPr="00861540">
        <w:rPr>
          <w:rFonts w:asciiTheme="minorHAnsi" w:eastAsia="MS PGothic" w:hAnsiTheme="minorHAnsi" w:cstheme="minorHAnsi"/>
          <w:w w:val="128"/>
        </w:rPr>
        <w:t>dia,</w:t>
      </w:r>
      <w:r w:rsidRPr="00861540">
        <w:rPr>
          <w:rFonts w:asciiTheme="minorHAnsi" w:eastAsia="MS PGothic" w:hAnsiTheme="minorHAnsi" w:cstheme="minorHAnsi"/>
          <w:spacing w:val="-26"/>
          <w:w w:val="128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22"/>
        </w:rPr>
        <w:t>C</w:t>
      </w:r>
      <w:r w:rsidRPr="00861540">
        <w:rPr>
          <w:rFonts w:asciiTheme="minorHAnsi" w:eastAsia="MS PGothic" w:hAnsiTheme="minorHAnsi" w:cstheme="minorHAnsi"/>
          <w:w w:val="129"/>
        </w:rPr>
        <w:t>o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w w:val="126"/>
        </w:rPr>
        <w:t>bar</w:t>
      </w:r>
      <w:r w:rsidRPr="00861540">
        <w:rPr>
          <w:rFonts w:asciiTheme="minorHAnsi" w:eastAsia="MS PGothic" w:hAnsiTheme="minorHAnsi" w:cstheme="minorHAnsi"/>
          <w:w w:val="120"/>
        </w:rPr>
        <w:t>ieu</w:t>
      </w:r>
      <w:r w:rsidRPr="00861540">
        <w:rPr>
          <w:rFonts w:asciiTheme="minorHAnsi" w:eastAsia="MS PGothic" w:hAnsiTheme="minorHAnsi" w:cstheme="minorHAnsi"/>
          <w:spacing w:val="-13"/>
        </w:rPr>
        <w:t xml:space="preserve"> </w:t>
      </w:r>
      <w:r w:rsidRPr="00861540">
        <w:rPr>
          <w:rFonts w:asciiTheme="minorHAnsi" w:eastAsia="MS PGothic" w:hAnsiTheme="minorHAnsi" w:cstheme="minorHAnsi"/>
          <w:w w:val="136"/>
        </w:rPr>
        <w:t>,</w:t>
      </w:r>
      <w:r w:rsidRPr="00861540">
        <w:rPr>
          <w:rFonts w:asciiTheme="minorHAnsi" w:eastAsia="MS PGothic" w:hAnsiTheme="minorHAnsi" w:cstheme="minorHAnsi"/>
          <w:w w:val="88"/>
        </w:rPr>
        <w:t>F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w w:val="132"/>
        </w:rPr>
        <w:t>an</w:t>
      </w:r>
      <w:r w:rsidRPr="00861540">
        <w:rPr>
          <w:rFonts w:asciiTheme="minorHAnsi" w:eastAsia="MS PGothic" w:hAnsiTheme="minorHAnsi" w:cstheme="minorHAnsi"/>
          <w:w w:val="129"/>
        </w:rPr>
        <w:t>c</w:t>
      </w:r>
      <w:r w:rsidRPr="00861540">
        <w:rPr>
          <w:rFonts w:asciiTheme="minorHAnsi" w:eastAsia="MS PGothic" w:hAnsiTheme="minorHAnsi" w:cstheme="minorHAnsi"/>
          <w:w w:val="131"/>
        </w:rPr>
        <w:t>e.</w:t>
      </w:r>
    </w:p>
    <w:p w14:paraId="26F5F7BC" w14:textId="77777777" w:rsidR="006826AB" w:rsidRPr="00861540" w:rsidRDefault="00204E33">
      <w:pPr>
        <w:spacing w:line="240" w:lineRule="exact"/>
        <w:ind w:left="3193" w:right="2985"/>
        <w:jc w:val="center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spacing w:val="-1"/>
          <w:w w:val="97"/>
          <w:position w:val="-2"/>
        </w:rPr>
        <w:t>R</w:t>
      </w:r>
      <w:r w:rsidRPr="00861540">
        <w:rPr>
          <w:rFonts w:asciiTheme="minorHAnsi" w:eastAsia="MS PGothic" w:hAnsiTheme="minorHAnsi" w:cstheme="minorHAnsi"/>
          <w:w w:val="133"/>
          <w:position w:val="-2"/>
        </w:rPr>
        <w:t>ep</w:t>
      </w:r>
      <w:r w:rsidRPr="00861540">
        <w:rPr>
          <w:rFonts w:asciiTheme="minorHAnsi" w:eastAsia="MS PGothic" w:hAnsiTheme="minorHAnsi" w:cstheme="minorHAnsi"/>
          <w:spacing w:val="1"/>
          <w:w w:val="129"/>
          <w:position w:val="-2"/>
        </w:rPr>
        <w:t>o</w:t>
      </w:r>
      <w:r w:rsidRPr="00861540">
        <w:rPr>
          <w:rFonts w:asciiTheme="minorHAnsi" w:eastAsia="MS PGothic" w:hAnsiTheme="minorHAnsi" w:cstheme="minorHAnsi"/>
          <w:w w:val="86"/>
          <w:position w:val="-2"/>
        </w:rPr>
        <w:t>r</w:t>
      </w:r>
      <w:r w:rsidRPr="00861540">
        <w:rPr>
          <w:rFonts w:asciiTheme="minorHAnsi" w:eastAsia="MS PGothic" w:hAnsiTheme="minorHAnsi" w:cstheme="minorHAnsi"/>
          <w:w w:val="123"/>
          <w:position w:val="-2"/>
        </w:rPr>
        <w:t>t</w:t>
      </w:r>
      <w:r w:rsidRPr="00861540">
        <w:rPr>
          <w:rFonts w:asciiTheme="minorHAnsi" w:eastAsia="MS PGothic" w:hAnsiTheme="minorHAnsi" w:cstheme="minorHAnsi"/>
          <w:spacing w:val="-1"/>
          <w:w w:val="123"/>
          <w:position w:val="-2"/>
        </w:rPr>
        <w:t>a</w:t>
      </w:r>
      <w:r w:rsidRPr="00861540">
        <w:rPr>
          <w:rFonts w:asciiTheme="minorHAnsi" w:eastAsia="MS PGothic" w:hAnsiTheme="minorHAnsi" w:cstheme="minorHAnsi"/>
          <w:spacing w:val="1"/>
          <w:w w:val="146"/>
          <w:position w:val="-2"/>
        </w:rPr>
        <w:t>g</w:t>
      </w:r>
      <w:r w:rsidRPr="00861540">
        <w:rPr>
          <w:rFonts w:asciiTheme="minorHAnsi" w:eastAsia="MS PGothic" w:hAnsiTheme="minorHAnsi" w:cstheme="minorHAnsi"/>
          <w:w w:val="130"/>
          <w:position w:val="-2"/>
        </w:rPr>
        <w:t>e</w:t>
      </w:r>
      <w:r w:rsidRPr="00861540">
        <w:rPr>
          <w:rFonts w:asciiTheme="minorHAnsi" w:eastAsia="MS PGothic" w:hAnsiTheme="minorHAnsi" w:cstheme="minorHAnsi"/>
          <w:spacing w:val="-11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16"/>
          <w:position w:val="-2"/>
        </w:rPr>
        <w:t>12</w:t>
      </w:r>
      <w:r w:rsidRPr="00861540">
        <w:rPr>
          <w:rFonts w:asciiTheme="minorHAnsi" w:eastAsia="MS PGothic" w:hAnsiTheme="minorHAnsi" w:cstheme="minorHAnsi"/>
          <w:w w:val="116"/>
          <w:position w:val="-2"/>
        </w:rPr>
        <w:t>',</w:t>
      </w:r>
      <w:r w:rsidRPr="00861540">
        <w:rPr>
          <w:rFonts w:asciiTheme="minorHAnsi" w:eastAsia="MS PGothic" w:hAnsiTheme="minorHAnsi" w:cstheme="minorHAnsi"/>
          <w:spacing w:val="-31"/>
          <w:w w:val="116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16"/>
          <w:position w:val="-2"/>
        </w:rPr>
        <w:t>f</w:t>
      </w:r>
      <w:r w:rsidRPr="00861540">
        <w:rPr>
          <w:rFonts w:asciiTheme="minorHAnsi" w:eastAsia="MS PGothic" w:hAnsiTheme="minorHAnsi" w:cstheme="minorHAnsi"/>
          <w:w w:val="116"/>
          <w:position w:val="-2"/>
        </w:rPr>
        <w:t>ilming</w:t>
      </w:r>
      <w:r w:rsidRPr="00861540">
        <w:rPr>
          <w:rFonts w:asciiTheme="minorHAnsi" w:eastAsia="MS PGothic" w:hAnsiTheme="minorHAnsi" w:cstheme="minorHAnsi"/>
          <w:spacing w:val="-7"/>
          <w:w w:val="116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16"/>
          <w:position w:val="-2"/>
        </w:rPr>
        <w:t>a</w:t>
      </w:r>
      <w:r w:rsidRPr="00861540">
        <w:rPr>
          <w:rFonts w:asciiTheme="minorHAnsi" w:eastAsia="MS PGothic" w:hAnsiTheme="minorHAnsi" w:cstheme="minorHAnsi"/>
          <w:w w:val="116"/>
          <w:position w:val="-2"/>
        </w:rPr>
        <w:t>nd</w:t>
      </w:r>
      <w:r w:rsidRPr="00861540">
        <w:rPr>
          <w:rFonts w:asciiTheme="minorHAnsi" w:eastAsia="MS PGothic" w:hAnsiTheme="minorHAnsi" w:cstheme="minorHAnsi"/>
          <w:spacing w:val="32"/>
          <w:w w:val="116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134"/>
          <w:position w:val="-2"/>
        </w:rPr>
        <w:t>e</w:t>
      </w:r>
      <w:r w:rsidRPr="00861540">
        <w:rPr>
          <w:rFonts w:asciiTheme="minorHAnsi" w:eastAsia="MS PGothic" w:hAnsiTheme="minorHAnsi" w:cstheme="minorHAnsi"/>
          <w:spacing w:val="1"/>
          <w:w w:val="134"/>
          <w:position w:val="-2"/>
        </w:rPr>
        <w:t>d</w:t>
      </w:r>
      <w:r w:rsidRPr="00861540">
        <w:rPr>
          <w:rFonts w:asciiTheme="minorHAnsi" w:eastAsia="MS PGothic" w:hAnsiTheme="minorHAnsi" w:cstheme="minorHAnsi"/>
          <w:w w:val="116"/>
          <w:position w:val="-2"/>
        </w:rPr>
        <w:t>itin</w:t>
      </w:r>
      <w:r w:rsidRPr="00861540">
        <w:rPr>
          <w:rFonts w:asciiTheme="minorHAnsi" w:eastAsia="MS PGothic" w:hAnsiTheme="minorHAnsi" w:cstheme="minorHAnsi"/>
          <w:spacing w:val="-1"/>
          <w:w w:val="116"/>
          <w:position w:val="-2"/>
        </w:rPr>
        <w:t>g</w:t>
      </w:r>
      <w:r w:rsidRPr="00861540">
        <w:rPr>
          <w:rFonts w:asciiTheme="minorHAnsi" w:eastAsia="MS PGothic" w:hAnsiTheme="minorHAnsi" w:cstheme="minorHAnsi"/>
          <w:w w:val="136"/>
          <w:position w:val="-2"/>
        </w:rPr>
        <w:t>.</w:t>
      </w:r>
    </w:p>
    <w:p w14:paraId="452DA975" w14:textId="77777777" w:rsidR="006826AB" w:rsidRPr="00861540" w:rsidRDefault="006826AB">
      <w:pPr>
        <w:spacing w:before="9" w:line="240" w:lineRule="exact"/>
        <w:rPr>
          <w:rFonts w:asciiTheme="minorHAnsi" w:hAnsiTheme="minorHAnsi" w:cstheme="minorHAnsi"/>
        </w:rPr>
      </w:pPr>
    </w:p>
    <w:p w14:paraId="03CAD642" w14:textId="77777777" w:rsidR="006826AB" w:rsidRPr="00861540" w:rsidRDefault="00204E33">
      <w:pPr>
        <w:ind w:left="102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spacing w:val="-1"/>
        </w:rPr>
        <w:t>20</w:t>
      </w:r>
      <w:r w:rsidRPr="00861540">
        <w:rPr>
          <w:rFonts w:asciiTheme="minorHAnsi" w:eastAsia="MS PGothic" w:hAnsiTheme="minorHAnsi" w:cstheme="minorHAnsi"/>
          <w:spacing w:val="1"/>
        </w:rPr>
        <w:t>1</w:t>
      </w:r>
      <w:r w:rsidRPr="00861540">
        <w:rPr>
          <w:rFonts w:asciiTheme="minorHAnsi" w:eastAsia="MS PGothic" w:hAnsiTheme="minorHAnsi" w:cstheme="minorHAnsi"/>
        </w:rPr>
        <w:t xml:space="preserve">6 </w:t>
      </w:r>
      <w:r w:rsidRPr="00861540">
        <w:rPr>
          <w:rFonts w:asciiTheme="minorHAnsi" w:eastAsia="MS PGothic" w:hAnsiTheme="minorHAnsi" w:cstheme="minorHAnsi"/>
          <w:spacing w:val="21"/>
        </w:rPr>
        <w:t xml:space="preserve"> </w:t>
      </w:r>
      <w:r w:rsidRPr="00861540">
        <w:rPr>
          <w:rFonts w:asciiTheme="minorHAnsi" w:eastAsia="MS PGothic" w:hAnsiTheme="minorHAnsi" w:cstheme="minorHAnsi"/>
        </w:rPr>
        <w:t>Alexis</w:t>
      </w:r>
      <w:r w:rsidRPr="00861540">
        <w:rPr>
          <w:rFonts w:asciiTheme="minorHAnsi" w:eastAsia="MS PGothic" w:hAnsiTheme="minorHAnsi" w:cstheme="minorHAnsi"/>
          <w:spacing w:val="27"/>
        </w:rPr>
        <w:t xml:space="preserve"> </w:t>
      </w:r>
      <w:r w:rsidRPr="00861540">
        <w:rPr>
          <w:rFonts w:asciiTheme="minorHAnsi" w:eastAsia="MS PGothic" w:hAnsiTheme="minorHAnsi" w:cstheme="minorHAnsi"/>
          <w:w w:val="108"/>
        </w:rPr>
        <w:t>Ka</w:t>
      </w:r>
      <w:r w:rsidRPr="00861540">
        <w:rPr>
          <w:rFonts w:asciiTheme="minorHAnsi" w:eastAsia="MS PGothic" w:hAnsiTheme="minorHAnsi" w:cstheme="minorHAnsi"/>
          <w:spacing w:val="1"/>
          <w:w w:val="108"/>
        </w:rPr>
        <w:t>s</w:t>
      </w:r>
      <w:r w:rsidRPr="00861540">
        <w:rPr>
          <w:rFonts w:asciiTheme="minorHAnsi" w:eastAsia="MS PGothic" w:hAnsiTheme="minorHAnsi" w:cstheme="minorHAnsi"/>
          <w:w w:val="114"/>
        </w:rPr>
        <w:t>in</w:t>
      </w:r>
      <w:r w:rsidRPr="00861540">
        <w:rPr>
          <w:rFonts w:asciiTheme="minorHAnsi" w:eastAsia="MS PGothic" w:hAnsiTheme="minorHAnsi" w:cstheme="minorHAnsi"/>
          <w:w w:val="129"/>
        </w:rPr>
        <w:t>o</w:t>
      </w:r>
      <w:r w:rsidRPr="00861540">
        <w:rPr>
          <w:rFonts w:asciiTheme="minorHAnsi" w:eastAsia="MS PGothic" w:hAnsiTheme="minorHAnsi" w:cstheme="minorHAnsi"/>
          <w:w w:val="84"/>
        </w:rPr>
        <w:t>s</w:t>
      </w:r>
      <w:r w:rsidRPr="00861540">
        <w:rPr>
          <w:rFonts w:asciiTheme="minorHAnsi" w:eastAsia="MS PGothic" w:hAnsiTheme="minorHAnsi" w:cstheme="minorHAnsi"/>
          <w:spacing w:val="-14"/>
        </w:rPr>
        <w:t xml:space="preserve"> </w:t>
      </w:r>
      <w:r w:rsidRPr="00861540">
        <w:rPr>
          <w:rFonts w:asciiTheme="minorHAnsi" w:eastAsia="MS PGothic" w:hAnsiTheme="minorHAnsi" w:cstheme="minorHAnsi"/>
          <w:w w:val="72"/>
        </w:rPr>
        <w:t>T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w w:val="119"/>
        </w:rPr>
        <w:t>io</w:t>
      </w:r>
      <w:r w:rsidRPr="00861540">
        <w:rPr>
          <w:rFonts w:asciiTheme="minorHAnsi" w:eastAsia="MS PGothic" w:hAnsiTheme="minorHAnsi" w:cstheme="minorHAnsi"/>
          <w:w w:val="136"/>
        </w:rPr>
        <w:t>,</w:t>
      </w:r>
      <w:r w:rsidRPr="00861540">
        <w:rPr>
          <w:rFonts w:asciiTheme="minorHAnsi" w:eastAsia="MS PGothic" w:hAnsiTheme="minorHAnsi" w:cstheme="minorHAnsi"/>
          <w:spacing w:val="-13"/>
        </w:rPr>
        <w:t xml:space="preserve"> </w:t>
      </w:r>
      <w:r w:rsidRPr="00861540">
        <w:rPr>
          <w:rFonts w:asciiTheme="minorHAnsi" w:eastAsia="MS PGothic" w:hAnsiTheme="minorHAnsi" w:cstheme="minorHAnsi"/>
        </w:rPr>
        <w:t>'</w:t>
      </w:r>
      <w:r w:rsidRPr="00861540">
        <w:rPr>
          <w:rFonts w:asciiTheme="minorHAnsi" w:eastAsia="MS PGothic" w:hAnsiTheme="minorHAnsi" w:cstheme="minorHAnsi"/>
          <w:spacing w:val="-1"/>
        </w:rPr>
        <w:t>L</w:t>
      </w:r>
      <w:r w:rsidRPr="00861540">
        <w:rPr>
          <w:rFonts w:asciiTheme="minorHAnsi" w:eastAsia="MS PGothic" w:hAnsiTheme="minorHAnsi" w:cstheme="minorHAnsi"/>
        </w:rPr>
        <w:t>a</w:t>
      </w:r>
      <w:r w:rsidRPr="00861540">
        <w:rPr>
          <w:rFonts w:asciiTheme="minorHAnsi" w:eastAsia="MS PGothic" w:hAnsiTheme="minorHAnsi" w:cstheme="minorHAnsi"/>
          <w:spacing w:val="1"/>
        </w:rPr>
        <w:t>s</w:t>
      </w:r>
      <w:r w:rsidRPr="00861540">
        <w:rPr>
          <w:rFonts w:asciiTheme="minorHAnsi" w:eastAsia="MS PGothic" w:hAnsiTheme="minorHAnsi" w:cstheme="minorHAnsi"/>
        </w:rPr>
        <w:t>t</w:t>
      </w:r>
      <w:r w:rsidRPr="00861540">
        <w:rPr>
          <w:rFonts w:asciiTheme="minorHAnsi" w:eastAsia="MS PGothic" w:hAnsiTheme="minorHAnsi" w:cstheme="minorHAnsi"/>
          <w:spacing w:val="-5"/>
        </w:rPr>
        <w:t xml:space="preserve"> </w:t>
      </w:r>
      <w:r w:rsidRPr="00861540">
        <w:rPr>
          <w:rFonts w:asciiTheme="minorHAnsi" w:eastAsia="MS PGothic" w:hAnsiTheme="minorHAnsi" w:cstheme="minorHAnsi"/>
          <w:w w:val="125"/>
        </w:rPr>
        <w:t>Dance',</w:t>
      </w:r>
      <w:r w:rsidRPr="00861540">
        <w:rPr>
          <w:rFonts w:asciiTheme="minorHAnsi" w:eastAsia="MS PGothic" w:hAnsiTheme="minorHAnsi" w:cstheme="minorHAnsi"/>
          <w:spacing w:val="-30"/>
          <w:w w:val="125"/>
        </w:rPr>
        <w:t xml:space="preserve"> </w:t>
      </w:r>
      <w:r w:rsidRPr="00861540">
        <w:rPr>
          <w:rFonts w:asciiTheme="minorHAnsi" w:eastAsia="MS PGothic" w:hAnsiTheme="minorHAnsi" w:cstheme="minorHAnsi"/>
        </w:rPr>
        <w:t>'</w:t>
      </w:r>
      <w:r w:rsidRPr="00861540">
        <w:rPr>
          <w:rFonts w:asciiTheme="minorHAnsi" w:eastAsia="MS PGothic" w:hAnsiTheme="minorHAnsi" w:cstheme="minorHAnsi"/>
          <w:spacing w:val="-2"/>
        </w:rPr>
        <w:t>B</w:t>
      </w:r>
      <w:r w:rsidRPr="00861540">
        <w:rPr>
          <w:rFonts w:asciiTheme="minorHAnsi" w:eastAsia="MS PGothic" w:hAnsiTheme="minorHAnsi" w:cstheme="minorHAnsi"/>
        </w:rPr>
        <w:t>lue</w:t>
      </w:r>
      <w:r w:rsidRPr="00861540">
        <w:rPr>
          <w:rFonts w:asciiTheme="minorHAnsi" w:eastAsia="MS PGothic" w:hAnsiTheme="minorHAnsi" w:cstheme="minorHAnsi"/>
          <w:spacing w:val="28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85"/>
        </w:rPr>
        <w:t>L</w:t>
      </w:r>
      <w:r w:rsidRPr="00861540">
        <w:rPr>
          <w:rFonts w:asciiTheme="minorHAnsi" w:eastAsia="MS PGothic" w:hAnsiTheme="minorHAnsi" w:cstheme="minorHAnsi"/>
          <w:w w:val="122"/>
        </w:rPr>
        <w:t>ullab</w:t>
      </w:r>
      <w:r w:rsidRPr="00861540">
        <w:rPr>
          <w:rFonts w:asciiTheme="minorHAnsi" w:eastAsia="MS PGothic" w:hAnsiTheme="minorHAnsi" w:cstheme="minorHAnsi"/>
          <w:spacing w:val="-1"/>
          <w:w w:val="122"/>
        </w:rPr>
        <w:t>y</w:t>
      </w:r>
      <w:r w:rsidRPr="00861540">
        <w:rPr>
          <w:rFonts w:asciiTheme="minorHAnsi" w:eastAsia="MS PGothic" w:hAnsiTheme="minorHAnsi" w:cstheme="minorHAnsi"/>
          <w:w w:val="97"/>
        </w:rPr>
        <w:t>'</w:t>
      </w:r>
      <w:r w:rsidRPr="00861540">
        <w:rPr>
          <w:rFonts w:asciiTheme="minorHAnsi" w:eastAsia="MS PGothic" w:hAnsiTheme="minorHAnsi" w:cstheme="minorHAnsi"/>
          <w:w w:val="136"/>
        </w:rPr>
        <w:t>,</w:t>
      </w:r>
      <w:r w:rsidRPr="00861540">
        <w:rPr>
          <w:rFonts w:asciiTheme="minorHAnsi" w:eastAsia="MS PGothic" w:hAnsiTheme="minorHAnsi" w:cstheme="minorHAnsi"/>
          <w:spacing w:val="-13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22"/>
        </w:rPr>
        <w:t>C</w:t>
      </w:r>
      <w:r w:rsidRPr="00861540">
        <w:rPr>
          <w:rFonts w:asciiTheme="minorHAnsi" w:eastAsia="MS PGothic" w:hAnsiTheme="minorHAnsi" w:cstheme="minorHAnsi"/>
          <w:spacing w:val="1"/>
          <w:w w:val="111"/>
        </w:rPr>
        <w:t>V</w:t>
      </w:r>
      <w:r w:rsidRPr="00861540">
        <w:rPr>
          <w:rFonts w:asciiTheme="minorHAnsi" w:eastAsia="MS PGothic" w:hAnsiTheme="minorHAnsi" w:cstheme="minorHAnsi"/>
          <w:spacing w:val="-2"/>
          <w:w w:val="117"/>
        </w:rPr>
        <w:t>A</w:t>
      </w:r>
      <w:r w:rsidRPr="00861540">
        <w:rPr>
          <w:rFonts w:asciiTheme="minorHAnsi" w:eastAsia="MS PGothic" w:hAnsiTheme="minorHAnsi" w:cstheme="minorHAnsi"/>
          <w:w w:val="136"/>
        </w:rPr>
        <w:t>.</w:t>
      </w:r>
    </w:p>
    <w:p w14:paraId="178A52E8" w14:textId="77777777" w:rsidR="006826AB" w:rsidRPr="00861540" w:rsidRDefault="00204E33">
      <w:pPr>
        <w:spacing w:line="240" w:lineRule="exact"/>
        <w:ind w:left="3209" w:right="4398"/>
        <w:jc w:val="center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spacing w:val="-1"/>
          <w:w w:val="88"/>
          <w:position w:val="-2"/>
        </w:rPr>
        <w:t>F</w:t>
      </w:r>
      <w:r w:rsidRPr="00861540">
        <w:rPr>
          <w:rFonts w:asciiTheme="minorHAnsi" w:eastAsia="MS PGothic" w:hAnsiTheme="minorHAnsi" w:cstheme="minorHAnsi"/>
          <w:w w:val="115"/>
          <w:position w:val="-2"/>
        </w:rPr>
        <w:t>ilm</w:t>
      </w:r>
      <w:r w:rsidRPr="00861540">
        <w:rPr>
          <w:rFonts w:asciiTheme="minorHAnsi" w:eastAsia="MS PGothic" w:hAnsiTheme="minorHAnsi" w:cstheme="minorHAnsi"/>
          <w:w w:val="126"/>
          <w:position w:val="-2"/>
        </w:rPr>
        <w:t>ing</w:t>
      </w:r>
      <w:r w:rsidRPr="00861540">
        <w:rPr>
          <w:rFonts w:asciiTheme="minorHAnsi" w:eastAsia="MS PGothic" w:hAnsiTheme="minorHAnsi" w:cstheme="minorHAnsi"/>
          <w:spacing w:val="-11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34"/>
          <w:position w:val="-2"/>
        </w:rPr>
        <w:t>a</w:t>
      </w:r>
      <w:r w:rsidRPr="00861540">
        <w:rPr>
          <w:rFonts w:asciiTheme="minorHAnsi" w:eastAsia="MS PGothic" w:hAnsiTheme="minorHAnsi" w:cstheme="minorHAnsi"/>
          <w:w w:val="134"/>
          <w:position w:val="-2"/>
        </w:rPr>
        <w:t>nd</w:t>
      </w:r>
      <w:r w:rsidRPr="00861540">
        <w:rPr>
          <w:rFonts w:asciiTheme="minorHAnsi" w:eastAsia="MS PGothic" w:hAnsiTheme="minorHAnsi" w:cstheme="minorHAnsi"/>
          <w:spacing w:val="-30"/>
          <w:w w:val="134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134"/>
          <w:position w:val="-2"/>
        </w:rPr>
        <w:t>e</w:t>
      </w:r>
      <w:r w:rsidRPr="00861540">
        <w:rPr>
          <w:rFonts w:asciiTheme="minorHAnsi" w:eastAsia="MS PGothic" w:hAnsiTheme="minorHAnsi" w:cstheme="minorHAnsi"/>
          <w:spacing w:val="-1"/>
          <w:w w:val="134"/>
          <w:position w:val="-2"/>
        </w:rPr>
        <w:t>d</w:t>
      </w:r>
      <w:r w:rsidRPr="00861540">
        <w:rPr>
          <w:rFonts w:asciiTheme="minorHAnsi" w:eastAsia="MS PGothic" w:hAnsiTheme="minorHAnsi" w:cstheme="minorHAnsi"/>
          <w:w w:val="116"/>
          <w:position w:val="-2"/>
        </w:rPr>
        <w:t>itin</w:t>
      </w:r>
      <w:r w:rsidRPr="00861540">
        <w:rPr>
          <w:rFonts w:asciiTheme="minorHAnsi" w:eastAsia="MS PGothic" w:hAnsiTheme="minorHAnsi" w:cstheme="minorHAnsi"/>
          <w:spacing w:val="1"/>
          <w:w w:val="116"/>
          <w:position w:val="-2"/>
        </w:rPr>
        <w:t>g</w:t>
      </w:r>
      <w:r w:rsidRPr="00861540">
        <w:rPr>
          <w:rFonts w:asciiTheme="minorHAnsi" w:eastAsia="MS PGothic" w:hAnsiTheme="minorHAnsi" w:cstheme="minorHAnsi"/>
          <w:w w:val="136"/>
          <w:position w:val="-2"/>
        </w:rPr>
        <w:t>.</w:t>
      </w:r>
    </w:p>
    <w:p w14:paraId="309B5936" w14:textId="77777777" w:rsidR="006826AB" w:rsidRPr="00861540" w:rsidRDefault="006826AB">
      <w:pPr>
        <w:spacing w:before="19" w:line="280" w:lineRule="exact"/>
        <w:rPr>
          <w:rFonts w:asciiTheme="minorHAnsi" w:hAnsiTheme="minorHAnsi" w:cstheme="minorHAnsi"/>
        </w:rPr>
      </w:pPr>
    </w:p>
    <w:p w14:paraId="52BA38AB" w14:textId="77777777" w:rsidR="006826AB" w:rsidRPr="00861540" w:rsidRDefault="00204E33">
      <w:pPr>
        <w:spacing w:line="280" w:lineRule="exact"/>
        <w:ind w:left="102" w:right="69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spacing w:val="-1"/>
        </w:rPr>
        <w:t>20</w:t>
      </w:r>
      <w:r w:rsidRPr="00861540">
        <w:rPr>
          <w:rFonts w:asciiTheme="minorHAnsi" w:eastAsia="MS PGothic" w:hAnsiTheme="minorHAnsi" w:cstheme="minorHAnsi"/>
          <w:spacing w:val="1"/>
        </w:rPr>
        <w:t>1</w:t>
      </w:r>
      <w:r w:rsidRPr="00861540">
        <w:rPr>
          <w:rFonts w:asciiTheme="minorHAnsi" w:eastAsia="MS PGothic" w:hAnsiTheme="minorHAnsi" w:cstheme="minorHAnsi"/>
        </w:rPr>
        <w:t>5</w:t>
      </w:r>
      <w:r w:rsidRPr="00861540">
        <w:rPr>
          <w:rFonts w:asciiTheme="minorHAnsi" w:eastAsia="MS PGothic" w:hAnsiTheme="minorHAnsi" w:cstheme="minorHAnsi"/>
          <w:spacing w:val="44"/>
        </w:rPr>
        <w:t xml:space="preserve"> </w:t>
      </w:r>
      <w:r w:rsidRPr="00861540">
        <w:rPr>
          <w:rFonts w:asciiTheme="minorHAnsi" w:eastAsia="MS PGothic" w:hAnsiTheme="minorHAnsi" w:cstheme="minorHAnsi"/>
        </w:rPr>
        <w:t>/</w:t>
      </w:r>
      <w:r w:rsidRPr="00861540">
        <w:rPr>
          <w:rFonts w:asciiTheme="minorHAnsi" w:eastAsia="MS PGothic" w:hAnsiTheme="minorHAnsi" w:cstheme="minorHAnsi"/>
          <w:spacing w:val="-20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</w:rPr>
        <w:t>2</w:t>
      </w:r>
      <w:r w:rsidRPr="00861540">
        <w:rPr>
          <w:rFonts w:asciiTheme="minorHAnsi" w:eastAsia="MS PGothic" w:hAnsiTheme="minorHAnsi" w:cstheme="minorHAnsi"/>
          <w:spacing w:val="1"/>
        </w:rPr>
        <w:t>0</w:t>
      </w:r>
      <w:r w:rsidRPr="00861540">
        <w:rPr>
          <w:rFonts w:asciiTheme="minorHAnsi" w:eastAsia="MS PGothic" w:hAnsiTheme="minorHAnsi" w:cstheme="minorHAnsi"/>
          <w:spacing w:val="-1"/>
        </w:rPr>
        <w:t>1</w:t>
      </w:r>
      <w:r w:rsidRPr="00861540">
        <w:rPr>
          <w:rFonts w:asciiTheme="minorHAnsi" w:eastAsia="MS PGothic" w:hAnsiTheme="minorHAnsi" w:cstheme="minorHAnsi"/>
        </w:rPr>
        <w:t>6</w:t>
      </w:r>
      <w:r w:rsidRPr="00861540">
        <w:rPr>
          <w:rFonts w:asciiTheme="minorHAnsi" w:eastAsia="MS PGothic" w:hAnsiTheme="minorHAnsi" w:cstheme="minorHAnsi"/>
          <w:spacing w:val="43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72"/>
        </w:rPr>
        <w:t>T</w:t>
      </w:r>
      <w:r w:rsidRPr="00861540">
        <w:rPr>
          <w:rFonts w:asciiTheme="minorHAnsi" w:eastAsia="MS PGothic" w:hAnsiTheme="minorHAnsi" w:cstheme="minorHAnsi"/>
          <w:w w:val="105"/>
        </w:rPr>
        <w:t>eis</w:t>
      </w:r>
      <w:r w:rsidRPr="00861540">
        <w:rPr>
          <w:rFonts w:asciiTheme="minorHAnsi" w:eastAsia="MS PGothic" w:hAnsiTheme="minorHAnsi" w:cstheme="minorHAnsi"/>
          <w:spacing w:val="-4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82"/>
        </w:rPr>
        <w:t>S</w:t>
      </w:r>
      <w:r w:rsidRPr="00861540">
        <w:rPr>
          <w:rFonts w:asciiTheme="minorHAnsi" w:eastAsia="MS PGothic" w:hAnsiTheme="minorHAnsi" w:cstheme="minorHAnsi"/>
          <w:w w:val="128"/>
        </w:rPr>
        <w:t>e</w:t>
      </w:r>
      <w:r w:rsidRPr="00861540">
        <w:rPr>
          <w:rFonts w:asciiTheme="minorHAnsi" w:eastAsia="MS PGothic" w:hAnsiTheme="minorHAnsi" w:cstheme="minorHAnsi"/>
          <w:spacing w:val="1"/>
          <w:w w:val="128"/>
        </w:rPr>
        <w:t>m</w:t>
      </w:r>
      <w:r w:rsidRPr="00861540">
        <w:rPr>
          <w:rFonts w:asciiTheme="minorHAnsi" w:eastAsia="MS PGothic" w:hAnsiTheme="minorHAnsi" w:cstheme="minorHAnsi"/>
          <w:w w:val="121"/>
        </w:rPr>
        <w:t>ey</w:t>
      </w:r>
      <w:r w:rsidRPr="00861540">
        <w:rPr>
          <w:rFonts w:asciiTheme="minorHAnsi" w:eastAsia="MS PGothic" w:hAnsiTheme="minorHAnsi" w:cstheme="minorHAnsi"/>
          <w:spacing w:val="-4"/>
        </w:rPr>
        <w:t xml:space="preserve"> </w:t>
      </w:r>
      <w:r w:rsidRPr="00861540">
        <w:rPr>
          <w:rFonts w:asciiTheme="minorHAnsi" w:eastAsia="MS PGothic" w:hAnsiTheme="minorHAnsi" w:cstheme="minorHAnsi"/>
          <w:w w:val="127"/>
        </w:rPr>
        <w:t>&amp;</w:t>
      </w:r>
      <w:r w:rsidRPr="00861540">
        <w:rPr>
          <w:rFonts w:asciiTheme="minorHAnsi" w:eastAsia="MS PGothic" w:hAnsiTheme="minorHAnsi" w:cstheme="minorHAnsi"/>
          <w:spacing w:val="-25"/>
          <w:w w:val="127"/>
        </w:rPr>
        <w:t xml:space="preserve"> </w:t>
      </w:r>
      <w:r w:rsidRPr="00861540">
        <w:rPr>
          <w:rFonts w:asciiTheme="minorHAnsi" w:eastAsia="MS PGothic" w:hAnsiTheme="minorHAnsi" w:cstheme="minorHAnsi"/>
        </w:rPr>
        <w:t>Ali</w:t>
      </w:r>
      <w:r w:rsidRPr="00861540">
        <w:rPr>
          <w:rFonts w:asciiTheme="minorHAnsi" w:eastAsia="MS PGothic" w:hAnsiTheme="minorHAnsi" w:cstheme="minorHAnsi"/>
          <w:spacing w:val="1"/>
        </w:rPr>
        <w:t>s</w:t>
      </w:r>
      <w:r w:rsidRPr="00861540">
        <w:rPr>
          <w:rFonts w:asciiTheme="minorHAnsi" w:eastAsia="MS PGothic" w:hAnsiTheme="minorHAnsi" w:cstheme="minorHAnsi"/>
          <w:spacing w:val="-1"/>
        </w:rPr>
        <w:t>t</w:t>
      </w:r>
      <w:r w:rsidRPr="00861540">
        <w:rPr>
          <w:rFonts w:asciiTheme="minorHAnsi" w:eastAsia="MS PGothic" w:hAnsiTheme="minorHAnsi" w:cstheme="minorHAnsi"/>
        </w:rPr>
        <w:t>air</w:t>
      </w:r>
      <w:r w:rsidRPr="00861540">
        <w:rPr>
          <w:rFonts w:asciiTheme="minorHAnsi" w:eastAsia="MS PGothic" w:hAnsiTheme="minorHAnsi" w:cstheme="minorHAnsi"/>
          <w:spacing w:val="31"/>
        </w:rPr>
        <w:t xml:space="preserve"> </w:t>
      </w:r>
      <w:r w:rsidRPr="00861540">
        <w:rPr>
          <w:rFonts w:asciiTheme="minorHAnsi" w:eastAsia="MS PGothic" w:hAnsiTheme="minorHAnsi" w:cstheme="minorHAnsi"/>
          <w:w w:val="120"/>
        </w:rPr>
        <w:t>Pa</w:t>
      </w:r>
      <w:r w:rsidRPr="00861540">
        <w:rPr>
          <w:rFonts w:asciiTheme="minorHAnsi" w:eastAsia="MS PGothic" w:hAnsiTheme="minorHAnsi" w:cstheme="minorHAnsi"/>
          <w:spacing w:val="-1"/>
          <w:w w:val="120"/>
        </w:rPr>
        <w:t>y</w:t>
      </w:r>
      <w:r w:rsidRPr="00861540">
        <w:rPr>
          <w:rFonts w:asciiTheme="minorHAnsi" w:eastAsia="MS PGothic" w:hAnsiTheme="minorHAnsi" w:cstheme="minorHAnsi"/>
          <w:w w:val="120"/>
        </w:rPr>
        <w:t>ne,</w:t>
      </w:r>
      <w:r w:rsidRPr="00861540">
        <w:rPr>
          <w:rFonts w:asciiTheme="minorHAnsi" w:eastAsia="MS PGothic" w:hAnsiTheme="minorHAnsi" w:cstheme="minorHAnsi"/>
          <w:spacing w:val="-16"/>
          <w:w w:val="120"/>
        </w:rPr>
        <w:t xml:space="preserve"> </w:t>
      </w:r>
      <w:r w:rsidRPr="00861540">
        <w:rPr>
          <w:rFonts w:asciiTheme="minorHAnsi" w:eastAsia="MS PGothic" w:hAnsiTheme="minorHAnsi" w:cstheme="minorHAnsi"/>
          <w:w w:val="97"/>
        </w:rPr>
        <w:t>'</w:t>
      </w:r>
      <w:r w:rsidRPr="00861540">
        <w:rPr>
          <w:rFonts w:asciiTheme="minorHAnsi" w:eastAsia="MS PGothic" w:hAnsiTheme="minorHAnsi" w:cstheme="minorHAnsi"/>
          <w:spacing w:val="-1"/>
          <w:w w:val="85"/>
        </w:rPr>
        <w:t>L</w:t>
      </w:r>
      <w:r w:rsidRPr="00861540">
        <w:rPr>
          <w:rFonts w:asciiTheme="minorHAnsi" w:eastAsia="MS PGothic" w:hAnsiTheme="minorHAnsi" w:cstheme="minorHAnsi"/>
          <w:spacing w:val="1"/>
          <w:w w:val="112"/>
        </w:rPr>
        <w:t>y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w w:val="143"/>
        </w:rPr>
        <w:t>a</w:t>
      </w:r>
      <w:r w:rsidRPr="00861540">
        <w:rPr>
          <w:rFonts w:asciiTheme="minorHAnsi" w:eastAsia="MS PGothic" w:hAnsiTheme="minorHAnsi" w:cstheme="minorHAnsi"/>
          <w:spacing w:val="-5"/>
        </w:rPr>
        <w:t xml:space="preserve"> </w:t>
      </w:r>
      <w:r w:rsidRPr="00861540">
        <w:rPr>
          <w:rFonts w:asciiTheme="minorHAnsi" w:eastAsia="MS PGothic" w:hAnsiTheme="minorHAnsi" w:cstheme="minorHAnsi"/>
          <w:w w:val="123"/>
        </w:rPr>
        <w:t>Belacqua</w:t>
      </w:r>
      <w:r w:rsidRPr="00861540">
        <w:rPr>
          <w:rFonts w:asciiTheme="minorHAnsi" w:eastAsia="MS PGothic" w:hAnsiTheme="minorHAnsi" w:cstheme="minorHAnsi"/>
          <w:spacing w:val="-1"/>
          <w:w w:val="123"/>
        </w:rPr>
        <w:t>'</w:t>
      </w:r>
      <w:r w:rsidRPr="00861540">
        <w:rPr>
          <w:rFonts w:asciiTheme="minorHAnsi" w:eastAsia="MS PGothic" w:hAnsiTheme="minorHAnsi" w:cstheme="minorHAnsi"/>
          <w:w w:val="123"/>
        </w:rPr>
        <w:t>,</w:t>
      </w:r>
      <w:r w:rsidRPr="00861540">
        <w:rPr>
          <w:rFonts w:asciiTheme="minorHAnsi" w:eastAsia="MS PGothic" w:hAnsiTheme="minorHAnsi" w:cstheme="minorHAnsi"/>
          <w:spacing w:val="-18"/>
          <w:w w:val="123"/>
        </w:rPr>
        <w:t xml:space="preserve"> </w:t>
      </w:r>
      <w:r w:rsidRPr="00861540">
        <w:rPr>
          <w:rFonts w:asciiTheme="minorHAnsi" w:eastAsia="MS PGothic" w:hAnsiTheme="minorHAnsi" w:cstheme="minorHAnsi"/>
        </w:rPr>
        <w:t>Blue</w:t>
      </w:r>
      <w:r w:rsidRPr="00861540">
        <w:rPr>
          <w:rFonts w:asciiTheme="minorHAnsi" w:eastAsia="MS PGothic" w:hAnsiTheme="minorHAnsi" w:cstheme="minorHAnsi"/>
          <w:spacing w:val="39"/>
        </w:rPr>
        <w:t xml:space="preserve"> </w:t>
      </w:r>
      <w:r w:rsidRPr="00861540">
        <w:rPr>
          <w:rFonts w:asciiTheme="minorHAnsi" w:eastAsia="MS PGothic" w:hAnsiTheme="minorHAnsi" w:cstheme="minorHAnsi"/>
          <w:w w:val="115"/>
        </w:rPr>
        <w:t>N</w:t>
      </w:r>
      <w:r w:rsidRPr="00861540">
        <w:rPr>
          <w:rFonts w:asciiTheme="minorHAnsi" w:eastAsia="MS PGothic" w:hAnsiTheme="minorHAnsi" w:cstheme="minorHAnsi"/>
          <w:w w:val="129"/>
        </w:rPr>
        <w:t>o</w:t>
      </w:r>
      <w:r w:rsidRPr="00861540">
        <w:rPr>
          <w:rFonts w:asciiTheme="minorHAnsi" w:eastAsia="MS PGothic" w:hAnsiTheme="minorHAnsi" w:cstheme="minorHAnsi"/>
          <w:w w:val="96"/>
        </w:rPr>
        <w:t>t</w:t>
      </w:r>
      <w:r w:rsidRPr="00861540">
        <w:rPr>
          <w:rFonts w:asciiTheme="minorHAnsi" w:eastAsia="MS PGothic" w:hAnsiTheme="minorHAnsi" w:cstheme="minorHAnsi"/>
          <w:w w:val="131"/>
        </w:rPr>
        <w:t>e,</w:t>
      </w:r>
      <w:r w:rsidRPr="00861540">
        <w:rPr>
          <w:rFonts w:asciiTheme="minorHAnsi" w:eastAsia="MS PGothic" w:hAnsiTheme="minorHAnsi" w:cstheme="minorHAnsi"/>
          <w:spacing w:val="-6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22"/>
        </w:rPr>
        <w:t>C</w:t>
      </w:r>
      <w:r w:rsidRPr="00861540">
        <w:rPr>
          <w:rFonts w:asciiTheme="minorHAnsi" w:eastAsia="MS PGothic" w:hAnsiTheme="minorHAnsi" w:cstheme="minorHAnsi"/>
          <w:spacing w:val="-1"/>
          <w:w w:val="129"/>
        </w:rPr>
        <w:t>o</w:t>
      </w:r>
      <w:r w:rsidRPr="00861540">
        <w:rPr>
          <w:rFonts w:asciiTheme="minorHAnsi" w:eastAsia="MS PGothic" w:hAnsiTheme="minorHAnsi" w:cstheme="minorHAnsi"/>
          <w:spacing w:val="1"/>
          <w:w w:val="122"/>
        </w:rPr>
        <w:t>n</w:t>
      </w:r>
      <w:r w:rsidRPr="00861540">
        <w:rPr>
          <w:rFonts w:asciiTheme="minorHAnsi" w:eastAsia="MS PGothic" w:hAnsiTheme="minorHAnsi" w:cstheme="minorHAnsi"/>
          <w:spacing w:val="-1"/>
          <w:w w:val="84"/>
        </w:rPr>
        <w:t>s</w:t>
      </w:r>
      <w:r w:rsidRPr="00861540">
        <w:rPr>
          <w:rFonts w:asciiTheme="minorHAnsi" w:eastAsia="MS PGothic" w:hAnsiTheme="minorHAnsi" w:cstheme="minorHAnsi"/>
          <w:w w:val="112"/>
        </w:rPr>
        <w:t>er</w:t>
      </w:r>
      <w:r w:rsidRPr="00861540">
        <w:rPr>
          <w:rFonts w:asciiTheme="minorHAnsi" w:eastAsia="MS PGothic" w:hAnsiTheme="minorHAnsi" w:cstheme="minorHAnsi"/>
          <w:spacing w:val="1"/>
          <w:w w:val="116"/>
        </w:rPr>
        <w:t>v</w:t>
      </w:r>
      <w:r w:rsidRPr="00861540">
        <w:rPr>
          <w:rFonts w:asciiTheme="minorHAnsi" w:eastAsia="MS PGothic" w:hAnsiTheme="minorHAnsi" w:cstheme="minorHAnsi"/>
          <w:w w:val="123"/>
        </w:rPr>
        <w:t>a</w:t>
      </w:r>
      <w:r w:rsidRPr="00861540">
        <w:rPr>
          <w:rFonts w:asciiTheme="minorHAnsi" w:eastAsia="MS PGothic" w:hAnsiTheme="minorHAnsi" w:cstheme="minorHAnsi"/>
          <w:spacing w:val="-1"/>
          <w:w w:val="123"/>
        </w:rPr>
        <w:t>t</w:t>
      </w:r>
      <w:r w:rsidRPr="00861540">
        <w:rPr>
          <w:rFonts w:asciiTheme="minorHAnsi" w:eastAsia="MS PGothic" w:hAnsiTheme="minorHAnsi" w:cstheme="minorHAnsi"/>
          <w:w w:val="129"/>
        </w:rPr>
        <w:t>o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w w:val="112"/>
        </w:rPr>
        <w:t xml:space="preserve">y </w:t>
      </w:r>
      <w:r w:rsidRPr="00861540">
        <w:rPr>
          <w:rFonts w:asciiTheme="minorHAnsi" w:eastAsia="MS PGothic" w:hAnsiTheme="minorHAnsi" w:cstheme="minorHAnsi"/>
          <w:spacing w:val="-1"/>
          <w:w w:val="119"/>
        </w:rPr>
        <w:t>o</w:t>
      </w:r>
      <w:r w:rsidRPr="00861540">
        <w:rPr>
          <w:rFonts w:asciiTheme="minorHAnsi" w:eastAsia="MS PGothic" w:hAnsiTheme="minorHAnsi" w:cstheme="minorHAnsi"/>
          <w:w w:val="119"/>
        </w:rPr>
        <w:t>f</w:t>
      </w:r>
      <w:r w:rsidRPr="00861540">
        <w:rPr>
          <w:rFonts w:asciiTheme="minorHAnsi" w:eastAsia="MS PGothic" w:hAnsiTheme="minorHAnsi" w:cstheme="minorHAnsi"/>
          <w:spacing w:val="-25"/>
          <w:w w:val="119"/>
        </w:rPr>
        <w:t xml:space="preserve"> </w:t>
      </w:r>
      <w:r w:rsidRPr="00861540">
        <w:rPr>
          <w:rFonts w:asciiTheme="minorHAnsi" w:eastAsia="MS PGothic" w:hAnsiTheme="minorHAnsi" w:cstheme="minorHAnsi"/>
          <w:w w:val="117"/>
        </w:rPr>
        <w:t>A</w:t>
      </w:r>
      <w:r w:rsidRPr="00861540">
        <w:rPr>
          <w:rFonts w:asciiTheme="minorHAnsi" w:eastAsia="MS PGothic" w:hAnsiTheme="minorHAnsi" w:cstheme="minorHAnsi"/>
          <w:spacing w:val="-1"/>
          <w:w w:val="127"/>
        </w:rPr>
        <w:t>m</w:t>
      </w:r>
      <w:r w:rsidRPr="00861540">
        <w:rPr>
          <w:rFonts w:asciiTheme="minorHAnsi" w:eastAsia="MS PGothic" w:hAnsiTheme="minorHAnsi" w:cstheme="minorHAnsi"/>
          <w:spacing w:val="1"/>
          <w:w w:val="84"/>
        </w:rPr>
        <w:t>s</w:t>
      </w:r>
      <w:r w:rsidRPr="00861540">
        <w:rPr>
          <w:rFonts w:asciiTheme="minorHAnsi" w:eastAsia="MS PGothic" w:hAnsiTheme="minorHAnsi" w:cstheme="minorHAnsi"/>
          <w:spacing w:val="-1"/>
          <w:w w:val="96"/>
        </w:rPr>
        <w:t>t</w:t>
      </w:r>
      <w:r w:rsidRPr="00861540">
        <w:rPr>
          <w:rFonts w:asciiTheme="minorHAnsi" w:eastAsia="MS PGothic" w:hAnsiTheme="minorHAnsi" w:cstheme="minorHAnsi"/>
          <w:w w:val="112"/>
        </w:rPr>
        <w:t>e</w:t>
      </w:r>
      <w:r w:rsidRPr="00861540">
        <w:rPr>
          <w:rFonts w:asciiTheme="minorHAnsi" w:eastAsia="MS PGothic" w:hAnsiTheme="minorHAnsi" w:cstheme="minorHAnsi"/>
          <w:spacing w:val="1"/>
          <w:w w:val="112"/>
        </w:rPr>
        <w:t>r</w:t>
      </w:r>
      <w:r w:rsidRPr="00861540">
        <w:rPr>
          <w:rFonts w:asciiTheme="minorHAnsi" w:eastAsia="MS PGothic" w:hAnsiTheme="minorHAnsi" w:cstheme="minorHAnsi"/>
          <w:w w:val="138"/>
        </w:rPr>
        <w:t>d</w:t>
      </w:r>
      <w:r w:rsidRPr="00861540">
        <w:rPr>
          <w:rFonts w:asciiTheme="minorHAnsi" w:eastAsia="MS PGothic" w:hAnsiTheme="minorHAnsi" w:cstheme="minorHAnsi"/>
          <w:w w:val="133"/>
        </w:rPr>
        <w:t>a</w:t>
      </w:r>
      <w:r w:rsidRPr="00861540">
        <w:rPr>
          <w:rFonts w:asciiTheme="minorHAnsi" w:eastAsia="MS PGothic" w:hAnsiTheme="minorHAnsi" w:cstheme="minorHAnsi"/>
          <w:spacing w:val="-1"/>
          <w:w w:val="133"/>
        </w:rPr>
        <w:t>m</w:t>
      </w:r>
      <w:r w:rsidRPr="00861540">
        <w:rPr>
          <w:rFonts w:asciiTheme="minorHAnsi" w:eastAsia="MS PGothic" w:hAnsiTheme="minorHAnsi" w:cstheme="minorHAnsi"/>
          <w:w w:val="136"/>
        </w:rPr>
        <w:t>,</w:t>
      </w:r>
      <w:r w:rsidRPr="00861540">
        <w:rPr>
          <w:rFonts w:asciiTheme="minorHAnsi" w:eastAsia="MS PGothic" w:hAnsiTheme="minorHAnsi" w:cstheme="minorHAnsi"/>
          <w:spacing w:val="-13"/>
        </w:rPr>
        <w:t xml:space="preserve"> </w:t>
      </w:r>
      <w:r w:rsidRPr="00861540">
        <w:rPr>
          <w:rFonts w:asciiTheme="minorHAnsi" w:eastAsia="MS PGothic" w:hAnsiTheme="minorHAnsi" w:cstheme="minorHAnsi"/>
          <w:w w:val="115"/>
        </w:rPr>
        <w:t>N</w:t>
      </w:r>
      <w:r w:rsidRPr="00861540">
        <w:rPr>
          <w:rFonts w:asciiTheme="minorHAnsi" w:eastAsia="MS PGothic" w:hAnsiTheme="minorHAnsi" w:cstheme="minorHAnsi"/>
          <w:spacing w:val="1"/>
          <w:w w:val="85"/>
        </w:rPr>
        <w:t>L</w:t>
      </w:r>
      <w:r w:rsidRPr="00861540">
        <w:rPr>
          <w:rFonts w:asciiTheme="minorHAnsi" w:eastAsia="MS PGothic" w:hAnsiTheme="minorHAnsi" w:cstheme="minorHAnsi"/>
          <w:w w:val="136"/>
        </w:rPr>
        <w:t>.</w:t>
      </w:r>
    </w:p>
    <w:p w14:paraId="4D1CDFF9" w14:textId="77777777" w:rsidR="006826AB" w:rsidRPr="00861540" w:rsidRDefault="00204E33">
      <w:pPr>
        <w:spacing w:line="220" w:lineRule="exact"/>
        <w:ind w:left="3240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spacing w:val="-2"/>
          <w:position w:val="-2"/>
        </w:rPr>
        <w:t>M</w:t>
      </w:r>
      <w:r w:rsidRPr="00861540">
        <w:rPr>
          <w:rFonts w:asciiTheme="minorHAnsi" w:eastAsia="MS PGothic" w:hAnsiTheme="minorHAnsi" w:cstheme="minorHAnsi"/>
          <w:position w:val="-2"/>
        </w:rPr>
        <w:t>usic</w:t>
      </w:r>
      <w:r w:rsidRPr="00861540">
        <w:rPr>
          <w:rFonts w:asciiTheme="minorHAnsi" w:eastAsia="MS PGothic" w:hAnsiTheme="minorHAnsi" w:cstheme="minorHAnsi"/>
          <w:spacing w:val="57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16"/>
          <w:position w:val="-2"/>
        </w:rPr>
        <w:t>v</w:t>
      </w:r>
      <w:r w:rsidRPr="00861540">
        <w:rPr>
          <w:rFonts w:asciiTheme="minorHAnsi" w:eastAsia="MS PGothic" w:hAnsiTheme="minorHAnsi" w:cstheme="minorHAnsi"/>
          <w:w w:val="116"/>
          <w:position w:val="-2"/>
        </w:rPr>
        <w:t>i</w:t>
      </w:r>
      <w:r w:rsidRPr="00861540">
        <w:rPr>
          <w:rFonts w:asciiTheme="minorHAnsi" w:eastAsia="MS PGothic" w:hAnsiTheme="minorHAnsi" w:cstheme="minorHAnsi"/>
          <w:spacing w:val="1"/>
          <w:w w:val="116"/>
          <w:position w:val="-2"/>
        </w:rPr>
        <w:t>d</w:t>
      </w:r>
      <w:r w:rsidRPr="00861540">
        <w:rPr>
          <w:rFonts w:asciiTheme="minorHAnsi" w:eastAsia="MS PGothic" w:hAnsiTheme="minorHAnsi" w:cstheme="minorHAnsi"/>
          <w:w w:val="116"/>
          <w:position w:val="-2"/>
        </w:rPr>
        <w:t>eo</w:t>
      </w:r>
      <w:r w:rsidRPr="00861540">
        <w:rPr>
          <w:rFonts w:asciiTheme="minorHAnsi" w:eastAsia="MS PGothic" w:hAnsiTheme="minorHAnsi" w:cstheme="minorHAnsi"/>
          <w:spacing w:val="17"/>
          <w:w w:val="116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16"/>
          <w:position w:val="-2"/>
        </w:rPr>
        <w:t>8</w:t>
      </w:r>
      <w:r w:rsidRPr="00861540">
        <w:rPr>
          <w:rFonts w:asciiTheme="minorHAnsi" w:eastAsia="MS PGothic" w:hAnsiTheme="minorHAnsi" w:cstheme="minorHAnsi"/>
          <w:spacing w:val="-2"/>
          <w:w w:val="116"/>
          <w:position w:val="-2"/>
        </w:rPr>
        <w:t>'</w:t>
      </w:r>
      <w:r w:rsidRPr="00861540">
        <w:rPr>
          <w:rFonts w:asciiTheme="minorHAnsi" w:eastAsia="MS PGothic" w:hAnsiTheme="minorHAnsi" w:cstheme="minorHAnsi"/>
          <w:w w:val="116"/>
          <w:position w:val="-2"/>
        </w:rPr>
        <w:t>,</w:t>
      </w:r>
      <w:r w:rsidRPr="00861540">
        <w:rPr>
          <w:rFonts w:asciiTheme="minorHAnsi" w:eastAsia="MS PGothic" w:hAnsiTheme="minorHAnsi" w:cstheme="minorHAnsi"/>
          <w:spacing w:val="-25"/>
          <w:w w:val="116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16"/>
          <w:position w:val="-2"/>
        </w:rPr>
        <w:t>f</w:t>
      </w:r>
      <w:r w:rsidRPr="00861540">
        <w:rPr>
          <w:rFonts w:asciiTheme="minorHAnsi" w:eastAsia="MS PGothic" w:hAnsiTheme="minorHAnsi" w:cstheme="minorHAnsi"/>
          <w:w w:val="116"/>
          <w:position w:val="-2"/>
        </w:rPr>
        <w:t>ilming</w:t>
      </w:r>
      <w:r w:rsidRPr="00861540">
        <w:rPr>
          <w:rFonts w:asciiTheme="minorHAnsi" w:eastAsia="MS PGothic" w:hAnsiTheme="minorHAnsi" w:cstheme="minorHAnsi"/>
          <w:spacing w:val="-6"/>
          <w:w w:val="116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16"/>
          <w:position w:val="-2"/>
        </w:rPr>
        <w:t>a</w:t>
      </w:r>
      <w:r w:rsidRPr="00861540">
        <w:rPr>
          <w:rFonts w:asciiTheme="minorHAnsi" w:eastAsia="MS PGothic" w:hAnsiTheme="minorHAnsi" w:cstheme="minorHAnsi"/>
          <w:w w:val="116"/>
          <w:position w:val="-2"/>
        </w:rPr>
        <w:t>nd</w:t>
      </w:r>
      <w:r w:rsidRPr="00861540">
        <w:rPr>
          <w:rFonts w:asciiTheme="minorHAnsi" w:eastAsia="MS PGothic" w:hAnsiTheme="minorHAnsi" w:cstheme="minorHAnsi"/>
          <w:spacing w:val="32"/>
          <w:w w:val="116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134"/>
          <w:position w:val="-2"/>
        </w:rPr>
        <w:t>e</w:t>
      </w:r>
      <w:r w:rsidRPr="00861540">
        <w:rPr>
          <w:rFonts w:asciiTheme="minorHAnsi" w:eastAsia="MS PGothic" w:hAnsiTheme="minorHAnsi" w:cstheme="minorHAnsi"/>
          <w:spacing w:val="1"/>
          <w:w w:val="134"/>
          <w:position w:val="-2"/>
        </w:rPr>
        <w:t>d</w:t>
      </w:r>
      <w:r w:rsidRPr="00861540">
        <w:rPr>
          <w:rFonts w:asciiTheme="minorHAnsi" w:eastAsia="MS PGothic" w:hAnsiTheme="minorHAnsi" w:cstheme="minorHAnsi"/>
          <w:w w:val="116"/>
          <w:position w:val="-2"/>
        </w:rPr>
        <w:t>itin</w:t>
      </w:r>
      <w:r w:rsidRPr="00861540">
        <w:rPr>
          <w:rFonts w:asciiTheme="minorHAnsi" w:eastAsia="MS PGothic" w:hAnsiTheme="minorHAnsi" w:cstheme="minorHAnsi"/>
          <w:spacing w:val="-1"/>
          <w:w w:val="116"/>
          <w:position w:val="-2"/>
        </w:rPr>
        <w:t>g</w:t>
      </w:r>
      <w:r w:rsidRPr="00861540">
        <w:rPr>
          <w:rFonts w:asciiTheme="minorHAnsi" w:eastAsia="MS PGothic" w:hAnsiTheme="minorHAnsi" w:cstheme="minorHAnsi"/>
          <w:w w:val="136"/>
          <w:position w:val="-2"/>
        </w:rPr>
        <w:t>.</w:t>
      </w:r>
    </w:p>
    <w:p w14:paraId="67C923DA" w14:textId="77777777" w:rsidR="006826AB" w:rsidRPr="00861540" w:rsidRDefault="006826AB">
      <w:pPr>
        <w:spacing w:before="9" w:line="240" w:lineRule="exact"/>
        <w:rPr>
          <w:rFonts w:asciiTheme="minorHAnsi" w:hAnsiTheme="minorHAnsi" w:cstheme="minorHAnsi"/>
        </w:rPr>
      </w:pPr>
    </w:p>
    <w:p w14:paraId="2A715E94" w14:textId="77777777" w:rsidR="006826AB" w:rsidRPr="00861540" w:rsidRDefault="00204E33">
      <w:pPr>
        <w:ind w:left="102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spacing w:val="-1"/>
        </w:rPr>
        <w:t>20</w:t>
      </w:r>
      <w:r w:rsidRPr="00861540">
        <w:rPr>
          <w:rFonts w:asciiTheme="minorHAnsi" w:eastAsia="MS PGothic" w:hAnsiTheme="minorHAnsi" w:cstheme="minorHAnsi"/>
          <w:spacing w:val="1"/>
        </w:rPr>
        <w:t>1</w:t>
      </w:r>
      <w:r w:rsidRPr="00861540">
        <w:rPr>
          <w:rFonts w:asciiTheme="minorHAnsi" w:eastAsia="MS PGothic" w:hAnsiTheme="minorHAnsi" w:cstheme="minorHAnsi"/>
        </w:rPr>
        <w:t>5</w:t>
      </w:r>
      <w:r w:rsidRPr="00861540">
        <w:rPr>
          <w:rFonts w:asciiTheme="minorHAnsi" w:eastAsia="MS PGothic" w:hAnsiTheme="minorHAnsi" w:cstheme="minorHAnsi"/>
          <w:spacing w:val="34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72"/>
        </w:rPr>
        <w:t>T</w:t>
      </w:r>
      <w:r w:rsidRPr="00861540">
        <w:rPr>
          <w:rFonts w:asciiTheme="minorHAnsi" w:eastAsia="MS PGothic" w:hAnsiTheme="minorHAnsi" w:cstheme="minorHAnsi"/>
          <w:w w:val="105"/>
        </w:rPr>
        <w:t>eis</w:t>
      </w:r>
      <w:r w:rsidRPr="00861540">
        <w:rPr>
          <w:rFonts w:asciiTheme="minorHAnsi" w:eastAsia="MS PGothic" w:hAnsiTheme="minorHAnsi" w:cstheme="minorHAnsi"/>
          <w:spacing w:val="-14"/>
        </w:rPr>
        <w:t xml:space="preserve"> </w:t>
      </w:r>
      <w:r w:rsidRPr="00861540">
        <w:rPr>
          <w:rFonts w:asciiTheme="minorHAnsi" w:eastAsia="MS PGothic" w:hAnsiTheme="minorHAnsi" w:cstheme="minorHAnsi"/>
          <w:w w:val="82"/>
        </w:rPr>
        <w:t>S</w:t>
      </w:r>
      <w:r w:rsidRPr="00861540">
        <w:rPr>
          <w:rFonts w:asciiTheme="minorHAnsi" w:eastAsia="MS PGothic" w:hAnsiTheme="minorHAnsi" w:cstheme="minorHAnsi"/>
          <w:w w:val="128"/>
        </w:rPr>
        <w:t>e</w:t>
      </w:r>
      <w:r w:rsidRPr="00861540">
        <w:rPr>
          <w:rFonts w:asciiTheme="minorHAnsi" w:eastAsia="MS PGothic" w:hAnsiTheme="minorHAnsi" w:cstheme="minorHAnsi"/>
          <w:spacing w:val="-1"/>
          <w:w w:val="128"/>
        </w:rPr>
        <w:t>m</w:t>
      </w:r>
      <w:r w:rsidRPr="00861540">
        <w:rPr>
          <w:rFonts w:asciiTheme="minorHAnsi" w:eastAsia="MS PGothic" w:hAnsiTheme="minorHAnsi" w:cstheme="minorHAnsi"/>
          <w:w w:val="121"/>
        </w:rPr>
        <w:t>ey</w:t>
      </w:r>
      <w:r w:rsidRPr="00861540">
        <w:rPr>
          <w:rFonts w:asciiTheme="minorHAnsi" w:eastAsia="MS PGothic" w:hAnsiTheme="minorHAnsi" w:cstheme="minorHAnsi"/>
          <w:spacing w:val="-12"/>
        </w:rPr>
        <w:t xml:space="preserve"> </w:t>
      </w:r>
      <w:r w:rsidRPr="00861540">
        <w:rPr>
          <w:rFonts w:asciiTheme="minorHAnsi" w:eastAsia="MS PGothic" w:hAnsiTheme="minorHAnsi" w:cstheme="minorHAnsi"/>
          <w:w w:val="135"/>
        </w:rPr>
        <w:t>band,</w:t>
      </w:r>
      <w:r w:rsidRPr="00861540">
        <w:rPr>
          <w:rFonts w:asciiTheme="minorHAnsi" w:eastAsia="MS PGothic" w:hAnsiTheme="minorHAnsi" w:cstheme="minorHAnsi"/>
          <w:spacing w:val="22"/>
          <w:w w:val="135"/>
        </w:rPr>
        <w:t xml:space="preserve"> </w:t>
      </w:r>
      <w:r w:rsidRPr="00861540">
        <w:rPr>
          <w:rFonts w:asciiTheme="minorHAnsi" w:eastAsia="MS PGothic" w:hAnsiTheme="minorHAnsi" w:cstheme="minorHAnsi"/>
        </w:rPr>
        <w:t>'AVA'</w:t>
      </w:r>
      <w:r w:rsidRPr="00861540">
        <w:rPr>
          <w:rFonts w:asciiTheme="minorHAnsi" w:eastAsia="MS PGothic" w:hAnsiTheme="minorHAnsi" w:cstheme="minorHAnsi"/>
          <w:spacing w:val="52"/>
        </w:rPr>
        <w:t xml:space="preserve"> </w:t>
      </w:r>
      <w:r w:rsidRPr="00861540">
        <w:rPr>
          <w:rFonts w:asciiTheme="minorHAnsi" w:eastAsia="MS PGothic" w:hAnsiTheme="minorHAnsi" w:cstheme="minorHAnsi"/>
          <w:w w:val="114"/>
        </w:rPr>
        <w:t>li</w:t>
      </w:r>
      <w:r w:rsidRPr="00861540">
        <w:rPr>
          <w:rFonts w:asciiTheme="minorHAnsi" w:eastAsia="MS PGothic" w:hAnsiTheme="minorHAnsi" w:cstheme="minorHAnsi"/>
          <w:spacing w:val="-1"/>
          <w:w w:val="114"/>
        </w:rPr>
        <w:t>v</w:t>
      </w:r>
      <w:r w:rsidRPr="00861540">
        <w:rPr>
          <w:rFonts w:asciiTheme="minorHAnsi" w:eastAsia="MS PGothic" w:hAnsiTheme="minorHAnsi" w:cstheme="minorHAnsi"/>
          <w:w w:val="114"/>
        </w:rPr>
        <w:t>e</w:t>
      </w:r>
      <w:r w:rsidRPr="00861540">
        <w:rPr>
          <w:rFonts w:asciiTheme="minorHAnsi" w:eastAsia="MS PGothic" w:hAnsiTheme="minorHAnsi" w:cstheme="minorHAnsi"/>
          <w:spacing w:val="-21"/>
          <w:w w:val="114"/>
        </w:rPr>
        <w:t xml:space="preserve"> </w:t>
      </w:r>
      <w:r w:rsidRPr="00861540">
        <w:rPr>
          <w:rFonts w:asciiTheme="minorHAnsi" w:eastAsia="MS PGothic" w:hAnsiTheme="minorHAnsi" w:cstheme="minorHAnsi"/>
          <w:w w:val="103"/>
        </w:rPr>
        <w:t>f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spacing w:val="-1"/>
          <w:w w:val="129"/>
        </w:rPr>
        <w:t>o</w:t>
      </w:r>
      <w:r w:rsidRPr="00861540">
        <w:rPr>
          <w:rFonts w:asciiTheme="minorHAnsi" w:eastAsia="MS PGothic" w:hAnsiTheme="minorHAnsi" w:cstheme="minorHAnsi"/>
          <w:w w:val="127"/>
        </w:rPr>
        <w:t>m</w:t>
      </w:r>
      <w:r w:rsidRPr="00861540">
        <w:rPr>
          <w:rFonts w:asciiTheme="minorHAnsi" w:eastAsia="MS PGothic" w:hAnsiTheme="minorHAnsi" w:cstheme="minorHAnsi"/>
          <w:spacing w:val="-12"/>
        </w:rPr>
        <w:t xml:space="preserve"> </w:t>
      </w:r>
      <w:r w:rsidRPr="00861540">
        <w:rPr>
          <w:rFonts w:asciiTheme="minorHAnsi" w:eastAsia="MS PGothic" w:hAnsiTheme="minorHAnsi" w:cstheme="minorHAnsi"/>
          <w:w w:val="109"/>
        </w:rPr>
        <w:t>Bi</w:t>
      </w:r>
      <w:r w:rsidRPr="00861540">
        <w:rPr>
          <w:rFonts w:asciiTheme="minorHAnsi" w:eastAsia="MS PGothic" w:hAnsiTheme="minorHAnsi" w:cstheme="minorHAnsi"/>
          <w:spacing w:val="-1"/>
          <w:w w:val="109"/>
        </w:rPr>
        <w:t>m</w:t>
      </w:r>
      <w:r w:rsidRPr="00861540">
        <w:rPr>
          <w:rFonts w:asciiTheme="minorHAnsi" w:eastAsia="MS PGothic" w:hAnsiTheme="minorHAnsi" w:cstheme="minorHAnsi"/>
          <w:spacing w:val="1"/>
          <w:w w:val="109"/>
        </w:rPr>
        <w:t>h</w:t>
      </w:r>
      <w:r w:rsidRPr="00861540">
        <w:rPr>
          <w:rFonts w:asciiTheme="minorHAnsi" w:eastAsia="MS PGothic" w:hAnsiTheme="minorHAnsi" w:cstheme="minorHAnsi"/>
          <w:w w:val="109"/>
        </w:rPr>
        <w:t>ui</w:t>
      </w:r>
      <w:r w:rsidRPr="00861540">
        <w:rPr>
          <w:rFonts w:asciiTheme="minorHAnsi" w:eastAsia="MS PGothic" w:hAnsiTheme="minorHAnsi" w:cstheme="minorHAnsi"/>
          <w:spacing w:val="-1"/>
          <w:w w:val="109"/>
        </w:rPr>
        <w:t>s</w:t>
      </w:r>
      <w:r w:rsidRPr="00861540">
        <w:rPr>
          <w:rFonts w:asciiTheme="minorHAnsi" w:eastAsia="MS PGothic" w:hAnsiTheme="minorHAnsi" w:cstheme="minorHAnsi"/>
          <w:w w:val="109"/>
        </w:rPr>
        <w:t>,</w:t>
      </w:r>
      <w:r w:rsidRPr="00861540">
        <w:rPr>
          <w:rFonts w:asciiTheme="minorHAnsi" w:eastAsia="MS PGothic" w:hAnsiTheme="minorHAnsi" w:cstheme="minorHAnsi"/>
          <w:spacing w:val="-14"/>
          <w:w w:val="109"/>
        </w:rPr>
        <w:t xml:space="preserve"> </w:t>
      </w:r>
      <w:r w:rsidRPr="00861540">
        <w:rPr>
          <w:rFonts w:asciiTheme="minorHAnsi" w:eastAsia="MS PGothic" w:hAnsiTheme="minorHAnsi" w:cstheme="minorHAnsi"/>
          <w:w w:val="117"/>
        </w:rPr>
        <w:t>A</w:t>
      </w:r>
      <w:r w:rsidRPr="00861540">
        <w:rPr>
          <w:rFonts w:asciiTheme="minorHAnsi" w:eastAsia="MS PGothic" w:hAnsiTheme="minorHAnsi" w:cstheme="minorHAnsi"/>
          <w:spacing w:val="1"/>
          <w:w w:val="127"/>
        </w:rPr>
        <w:t>m</w:t>
      </w:r>
      <w:r w:rsidRPr="00861540">
        <w:rPr>
          <w:rFonts w:asciiTheme="minorHAnsi" w:eastAsia="MS PGothic" w:hAnsiTheme="minorHAnsi" w:cstheme="minorHAnsi"/>
          <w:spacing w:val="-1"/>
          <w:w w:val="84"/>
        </w:rPr>
        <w:t>s</w:t>
      </w:r>
      <w:r w:rsidRPr="00861540">
        <w:rPr>
          <w:rFonts w:asciiTheme="minorHAnsi" w:eastAsia="MS PGothic" w:hAnsiTheme="minorHAnsi" w:cstheme="minorHAnsi"/>
          <w:w w:val="96"/>
        </w:rPr>
        <w:t>t</w:t>
      </w:r>
      <w:r w:rsidRPr="00861540">
        <w:rPr>
          <w:rFonts w:asciiTheme="minorHAnsi" w:eastAsia="MS PGothic" w:hAnsiTheme="minorHAnsi" w:cstheme="minorHAnsi"/>
          <w:w w:val="112"/>
        </w:rPr>
        <w:t>er</w:t>
      </w:r>
      <w:r w:rsidRPr="00861540">
        <w:rPr>
          <w:rFonts w:asciiTheme="minorHAnsi" w:eastAsia="MS PGothic" w:hAnsiTheme="minorHAnsi" w:cstheme="minorHAnsi"/>
          <w:w w:val="138"/>
        </w:rPr>
        <w:t>d</w:t>
      </w:r>
      <w:r w:rsidRPr="00861540">
        <w:rPr>
          <w:rFonts w:asciiTheme="minorHAnsi" w:eastAsia="MS PGothic" w:hAnsiTheme="minorHAnsi" w:cstheme="minorHAnsi"/>
          <w:w w:val="133"/>
        </w:rPr>
        <w:t>a</w:t>
      </w:r>
      <w:r w:rsidRPr="00861540">
        <w:rPr>
          <w:rFonts w:asciiTheme="minorHAnsi" w:eastAsia="MS PGothic" w:hAnsiTheme="minorHAnsi" w:cstheme="minorHAnsi"/>
          <w:spacing w:val="1"/>
          <w:w w:val="133"/>
        </w:rPr>
        <w:t>m</w:t>
      </w:r>
      <w:r w:rsidRPr="00861540">
        <w:rPr>
          <w:rFonts w:asciiTheme="minorHAnsi" w:eastAsia="MS PGothic" w:hAnsiTheme="minorHAnsi" w:cstheme="minorHAnsi"/>
          <w:w w:val="136"/>
        </w:rPr>
        <w:t>,</w:t>
      </w:r>
      <w:r w:rsidRPr="00861540">
        <w:rPr>
          <w:rFonts w:asciiTheme="minorHAnsi" w:eastAsia="MS PGothic" w:hAnsiTheme="minorHAnsi" w:cstheme="minorHAnsi"/>
          <w:spacing w:val="-13"/>
        </w:rPr>
        <w:t xml:space="preserve"> </w:t>
      </w:r>
      <w:r w:rsidRPr="00861540">
        <w:rPr>
          <w:rFonts w:asciiTheme="minorHAnsi" w:eastAsia="MS PGothic" w:hAnsiTheme="minorHAnsi" w:cstheme="minorHAnsi"/>
          <w:w w:val="115"/>
        </w:rPr>
        <w:t>N</w:t>
      </w:r>
      <w:r w:rsidRPr="00861540">
        <w:rPr>
          <w:rFonts w:asciiTheme="minorHAnsi" w:eastAsia="MS PGothic" w:hAnsiTheme="minorHAnsi" w:cstheme="minorHAnsi"/>
          <w:spacing w:val="-1"/>
          <w:w w:val="85"/>
        </w:rPr>
        <w:t>L</w:t>
      </w:r>
      <w:r w:rsidRPr="00861540">
        <w:rPr>
          <w:rFonts w:asciiTheme="minorHAnsi" w:eastAsia="MS PGothic" w:hAnsiTheme="minorHAnsi" w:cstheme="minorHAnsi"/>
          <w:w w:val="136"/>
        </w:rPr>
        <w:t>.</w:t>
      </w:r>
    </w:p>
    <w:p w14:paraId="5A461B52" w14:textId="77777777" w:rsidR="006826AB" w:rsidRPr="00861540" w:rsidRDefault="00204E33">
      <w:pPr>
        <w:spacing w:line="240" w:lineRule="exact"/>
        <w:ind w:left="3202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spacing w:val="-2"/>
          <w:position w:val="-2"/>
        </w:rPr>
        <w:t>M</w:t>
      </w:r>
      <w:r w:rsidRPr="00861540">
        <w:rPr>
          <w:rFonts w:asciiTheme="minorHAnsi" w:eastAsia="MS PGothic" w:hAnsiTheme="minorHAnsi" w:cstheme="minorHAnsi"/>
          <w:position w:val="-2"/>
        </w:rPr>
        <w:t>usic</w:t>
      </w:r>
      <w:r w:rsidRPr="00861540">
        <w:rPr>
          <w:rFonts w:asciiTheme="minorHAnsi" w:eastAsia="MS PGothic" w:hAnsiTheme="minorHAnsi" w:cstheme="minorHAnsi"/>
          <w:spacing w:val="57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24"/>
          <w:position w:val="-2"/>
        </w:rPr>
        <w:t>v</w:t>
      </w:r>
      <w:r w:rsidRPr="00861540">
        <w:rPr>
          <w:rFonts w:asciiTheme="minorHAnsi" w:eastAsia="MS PGothic" w:hAnsiTheme="minorHAnsi" w:cstheme="minorHAnsi"/>
          <w:w w:val="124"/>
          <w:position w:val="-2"/>
        </w:rPr>
        <w:t>i</w:t>
      </w:r>
      <w:r w:rsidRPr="00861540">
        <w:rPr>
          <w:rFonts w:asciiTheme="minorHAnsi" w:eastAsia="MS PGothic" w:hAnsiTheme="minorHAnsi" w:cstheme="minorHAnsi"/>
          <w:spacing w:val="1"/>
          <w:w w:val="124"/>
          <w:position w:val="-2"/>
        </w:rPr>
        <w:t>d</w:t>
      </w:r>
      <w:r w:rsidRPr="00861540">
        <w:rPr>
          <w:rFonts w:asciiTheme="minorHAnsi" w:eastAsia="MS PGothic" w:hAnsiTheme="minorHAnsi" w:cstheme="minorHAnsi"/>
          <w:w w:val="124"/>
          <w:position w:val="-2"/>
        </w:rPr>
        <w:t>eo</w:t>
      </w:r>
      <w:r w:rsidRPr="00861540">
        <w:rPr>
          <w:rFonts w:asciiTheme="minorHAnsi" w:eastAsia="MS PGothic" w:hAnsiTheme="minorHAnsi" w:cstheme="minorHAnsi"/>
          <w:spacing w:val="-23"/>
          <w:w w:val="124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position w:val="-2"/>
        </w:rPr>
        <w:t>9</w:t>
      </w:r>
      <w:r w:rsidRPr="00861540">
        <w:rPr>
          <w:rFonts w:asciiTheme="minorHAnsi" w:eastAsia="MS PGothic" w:hAnsiTheme="minorHAnsi" w:cstheme="minorHAnsi"/>
          <w:position w:val="-2"/>
        </w:rPr>
        <w:t>'</w:t>
      </w:r>
      <w:r w:rsidRPr="00861540">
        <w:rPr>
          <w:rFonts w:asciiTheme="minorHAnsi" w:eastAsia="MS PGothic" w:hAnsiTheme="minorHAnsi" w:cstheme="minorHAnsi"/>
          <w:spacing w:val="-3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121"/>
          <w:position w:val="-2"/>
        </w:rPr>
        <w:t>,</w:t>
      </w:r>
      <w:r w:rsidRPr="00861540">
        <w:rPr>
          <w:rFonts w:asciiTheme="minorHAnsi" w:eastAsia="MS PGothic" w:hAnsiTheme="minorHAnsi" w:cstheme="minorHAnsi"/>
          <w:spacing w:val="-17"/>
          <w:w w:val="121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21"/>
          <w:position w:val="-2"/>
        </w:rPr>
        <w:t>f</w:t>
      </w:r>
      <w:r w:rsidRPr="00861540">
        <w:rPr>
          <w:rFonts w:asciiTheme="minorHAnsi" w:eastAsia="MS PGothic" w:hAnsiTheme="minorHAnsi" w:cstheme="minorHAnsi"/>
          <w:w w:val="121"/>
          <w:position w:val="-2"/>
        </w:rPr>
        <w:t>ilming</w:t>
      </w:r>
      <w:r w:rsidRPr="00861540">
        <w:rPr>
          <w:rFonts w:asciiTheme="minorHAnsi" w:eastAsia="MS PGothic" w:hAnsiTheme="minorHAnsi" w:cstheme="minorHAnsi"/>
          <w:spacing w:val="-36"/>
          <w:w w:val="121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21"/>
          <w:position w:val="-2"/>
        </w:rPr>
        <w:t>a</w:t>
      </w:r>
      <w:r w:rsidRPr="00861540">
        <w:rPr>
          <w:rFonts w:asciiTheme="minorHAnsi" w:eastAsia="MS PGothic" w:hAnsiTheme="minorHAnsi" w:cstheme="minorHAnsi"/>
          <w:w w:val="121"/>
          <w:position w:val="-2"/>
        </w:rPr>
        <w:t>nd</w:t>
      </w:r>
      <w:r w:rsidRPr="00861540">
        <w:rPr>
          <w:rFonts w:asciiTheme="minorHAnsi" w:eastAsia="MS PGothic" w:hAnsiTheme="minorHAnsi" w:cstheme="minorHAnsi"/>
          <w:spacing w:val="14"/>
          <w:w w:val="121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134"/>
          <w:position w:val="-2"/>
        </w:rPr>
        <w:t>e</w:t>
      </w:r>
      <w:r w:rsidRPr="00861540">
        <w:rPr>
          <w:rFonts w:asciiTheme="minorHAnsi" w:eastAsia="MS PGothic" w:hAnsiTheme="minorHAnsi" w:cstheme="minorHAnsi"/>
          <w:spacing w:val="1"/>
          <w:w w:val="134"/>
          <w:position w:val="-2"/>
        </w:rPr>
        <w:t>d</w:t>
      </w:r>
      <w:r w:rsidRPr="00861540">
        <w:rPr>
          <w:rFonts w:asciiTheme="minorHAnsi" w:eastAsia="MS PGothic" w:hAnsiTheme="minorHAnsi" w:cstheme="minorHAnsi"/>
          <w:w w:val="116"/>
          <w:position w:val="-2"/>
        </w:rPr>
        <w:t>itin</w:t>
      </w:r>
      <w:r w:rsidRPr="00861540">
        <w:rPr>
          <w:rFonts w:asciiTheme="minorHAnsi" w:eastAsia="MS PGothic" w:hAnsiTheme="minorHAnsi" w:cstheme="minorHAnsi"/>
          <w:spacing w:val="-1"/>
          <w:w w:val="116"/>
          <w:position w:val="-2"/>
        </w:rPr>
        <w:t>g</w:t>
      </w:r>
      <w:r w:rsidRPr="00861540">
        <w:rPr>
          <w:rFonts w:asciiTheme="minorHAnsi" w:eastAsia="MS PGothic" w:hAnsiTheme="minorHAnsi" w:cstheme="minorHAnsi"/>
          <w:w w:val="136"/>
          <w:position w:val="-2"/>
        </w:rPr>
        <w:t>.</w:t>
      </w:r>
    </w:p>
    <w:p w14:paraId="4E930489" w14:textId="77777777" w:rsidR="006826AB" w:rsidRPr="00861540" w:rsidRDefault="00204E33">
      <w:pPr>
        <w:spacing w:before="19" w:line="220" w:lineRule="exact"/>
        <w:ind w:left="3202" w:right="2238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spacing w:val="-2"/>
        </w:rPr>
        <w:t>'</w:t>
      </w:r>
      <w:r w:rsidRPr="00861540">
        <w:rPr>
          <w:rFonts w:asciiTheme="minorHAnsi" w:eastAsia="MS PGothic" w:hAnsiTheme="minorHAnsi" w:cstheme="minorHAnsi"/>
          <w:spacing w:val="1"/>
        </w:rPr>
        <w:t>L</w:t>
      </w:r>
      <w:r w:rsidRPr="00861540">
        <w:rPr>
          <w:rFonts w:asciiTheme="minorHAnsi" w:eastAsia="MS PGothic" w:hAnsiTheme="minorHAnsi" w:cstheme="minorHAnsi"/>
        </w:rPr>
        <w:t>y</w:t>
      </w:r>
      <w:r w:rsidRPr="00861540">
        <w:rPr>
          <w:rFonts w:asciiTheme="minorHAnsi" w:eastAsia="MS PGothic" w:hAnsiTheme="minorHAnsi" w:cstheme="minorHAnsi"/>
          <w:spacing w:val="-18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15"/>
        </w:rPr>
        <w:t>C</w:t>
      </w:r>
      <w:r w:rsidRPr="00861540">
        <w:rPr>
          <w:rFonts w:asciiTheme="minorHAnsi" w:eastAsia="MS PGothic" w:hAnsiTheme="minorHAnsi" w:cstheme="minorHAnsi"/>
          <w:w w:val="115"/>
        </w:rPr>
        <w:t>il</w:t>
      </w:r>
      <w:r w:rsidRPr="00861540">
        <w:rPr>
          <w:rFonts w:asciiTheme="minorHAnsi" w:eastAsia="MS PGothic" w:hAnsiTheme="minorHAnsi" w:cstheme="minorHAnsi"/>
          <w:spacing w:val="1"/>
          <w:w w:val="115"/>
        </w:rPr>
        <w:t>p</w:t>
      </w:r>
      <w:r w:rsidRPr="00861540">
        <w:rPr>
          <w:rFonts w:asciiTheme="minorHAnsi" w:eastAsia="MS PGothic" w:hAnsiTheme="minorHAnsi" w:cstheme="minorHAnsi"/>
          <w:w w:val="115"/>
        </w:rPr>
        <w:t>h'</w:t>
      </w:r>
      <w:r w:rsidRPr="00861540">
        <w:rPr>
          <w:rFonts w:asciiTheme="minorHAnsi" w:eastAsia="MS PGothic" w:hAnsiTheme="minorHAnsi" w:cstheme="minorHAnsi"/>
          <w:spacing w:val="-8"/>
          <w:w w:val="115"/>
        </w:rPr>
        <w:t xml:space="preserve"> </w:t>
      </w:r>
      <w:r w:rsidRPr="00861540">
        <w:rPr>
          <w:rFonts w:asciiTheme="minorHAnsi" w:eastAsia="MS PGothic" w:hAnsiTheme="minorHAnsi" w:cstheme="minorHAnsi"/>
          <w:w w:val="115"/>
        </w:rPr>
        <w:t>li</w:t>
      </w:r>
      <w:r w:rsidRPr="00861540">
        <w:rPr>
          <w:rFonts w:asciiTheme="minorHAnsi" w:eastAsia="MS PGothic" w:hAnsiTheme="minorHAnsi" w:cstheme="minorHAnsi"/>
          <w:spacing w:val="1"/>
          <w:w w:val="115"/>
        </w:rPr>
        <w:t>v</w:t>
      </w:r>
      <w:r w:rsidRPr="00861540">
        <w:rPr>
          <w:rFonts w:asciiTheme="minorHAnsi" w:eastAsia="MS PGothic" w:hAnsiTheme="minorHAnsi" w:cstheme="minorHAnsi"/>
          <w:w w:val="115"/>
        </w:rPr>
        <w:t>e</w:t>
      </w:r>
      <w:r w:rsidRPr="00861540">
        <w:rPr>
          <w:rFonts w:asciiTheme="minorHAnsi" w:eastAsia="MS PGothic" w:hAnsiTheme="minorHAnsi" w:cstheme="minorHAnsi"/>
          <w:spacing w:val="-21"/>
          <w:w w:val="115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03"/>
        </w:rPr>
        <w:t>f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spacing w:val="1"/>
          <w:w w:val="129"/>
        </w:rPr>
        <w:t>o</w:t>
      </w:r>
      <w:r w:rsidRPr="00861540">
        <w:rPr>
          <w:rFonts w:asciiTheme="minorHAnsi" w:eastAsia="MS PGothic" w:hAnsiTheme="minorHAnsi" w:cstheme="minorHAnsi"/>
          <w:w w:val="127"/>
        </w:rPr>
        <w:t>m</w:t>
      </w:r>
      <w:r w:rsidRPr="00861540">
        <w:rPr>
          <w:rFonts w:asciiTheme="minorHAnsi" w:eastAsia="MS PGothic" w:hAnsiTheme="minorHAnsi" w:cstheme="minorHAnsi"/>
          <w:spacing w:val="-11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90"/>
        </w:rPr>
        <w:t>B</w:t>
      </w:r>
      <w:r w:rsidRPr="00861540">
        <w:rPr>
          <w:rFonts w:asciiTheme="minorHAnsi" w:eastAsia="MS PGothic" w:hAnsiTheme="minorHAnsi" w:cstheme="minorHAnsi"/>
          <w:w w:val="120"/>
        </w:rPr>
        <w:t>im</w:t>
      </w:r>
      <w:r w:rsidRPr="00861540">
        <w:rPr>
          <w:rFonts w:asciiTheme="minorHAnsi" w:eastAsia="MS PGothic" w:hAnsiTheme="minorHAnsi" w:cstheme="minorHAnsi"/>
          <w:w w:val="121"/>
        </w:rPr>
        <w:t>hu</w:t>
      </w:r>
      <w:r w:rsidRPr="00861540">
        <w:rPr>
          <w:rFonts w:asciiTheme="minorHAnsi" w:eastAsia="MS PGothic" w:hAnsiTheme="minorHAnsi" w:cstheme="minorHAnsi"/>
          <w:w w:val="87"/>
        </w:rPr>
        <w:t>i</w:t>
      </w:r>
      <w:r w:rsidRPr="00861540">
        <w:rPr>
          <w:rFonts w:asciiTheme="minorHAnsi" w:eastAsia="MS PGothic" w:hAnsiTheme="minorHAnsi" w:cstheme="minorHAnsi"/>
          <w:spacing w:val="-2"/>
          <w:w w:val="87"/>
        </w:rPr>
        <w:t>s</w:t>
      </w:r>
      <w:r w:rsidRPr="00861540">
        <w:rPr>
          <w:rFonts w:asciiTheme="minorHAnsi" w:eastAsia="MS PGothic" w:hAnsiTheme="minorHAnsi" w:cstheme="minorHAnsi"/>
          <w:w w:val="136"/>
        </w:rPr>
        <w:t>,</w:t>
      </w:r>
      <w:r w:rsidRPr="00861540">
        <w:rPr>
          <w:rFonts w:asciiTheme="minorHAnsi" w:eastAsia="MS PGothic" w:hAnsiTheme="minorHAnsi" w:cstheme="minorHAnsi"/>
          <w:spacing w:val="-10"/>
        </w:rPr>
        <w:t xml:space="preserve"> </w:t>
      </w:r>
      <w:r w:rsidRPr="00861540">
        <w:rPr>
          <w:rFonts w:asciiTheme="minorHAnsi" w:eastAsia="MS PGothic" w:hAnsiTheme="minorHAnsi" w:cstheme="minorHAnsi"/>
          <w:w w:val="122"/>
        </w:rPr>
        <w:t>Am</w:t>
      </w:r>
      <w:r w:rsidRPr="00861540">
        <w:rPr>
          <w:rFonts w:asciiTheme="minorHAnsi" w:eastAsia="MS PGothic" w:hAnsiTheme="minorHAnsi" w:cstheme="minorHAnsi"/>
          <w:w w:val="84"/>
        </w:rPr>
        <w:t>s</w:t>
      </w:r>
      <w:r w:rsidRPr="00861540">
        <w:rPr>
          <w:rFonts w:asciiTheme="minorHAnsi" w:eastAsia="MS PGothic" w:hAnsiTheme="minorHAnsi" w:cstheme="minorHAnsi"/>
          <w:w w:val="107"/>
        </w:rPr>
        <w:t>ter</w:t>
      </w:r>
      <w:r w:rsidRPr="00861540">
        <w:rPr>
          <w:rFonts w:asciiTheme="minorHAnsi" w:eastAsia="MS PGothic" w:hAnsiTheme="minorHAnsi" w:cstheme="minorHAnsi"/>
          <w:spacing w:val="-1"/>
          <w:w w:val="138"/>
        </w:rPr>
        <w:t>d</w:t>
      </w:r>
      <w:r w:rsidRPr="00861540">
        <w:rPr>
          <w:rFonts w:asciiTheme="minorHAnsi" w:eastAsia="MS PGothic" w:hAnsiTheme="minorHAnsi" w:cstheme="minorHAnsi"/>
          <w:spacing w:val="-1"/>
          <w:w w:val="143"/>
        </w:rPr>
        <w:t>a</w:t>
      </w:r>
      <w:r w:rsidRPr="00861540">
        <w:rPr>
          <w:rFonts w:asciiTheme="minorHAnsi" w:eastAsia="MS PGothic" w:hAnsiTheme="minorHAnsi" w:cstheme="minorHAnsi"/>
          <w:w w:val="127"/>
        </w:rPr>
        <w:t>m</w:t>
      </w:r>
      <w:r w:rsidRPr="00861540">
        <w:rPr>
          <w:rFonts w:asciiTheme="minorHAnsi" w:eastAsia="MS PGothic" w:hAnsiTheme="minorHAnsi" w:cstheme="minorHAnsi"/>
          <w:w w:val="136"/>
        </w:rPr>
        <w:t>,</w:t>
      </w:r>
      <w:r w:rsidRPr="00861540">
        <w:rPr>
          <w:rFonts w:asciiTheme="minorHAnsi" w:eastAsia="MS PGothic" w:hAnsiTheme="minorHAnsi" w:cstheme="minorHAnsi"/>
          <w:spacing w:val="-10"/>
        </w:rPr>
        <w:t xml:space="preserve"> </w:t>
      </w:r>
      <w:r w:rsidRPr="00861540">
        <w:rPr>
          <w:rFonts w:asciiTheme="minorHAnsi" w:eastAsia="MS PGothic" w:hAnsiTheme="minorHAnsi" w:cstheme="minorHAnsi"/>
          <w:w w:val="101"/>
        </w:rPr>
        <w:t>NL</w:t>
      </w:r>
      <w:r w:rsidRPr="00861540">
        <w:rPr>
          <w:rFonts w:asciiTheme="minorHAnsi" w:eastAsia="MS PGothic" w:hAnsiTheme="minorHAnsi" w:cstheme="minorHAnsi"/>
          <w:w w:val="136"/>
        </w:rPr>
        <w:t xml:space="preserve">. </w:t>
      </w:r>
      <w:r w:rsidRPr="00861540">
        <w:rPr>
          <w:rFonts w:asciiTheme="minorHAnsi" w:eastAsia="MS PGothic" w:hAnsiTheme="minorHAnsi" w:cstheme="minorHAnsi"/>
          <w:spacing w:val="-2"/>
        </w:rPr>
        <w:t>M</w:t>
      </w:r>
      <w:r w:rsidRPr="00861540">
        <w:rPr>
          <w:rFonts w:asciiTheme="minorHAnsi" w:eastAsia="MS PGothic" w:hAnsiTheme="minorHAnsi" w:cstheme="minorHAnsi"/>
        </w:rPr>
        <w:t>usic</w:t>
      </w:r>
      <w:r w:rsidRPr="00861540">
        <w:rPr>
          <w:rFonts w:asciiTheme="minorHAnsi" w:eastAsia="MS PGothic" w:hAnsiTheme="minorHAnsi" w:cstheme="minorHAnsi"/>
          <w:spacing w:val="57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24"/>
        </w:rPr>
        <w:t>v</w:t>
      </w:r>
      <w:r w:rsidRPr="00861540">
        <w:rPr>
          <w:rFonts w:asciiTheme="minorHAnsi" w:eastAsia="MS PGothic" w:hAnsiTheme="minorHAnsi" w:cstheme="minorHAnsi"/>
          <w:w w:val="124"/>
        </w:rPr>
        <w:t>i</w:t>
      </w:r>
      <w:r w:rsidRPr="00861540">
        <w:rPr>
          <w:rFonts w:asciiTheme="minorHAnsi" w:eastAsia="MS PGothic" w:hAnsiTheme="minorHAnsi" w:cstheme="minorHAnsi"/>
          <w:spacing w:val="1"/>
          <w:w w:val="124"/>
        </w:rPr>
        <w:t>d</w:t>
      </w:r>
      <w:r w:rsidRPr="00861540">
        <w:rPr>
          <w:rFonts w:asciiTheme="minorHAnsi" w:eastAsia="MS PGothic" w:hAnsiTheme="minorHAnsi" w:cstheme="minorHAnsi"/>
          <w:w w:val="124"/>
        </w:rPr>
        <w:t>eo</w:t>
      </w:r>
      <w:r w:rsidRPr="00861540">
        <w:rPr>
          <w:rFonts w:asciiTheme="minorHAnsi" w:eastAsia="MS PGothic" w:hAnsiTheme="minorHAnsi" w:cstheme="minorHAnsi"/>
          <w:spacing w:val="-23"/>
          <w:w w:val="124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10"/>
        </w:rPr>
        <w:t>4</w:t>
      </w:r>
      <w:r w:rsidRPr="00861540">
        <w:rPr>
          <w:rFonts w:asciiTheme="minorHAnsi" w:eastAsia="MS PGothic" w:hAnsiTheme="minorHAnsi" w:cstheme="minorHAnsi"/>
          <w:spacing w:val="-2"/>
          <w:w w:val="97"/>
        </w:rPr>
        <w:t>'</w:t>
      </w:r>
      <w:r w:rsidRPr="00861540">
        <w:rPr>
          <w:rFonts w:asciiTheme="minorHAnsi" w:eastAsia="MS PGothic" w:hAnsiTheme="minorHAnsi" w:cstheme="minorHAnsi"/>
          <w:spacing w:val="1"/>
          <w:w w:val="110"/>
        </w:rPr>
        <w:t>4</w:t>
      </w:r>
      <w:r w:rsidRPr="00861540">
        <w:rPr>
          <w:rFonts w:asciiTheme="minorHAnsi" w:eastAsia="MS PGothic" w:hAnsiTheme="minorHAnsi" w:cstheme="minorHAnsi"/>
          <w:spacing w:val="-1"/>
          <w:w w:val="110"/>
        </w:rPr>
        <w:t>0</w:t>
      </w:r>
      <w:r w:rsidRPr="00861540">
        <w:rPr>
          <w:rFonts w:asciiTheme="minorHAnsi" w:eastAsia="MS PGothic" w:hAnsiTheme="minorHAnsi" w:cstheme="minorHAnsi"/>
          <w:w w:val="97"/>
        </w:rPr>
        <w:t>''</w:t>
      </w:r>
      <w:r w:rsidRPr="00861540">
        <w:rPr>
          <w:rFonts w:asciiTheme="minorHAnsi" w:eastAsia="MS PGothic" w:hAnsiTheme="minorHAnsi" w:cstheme="minorHAnsi"/>
          <w:w w:val="136"/>
        </w:rPr>
        <w:t>,</w:t>
      </w:r>
      <w:r w:rsidRPr="00861540">
        <w:rPr>
          <w:rFonts w:asciiTheme="minorHAnsi" w:eastAsia="MS PGothic" w:hAnsiTheme="minorHAnsi" w:cstheme="minorHAnsi"/>
          <w:spacing w:val="-12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21"/>
        </w:rPr>
        <w:t>f</w:t>
      </w:r>
      <w:r w:rsidRPr="00861540">
        <w:rPr>
          <w:rFonts w:asciiTheme="minorHAnsi" w:eastAsia="MS PGothic" w:hAnsiTheme="minorHAnsi" w:cstheme="minorHAnsi"/>
          <w:w w:val="121"/>
        </w:rPr>
        <w:t>ilming</w:t>
      </w:r>
      <w:r w:rsidRPr="00861540">
        <w:rPr>
          <w:rFonts w:asciiTheme="minorHAnsi" w:eastAsia="MS PGothic" w:hAnsiTheme="minorHAnsi" w:cstheme="minorHAnsi"/>
          <w:spacing w:val="-37"/>
          <w:w w:val="121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21"/>
        </w:rPr>
        <w:t>a</w:t>
      </w:r>
      <w:r w:rsidRPr="00861540">
        <w:rPr>
          <w:rFonts w:asciiTheme="minorHAnsi" w:eastAsia="MS PGothic" w:hAnsiTheme="minorHAnsi" w:cstheme="minorHAnsi"/>
          <w:w w:val="121"/>
        </w:rPr>
        <w:t>nd</w:t>
      </w:r>
      <w:r w:rsidRPr="00861540">
        <w:rPr>
          <w:rFonts w:asciiTheme="minorHAnsi" w:eastAsia="MS PGothic" w:hAnsiTheme="minorHAnsi" w:cstheme="minorHAnsi"/>
          <w:spacing w:val="16"/>
          <w:w w:val="121"/>
        </w:rPr>
        <w:t xml:space="preserve"> </w:t>
      </w:r>
      <w:r w:rsidRPr="00861540">
        <w:rPr>
          <w:rFonts w:asciiTheme="minorHAnsi" w:eastAsia="MS PGothic" w:hAnsiTheme="minorHAnsi" w:cstheme="minorHAnsi"/>
          <w:w w:val="134"/>
        </w:rPr>
        <w:t>e</w:t>
      </w:r>
      <w:r w:rsidRPr="00861540">
        <w:rPr>
          <w:rFonts w:asciiTheme="minorHAnsi" w:eastAsia="MS PGothic" w:hAnsiTheme="minorHAnsi" w:cstheme="minorHAnsi"/>
          <w:spacing w:val="-1"/>
          <w:w w:val="134"/>
        </w:rPr>
        <w:t>d</w:t>
      </w:r>
      <w:r w:rsidRPr="00861540">
        <w:rPr>
          <w:rFonts w:asciiTheme="minorHAnsi" w:eastAsia="MS PGothic" w:hAnsiTheme="minorHAnsi" w:cstheme="minorHAnsi"/>
          <w:w w:val="116"/>
        </w:rPr>
        <w:t>itin</w:t>
      </w:r>
      <w:r w:rsidRPr="00861540">
        <w:rPr>
          <w:rFonts w:asciiTheme="minorHAnsi" w:eastAsia="MS PGothic" w:hAnsiTheme="minorHAnsi" w:cstheme="minorHAnsi"/>
          <w:spacing w:val="-1"/>
          <w:w w:val="116"/>
        </w:rPr>
        <w:t>g</w:t>
      </w:r>
      <w:r w:rsidRPr="00861540">
        <w:rPr>
          <w:rFonts w:asciiTheme="minorHAnsi" w:eastAsia="MS PGothic" w:hAnsiTheme="minorHAnsi" w:cstheme="minorHAnsi"/>
          <w:w w:val="136"/>
        </w:rPr>
        <w:t>.</w:t>
      </w:r>
    </w:p>
    <w:p w14:paraId="7921DD40" w14:textId="77777777" w:rsidR="006826AB" w:rsidRPr="00861540" w:rsidRDefault="006826AB">
      <w:pPr>
        <w:spacing w:before="10" w:line="220" w:lineRule="exact"/>
        <w:rPr>
          <w:rFonts w:asciiTheme="minorHAnsi" w:hAnsiTheme="minorHAnsi" w:cstheme="minorHAnsi"/>
        </w:rPr>
      </w:pPr>
    </w:p>
    <w:p w14:paraId="2331C628" w14:textId="77777777" w:rsidR="006826AB" w:rsidRPr="00861540" w:rsidRDefault="00204E33">
      <w:pPr>
        <w:ind w:left="102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</w:rPr>
        <w:t>FR</w:t>
      </w:r>
      <w:r w:rsidRPr="00861540">
        <w:rPr>
          <w:rFonts w:asciiTheme="minorHAnsi" w:eastAsia="MS PGothic" w:hAnsiTheme="minorHAnsi" w:cstheme="minorHAnsi"/>
          <w:spacing w:val="-1"/>
        </w:rPr>
        <w:t>EE</w:t>
      </w:r>
      <w:r w:rsidRPr="00861540">
        <w:rPr>
          <w:rFonts w:asciiTheme="minorHAnsi" w:eastAsia="MS PGothic" w:hAnsiTheme="minorHAnsi" w:cstheme="minorHAnsi"/>
          <w:spacing w:val="1"/>
        </w:rPr>
        <w:t>L</w:t>
      </w:r>
      <w:r w:rsidRPr="00861540">
        <w:rPr>
          <w:rFonts w:asciiTheme="minorHAnsi" w:eastAsia="MS PGothic" w:hAnsiTheme="minorHAnsi" w:cstheme="minorHAnsi"/>
          <w:spacing w:val="-2"/>
        </w:rPr>
        <w:t>A</w:t>
      </w:r>
      <w:r w:rsidRPr="00861540">
        <w:rPr>
          <w:rFonts w:asciiTheme="minorHAnsi" w:eastAsia="MS PGothic" w:hAnsiTheme="minorHAnsi" w:cstheme="minorHAnsi"/>
        </w:rPr>
        <w:t>N</w:t>
      </w:r>
      <w:r w:rsidRPr="00861540">
        <w:rPr>
          <w:rFonts w:asciiTheme="minorHAnsi" w:eastAsia="MS PGothic" w:hAnsiTheme="minorHAnsi" w:cstheme="minorHAnsi"/>
          <w:spacing w:val="1"/>
        </w:rPr>
        <w:t>C</w:t>
      </w:r>
      <w:r w:rsidRPr="00861540">
        <w:rPr>
          <w:rFonts w:asciiTheme="minorHAnsi" w:eastAsia="MS PGothic" w:hAnsiTheme="minorHAnsi" w:cstheme="minorHAnsi"/>
        </w:rPr>
        <w:t>E</w:t>
      </w:r>
      <w:r w:rsidRPr="00861540">
        <w:rPr>
          <w:rFonts w:asciiTheme="minorHAnsi" w:eastAsia="MS PGothic" w:hAnsiTheme="minorHAnsi" w:cstheme="minorHAnsi"/>
          <w:spacing w:val="4"/>
        </w:rPr>
        <w:t xml:space="preserve"> </w:t>
      </w:r>
      <w:r w:rsidRPr="00861540">
        <w:rPr>
          <w:rFonts w:asciiTheme="minorHAnsi" w:eastAsia="MS PGothic" w:hAnsiTheme="minorHAnsi" w:cstheme="minorHAnsi"/>
          <w:w w:val="109"/>
        </w:rPr>
        <w:t>PHO</w:t>
      </w:r>
      <w:r w:rsidRPr="00861540">
        <w:rPr>
          <w:rFonts w:asciiTheme="minorHAnsi" w:eastAsia="MS PGothic" w:hAnsiTheme="minorHAnsi" w:cstheme="minorHAnsi"/>
          <w:w w:val="72"/>
        </w:rPr>
        <w:t>T</w:t>
      </w:r>
      <w:r w:rsidRPr="00861540">
        <w:rPr>
          <w:rFonts w:asciiTheme="minorHAnsi" w:eastAsia="MS PGothic" w:hAnsiTheme="minorHAnsi" w:cstheme="minorHAnsi"/>
          <w:spacing w:val="1"/>
          <w:w w:val="122"/>
        </w:rPr>
        <w:t>O</w:t>
      </w:r>
      <w:r w:rsidRPr="00861540">
        <w:rPr>
          <w:rFonts w:asciiTheme="minorHAnsi" w:eastAsia="MS PGothic" w:hAnsiTheme="minorHAnsi" w:cstheme="minorHAnsi"/>
          <w:spacing w:val="-1"/>
          <w:w w:val="128"/>
        </w:rPr>
        <w:t>G</w:t>
      </w:r>
      <w:r w:rsidRPr="00861540">
        <w:rPr>
          <w:rFonts w:asciiTheme="minorHAnsi" w:eastAsia="MS PGothic" w:hAnsiTheme="minorHAnsi" w:cstheme="minorHAnsi"/>
          <w:w w:val="107"/>
        </w:rPr>
        <w:t>RA</w:t>
      </w:r>
      <w:r w:rsidRPr="00861540">
        <w:rPr>
          <w:rFonts w:asciiTheme="minorHAnsi" w:eastAsia="MS PGothic" w:hAnsiTheme="minorHAnsi" w:cstheme="minorHAnsi"/>
          <w:w w:val="101"/>
        </w:rPr>
        <w:t>PHY</w:t>
      </w:r>
    </w:p>
    <w:p w14:paraId="478BA135" w14:textId="77777777" w:rsidR="006826AB" w:rsidRPr="00861540" w:rsidRDefault="006826AB">
      <w:pPr>
        <w:spacing w:before="18" w:line="240" w:lineRule="exact"/>
        <w:rPr>
          <w:rFonts w:asciiTheme="minorHAnsi" w:hAnsiTheme="minorHAnsi" w:cstheme="minorHAnsi"/>
        </w:rPr>
      </w:pPr>
    </w:p>
    <w:p w14:paraId="52B43C54" w14:textId="77777777" w:rsidR="006826AB" w:rsidRPr="00861540" w:rsidRDefault="00204E33">
      <w:pPr>
        <w:ind w:left="102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spacing w:val="-1"/>
        </w:rPr>
        <w:t>20</w:t>
      </w:r>
      <w:r w:rsidRPr="00861540">
        <w:rPr>
          <w:rFonts w:asciiTheme="minorHAnsi" w:eastAsia="MS PGothic" w:hAnsiTheme="minorHAnsi" w:cstheme="minorHAnsi"/>
          <w:spacing w:val="1"/>
        </w:rPr>
        <w:t>1</w:t>
      </w:r>
      <w:r w:rsidRPr="00861540">
        <w:rPr>
          <w:rFonts w:asciiTheme="minorHAnsi" w:eastAsia="MS PGothic" w:hAnsiTheme="minorHAnsi" w:cstheme="minorHAnsi"/>
        </w:rPr>
        <w:t>7</w:t>
      </w:r>
      <w:r w:rsidRPr="00861540">
        <w:rPr>
          <w:rFonts w:asciiTheme="minorHAnsi" w:eastAsia="MS PGothic" w:hAnsiTheme="minorHAnsi" w:cstheme="minorHAnsi"/>
          <w:spacing w:val="34"/>
        </w:rPr>
        <w:t xml:space="preserve"> </w:t>
      </w:r>
      <w:r w:rsidRPr="00861540">
        <w:rPr>
          <w:rFonts w:asciiTheme="minorHAnsi" w:eastAsia="MS PGothic" w:hAnsiTheme="minorHAnsi" w:cstheme="minorHAnsi"/>
          <w:w w:val="82"/>
        </w:rPr>
        <w:t>S</w:t>
      </w:r>
      <w:r w:rsidRPr="00861540">
        <w:rPr>
          <w:rFonts w:asciiTheme="minorHAnsi" w:eastAsia="MS PGothic" w:hAnsiTheme="minorHAnsi" w:cstheme="minorHAnsi"/>
          <w:w w:val="122"/>
        </w:rPr>
        <w:t>O</w:t>
      </w:r>
      <w:r w:rsidRPr="00861540">
        <w:rPr>
          <w:rFonts w:asciiTheme="minorHAnsi" w:eastAsia="MS PGothic" w:hAnsiTheme="minorHAnsi" w:cstheme="minorHAnsi"/>
          <w:w w:val="102"/>
        </w:rPr>
        <w:t>U</w:t>
      </w:r>
      <w:r w:rsidRPr="00861540">
        <w:rPr>
          <w:rFonts w:asciiTheme="minorHAnsi" w:eastAsia="MS PGothic" w:hAnsiTheme="minorHAnsi" w:cstheme="minorHAnsi"/>
          <w:w w:val="115"/>
        </w:rPr>
        <w:t>N</w:t>
      </w:r>
      <w:r w:rsidRPr="00861540">
        <w:rPr>
          <w:rFonts w:asciiTheme="minorHAnsi" w:eastAsia="MS PGothic" w:hAnsiTheme="minorHAnsi" w:cstheme="minorHAnsi"/>
          <w:spacing w:val="-13"/>
        </w:rPr>
        <w:t xml:space="preserve"> </w:t>
      </w:r>
      <w:r w:rsidRPr="00861540">
        <w:rPr>
          <w:rFonts w:asciiTheme="minorHAnsi" w:eastAsia="MS PGothic" w:hAnsiTheme="minorHAnsi" w:cstheme="minorHAnsi"/>
        </w:rPr>
        <w:t>D</w:t>
      </w:r>
      <w:r w:rsidRPr="00861540">
        <w:rPr>
          <w:rFonts w:asciiTheme="minorHAnsi" w:eastAsia="MS PGothic" w:hAnsiTheme="minorHAnsi" w:cstheme="minorHAnsi"/>
          <w:spacing w:val="9"/>
        </w:rPr>
        <w:t xml:space="preserve"> </w:t>
      </w:r>
      <w:r w:rsidRPr="00861540">
        <w:rPr>
          <w:rFonts w:asciiTheme="minorHAnsi" w:eastAsia="MS PGothic" w:hAnsiTheme="minorHAnsi" w:cstheme="minorHAnsi"/>
        </w:rPr>
        <w:t>AN</w:t>
      </w:r>
      <w:r w:rsidRPr="00861540">
        <w:rPr>
          <w:rFonts w:asciiTheme="minorHAnsi" w:eastAsia="MS PGothic" w:hAnsiTheme="minorHAnsi" w:cstheme="minorHAnsi"/>
          <w:spacing w:val="-1"/>
        </w:rPr>
        <w:t>C</w:t>
      </w:r>
      <w:r w:rsidRPr="00861540">
        <w:rPr>
          <w:rFonts w:asciiTheme="minorHAnsi" w:eastAsia="MS PGothic" w:hAnsiTheme="minorHAnsi" w:cstheme="minorHAnsi"/>
        </w:rPr>
        <w:t>E</w:t>
      </w:r>
      <w:r w:rsidRPr="00861540">
        <w:rPr>
          <w:rFonts w:asciiTheme="minorHAnsi" w:eastAsia="MS PGothic" w:hAnsiTheme="minorHAnsi" w:cstheme="minorHAnsi"/>
          <w:spacing w:val="64"/>
        </w:rPr>
        <w:t xml:space="preserve"> </w:t>
      </w:r>
      <w:r w:rsidRPr="00861540">
        <w:rPr>
          <w:rFonts w:asciiTheme="minorHAnsi" w:eastAsia="MS PGothic" w:hAnsiTheme="minorHAnsi" w:cstheme="minorHAnsi"/>
          <w:w w:val="88"/>
        </w:rPr>
        <w:t>F</w:t>
      </w:r>
      <w:r w:rsidRPr="00861540">
        <w:rPr>
          <w:rFonts w:asciiTheme="minorHAnsi" w:eastAsia="MS PGothic" w:hAnsiTheme="minorHAnsi" w:cstheme="minorHAnsi"/>
          <w:spacing w:val="-1"/>
          <w:w w:val="94"/>
        </w:rPr>
        <w:t>E</w:t>
      </w:r>
      <w:r w:rsidRPr="00861540">
        <w:rPr>
          <w:rFonts w:asciiTheme="minorHAnsi" w:eastAsia="MS PGothic" w:hAnsiTheme="minorHAnsi" w:cstheme="minorHAnsi"/>
          <w:w w:val="82"/>
        </w:rPr>
        <w:t>S</w:t>
      </w:r>
      <w:r w:rsidRPr="00861540">
        <w:rPr>
          <w:rFonts w:asciiTheme="minorHAnsi" w:eastAsia="MS PGothic" w:hAnsiTheme="minorHAnsi" w:cstheme="minorHAnsi"/>
          <w:w w:val="72"/>
        </w:rPr>
        <w:t>T</w:t>
      </w:r>
      <w:r w:rsidRPr="00861540">
        <w:rPr>
          <w:rFonts w:asciiTheme="minorHAnsi" w:eastAsia="MS PGothic" w:hAnsiTheme="minorHAnsi" w:cstheme="minorHAnsi"/>
          <w:w w:val="91"/>
        </w:rPr>
        <w:t>I</w:t>
      </w:r>
      <w:r w:rsidRPr="00861540">
        <w:rPr>
          <w:rFonts w:asciiTheme="minorHAnsi" w:eastAsia="MS PGothic" w:hAnsiTheme="minorHAnsi" w:cstheme="minorHAnsi"/>
          <w:w w:val="111"/>
        </w:rPr>
        <w:t>V</w:t>
      </w:r>
      <w:r w:rsidRPr="00861540">
        <w:rPr>
          <w:rFonts w:asciiTheme="minorHAnsi" w:eastAsia="MS PGothic" w:hAnsiTheme="minorHAnsi" w:cstheme="minorHAnsi"/>
          <w:w w:val="117"/>
        </w:rPr>
        <w:t>A</w:t>
      </w:r>
      <w:r w:rsidRPr="00861540">
        <w:rPr>
          <w:rFonts w:asciiTheme="minorHAnsi" w:eastAsia="MS PGothic" w:hAnsiTheme="minorHAnsi" w:cstheme="minorHAnsi"/>
          <w:spacing w:val="1"/>
          <w:w w:val="85"/>
        </w:rPr>
        <w:t>L</w:t>
      </w:r>
      <w:r w:rsidRPr="00861540">
        <w:rPr>
          <w:rFonts w:asciiTheme="minorHAnsi" w:eastAsia="MS PGothic" w:hAnsiTheme="minorHAnsi" w:cstheme="minorHAnsi"/>
          <w:w w:val="136"/>
        </w:rPr>
        <w:t>,</w:t>
      </w:r>
      <w:r w:rsidRPr="00861540">
        <w:rPr>
          <w:rFonts w:asciiTheme="minorHAnsi" w:eastAsia="MS PGothic" w:hAnsiTheme="minorHAnsi" w:cstheme="minorHAnsi"/>
          <w:spacing w:val="-13"/>
        </w:rPr>
        <w:t xml:space="preserve"> </w:t>
      </w:r>
      <w:r w:rsidRPr="00861540">
        <w:rPr>
          <w:rFonts w:asciiTheme="minorHAnsi" w:eastAsia="MS PGothic" w:hAnsiTheme="minorHAnsi" w:cstheme="minorHAnsi"/>
          <w:w w:val="121"/>
        </w:rPr>
        <w:t>per</w:t>
      </w:r>
      <w:r w:rsidRPr="00861540">
        <w:rPr>
          <w:rFonts w:asciiTheme="minorHAnsi" w:eastAsia="MS PGothic" w:hAnsiTheme="minorHAnsi" w:cstheme="minorHAnsi"/>
          <w:spacing w:val="-1"/>
          <w:w w:val="103"/>
        </w:rPr>
        <w:t>f</w:t>
      </w:r>
      <w:r w:rsidRPr="00861540">
        <w:rPr>
          <w:rFonts w:asciiTheme="minorHAnsi" w:eastAsia="MS PGothic" w:hAnsiTheme="minorHAnsi" w:cstheme="minorHAnsi"/>
          <w:w w:val="129"/>
        </w:rPr>
        <w:t>o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spacing w:val="1"/>
          <w:w w:val="127"/>
        </w:rPr>
        <w:t>m</w:t>
      </w:r>
      <w:r w:rsidRPr="00861540">
        <w:rPr>
          <w:rFonts w:asciiTheme="minorHAnsi" w:eastAsia="MS PGothic" w:hAnsiTheme="minorHAnsi" w:cstheme="minorHAnsi"/>
          <w:w w:val="132"/>
        </w:rPr>
        <w:t>an</w:t>
      </w:r>
      <w:r w:rsidRPr="00861540">
        <w:rPr>
          <w:rFonts w:asciiTheme="minorHAnsi" w:eastAsia="MS PGothic" w:hAnsiTheme="minorHAnsi" w:cstheme="minorHAnsi"/>
          <w:w w:val="129"/>
        </w:rPr>
        <w:t>c</w:t>
      </w:r>
      <w:r w:rsidRPr="00861540">
        <w:rPr>
          <w:rFonts w:asciiTheme="minorHAnsi" w:eastAsia="MS PGothic" w:hAnsiTheme="minorHAnsi" w:cstheme="minorHAnsi"/>
          <w:w w:val="130"/>
        </w:rPr>
        <w:t>e</w:t>
      </w:r>
      <w:r w:rsidRPr="00861540">
        <w:rPr>
          <w:rFonts w:asciiTheme="minorHAnsi" w:eastAsia="MS PGothic" w:hAnsiTheme="minorHAnsi" w:cstheme="minorHAnsi"/>
          <w:spacing w:val="-13"/>
        </w:rPr>
        <w:t xml:space="preserve"> </w:t>
      </w:r>
      <w:r w:rsidRPr="00861540">
        <w:rPr>
          <w:rFonts w:asciiTheme="minorHAnsi" w:eastAsia="MS PGothic" w:hAnsiTheme="minorHAnsi" w:cstheme="minorHAnsi"/>
          <w:w w:val="133"/>
        </w:rPr>
        <w:t>and</w:t>
      </w:r>
      <w:r w:rsidRPr="00861540">
        <w:rPr>
          <w:rFonts w:asciiTheme="minorHAnsi" w:eastAsia="MS PGothic" w:hAnsiTheme="minorHAnsi" w:cstheme="minorHAnsi"/>
          <w:spacing w:val="-33"/>
          <w:w w:val="133"/>
        </w:rPr>
        <w:t xml:space="preserve"> </w:t>
      </w:r>
      <w:r w:rsidRPr="00861540">
        <w:rPr>
          <w:rFonts w:asciiTheme="minorHAnsi" w:eastAsia="MS PGothic" w:hAnsiTheme="minorHAnsi" w:cstheme="minorHAnsi"/>
          <w:w w:val="133"/>
        </w:rPr>
        <w:t>dance</w:t>
      </w:r>
      <w:r w:rsidRPr="00861540">
        <w:rPr>
          <w:rFonts w:asciiTheme="minorHAnsi" w:eastAsia="MS PGothic" w:hAnsiTheme="minorHAnsi" w:cstheme="minorHAnsi"/>
          <w:spacing w:val="-42"/>
          <w:w w:val="133"/>
        </w:rPr>
        <w:t xml:space="preserve"> </w:t>
      </w:r>
      <w:r w:rsidRPr="00861540">
        <w:rPr>
          <w:rFonts w:asciiTheme="minorHAnsi" w:eastAsia="MS PGothic" w:hAnsiTheme="minorHAnsi" w:cstheme="minorHAnsi"/>
          <w:w w:val="112"/>
        </w:rPr>
        <w:t>fe</w:t>
      </w:r>
      <w:r w:rsidRPr="00861540">
        <w:rPr>
          <w:rFonts w:asciiTheme="minorHAnsi" w:eastAsia="MS PGothic" w:hAnsiTheme="minorHAnsi" w:cstheme="minorHAnsi"/>
          <w:spacing w:val="-1"/>
          <w:w w:val="112"/>
        </w:rPr>
        <w:t>s</w:t>
      </w:r>
      <w:r w:rsidRPr="00861540">
        <w:rPr>
          <w:rFonts w:asciiTheme="minorHAnsi" w:eastAsia="MS PGothic" w:hAnsiTheme="minorHAnsi" w:cstheme="minorHAnsi"/>
          <w:w w:val="112"/>
        </w:rPr>
        <w:t>ti</w:t>
      </w:r>
      <w:r w:rsidRPr="00861540">
        <w:rPr>
          <w:rFonts w:asciiTheme="minorHAnsi" w:eastAsia="MS PGothic" w:hAnsiTheme="minorHAnsi" w:cstheme="minorHAnsi"/>
          <w:spacing w:val="-1"/>
          <w:w w:val="112"/>
        </w:rPr>
        <w:t>v</w:t>
      </w:r>
      <w:r w:rsidRPr="00861540">
        <w:rPr>
          <w:rFonts w:asciiTheme="minorHAnsi" w:eastAsia="MS PGothic" w:hAnsiTheme="minorHAnsi" w:cstheme="minorHAnsi"/>
          <w:w w:val="112"/>
        </w:rPr>
        <w:t>al,</w:t>
      </w:r>
      <w:r w:rsidRPr="00861540">
        <w:rPr>
          <w:rFonts w:asciiTheme="minorHAnsi" w:eastAsia="MS PGothic" w:hAnsiTheme="minorHAnsi" w:cstheme="minorHAnsi"/>
          <w:spacing w:val="-16"/>
          <w:w w:val="112"/>
        </w:rPr>
        <w:t xml:space="preserve"> </w:t>
      </w:r>
      <w:r w:rsidRPr="00861540">
        <w:rPr>
          <w:rFonts w:asciiTheme="minorHAnsi" w:eastAsia="MS PGothic" w:hAnsiTheme="minorHAnsi" w:cstheme="minorHAnsi"/>
          <w:spacing w:val="-2"/>
          <w:w w:val="143"/>
        </w:rPr>
        <w:t>a</w:t>
      </w:r>
      <w:r w:rsidRPr="00861540">
        <w:rPr>
          <w:rFonts w:asciiTheme="minorHAnsi" w:eastAsia="MS PGothic" w:hAnsiTheme="minorHAnsi" w:cstheme="minorHAnsi"/>
          <w:w w:val="96"/>
        </w:rPr>
        <w:t>t</w:t>
      </w:r>
      <w:r w:rsidRPr="00861540">
        <w:rPr>
          <w:rFonts w:asciiTheme="minorHAnsi" w:eastAsia="MS PGothic" w:hAnsiTheme="minorHAnsi" w:cstheme="minorHAnsi"/>
          <w:spacing w:val="-12"/>
        </w:rPr>
        <w:t xml:space="preserve"> </w:t>
      </w:r>
      <w:r w:rsidRPr="00861540">
        <w:rPr>
          <w:rFonts w:asciiTheme="minorHAnsi" w:eastAsia="MS PGothic" w:hAnsiTheme="minorHAnsi" w:cstheme="minorHAnsi"/>
          <w:w w:val="113"/>
        </w:rPr>
        <w:t>D</w:t>
      </w:r>
      <w:r w:rsidRPr="00861540">
        <w:rPr>
          <w:rFonts w:asciiTheme="minorHAnsi" w:eastAsia="MS PGothic" w:hAnsiTheme="minorHAnsi" w:cstheme="minorHAnsi"/>
          <w:spacing w:val="1"/>
          <w:w w:val="113"/>
        </w:rPr>
        <w:t>O</w:t>
      </w:r>
      <w:r w:rsidRPr="00861540">
        <w:rPr>
          <w:rFonts w:asciiTheme="minorHAnsi" w:eastAsia="MS PGothic" w:hAnsiTheme="minorHAnsi" w:cstheme="minorHAnsi"/>
          <w:spacing w:val="-1"/>
          <w:w w:val="113"/>
        </w:rPr>
        <w:t>C</w:t>
      </w:r>
      <w:r w:rsidRPr="00861540">
        <w:rPr>
          <w:rFonts w:asciiTheme="minorHAnsi" w:eastAsia="MS PGothic" w:hAnsiTheme="minorHAnsi" w:cstheme="minorHAnsi"/>
          <w:w w:val="113"/>
        </w:rPr>
        <w:t>K</w:t>
      </w:r>
      <w:r w:rsidRPr="00861540">
        <w:rPr>
          <w:rFonts w:asciiTheme="minorHAnsi" w:eastAsia="MS PGothic" w:hAnsiTheme="minorHAnsi" w:cstheme="minorHAnsi"/>
          <w:spacing w:val="1"/>
          <w:w w:val="113"/>
        </w:rPr>
        <w:t>1</w:t>
      </w:r>
      <w:r w:rsidRPr="00861540">
        <w:rPr>
          <w:rFonts w:asciiTheme="minorHAnsi" w:eastAsia="MS PGothic" w:hAnsiTheme="minorHAnsi" w:cstheme="minorHAnsi"/>
          <w:w w:val="113"/>
        </w:rPr>
        <w:t>1</w:t>
      </w:r>
      <w:r w:rsidRPr="00861540">
        <w:rPr>
          <w:rFonts w:asciiTheme="minorHAnsi" w:eastAsia="MS PGothic" w:hAnsiTheme="minorHAnsi" w:cstheme="minorHAnsi"/>
          <w:spacing w:val="-20"/>
          <w:w w:val="113"/>
        </w:rPr>
        <w:t xml:space="preserve"> </w:t>
      </w:r>
      <w:r w:rsidRPr="00861540">
        <w:rPr>
          <w:rFonts w:asciiTheme="minorHAnsi" w:eastAsia="MS PGothic" w:hAnsiTheme="minorHAnsi" w:cstheme="minorHAnsi"/>
          <w:w w:val="121"/>
        </w:rPr>
        <w:t>(</w:t>
      </w:r>
      <w:r w:rsidRPr="00861540">
        <w:rPr>
          <w:rFonts w:asciiTheme="minorHAnsi" w:eastAsia="MS PGothic" w:hAnsiTheme="minorHAnsi" w:cstheme="minorHAnsi"/>
          <w:spacing w:val="1"/>
          <w:w w:val="114"/>
        </w:rPr>
        <w:t>D</w:t>
      </w:r>
      <w:r w:rsidRPr="00861540">
        <w:rPr>
          <w:rFonts w:asciiTheme="minorHAnsi" w:eastAsia="MS PGothic" w:hAnsiTheme="minorHAnsi" w:cstheme="minorHAnsi"/>
          <w:spacing w:val="-1"/>
          <w:w w:val="94"/>
        </w:rPr>
        <w:t>E</w:t>
      </w:r>
      <w:r w:rsidRPr="00861540">
        <w:rPr>
          <w:rFonts w:asciiTheme="minorHAnsi" w:eastAsia="MS PGothic" w:hAnsiTheme="minorHAnsi" w:cstheme="minorHAnsi"/>
          <w:w w:val="121"/>
        </w:rPr>
        <w:t>)</w:t>
      </w:r>
    </w:p>
    <w:p w14:paraId="677B46B1" w14:textId="77777777" w:rsidR="006826AB" w:rsidRPr="00861540" w:rsidRDefault="00204E33">
      <w:pPr>
        <w:spacing w:line="240" w:lineRule="exact"/>
        <w:ind w:left="3198"/>
        <w:rPr>
          <w:rFonts w:asciiTheme="minorHAnsi" w:eastAsia="MS PGothic" w:hAnsiTheme="minorHAnsi" w:cstheme="minorHAnsi"/>
        </w:rPr>
        <w:sectPr w:rsidR="006826AB" w:rsidRPr="00861540">
          <w:pgSz w:w="12240" w:h="15840"/>
          <w:pgMar w:top="1120" w:right="1340" w:bottom="280" w:left="1340" w:header="0" w:footer="726" w:gutter="0"/>
          <w:cols w:space="720"/>
        </w:sectPr>
      </w:pPr>
      <w:r w:rsidRPr="00861540">
        <w:rPr>
          <w:rFonts w:asciiTheme="minorHAnsi" w:eastAsia="MS PGothic" w:hAnsiTheme="minorHAnsi" w:cstheme="minorHAnsi"/>
          <w:spacing w:val="-1"/>
          <w:w w:val="129"/>
          <w:position w:val="-2"/>
        </w:rPr>
        <w:t>o</w:t>
      </w:r>
      <w:r w:rsidRPr="00861540">
        <w:rPr>
          <w:rFonts w:asciiTheme="minorHAnsi" w:eastAsia="MS PGothic" w:hAnsiTheme="minorHAnsi" w:cstheme="minorHAnsi"/>
          <w:w w:val="86"/>
          <w:position w:val="-2"/>
        </w:rPr>
        <w:t>r</w:t>
      </w:r>
      <w:r w:rsidRPr="00861540">
        <w:rPr>
          <w:rFonts w:asciiTheme="minorHAnsi" w:eastAsia="MS PGothic" w:hAnsiTheme="minorHAnsi" w:cstheme="minorHAnsi"/>
          <w:spacing w:val="-1"/>
          <w:w w:val="146"/>
          <w:position w:val="-2"/>
        </w:rPr>
        <w:t>g</w:t>
      </w:r>
      <w:r w:rsidRPr="00861540">
        <w:rPr>
          <w:rFonts w:asciiTheme="minorHAnsi" w:eastAsia="MS PGothic" w:hAnsiTheme="minorHAnsi" w:cstheme="minorHAnsi"/>
          <w:spacing w:val="1"/>
          <w:w w:val="143"/>
          <w:position w:val="-2"/>
        </w:rPr>
        <w:t>a</w:t>
      </w:r>
      <w:r w:rsidRPr="00861540">
        <w:rPr>
          <w:rFonts w:asciiTheme="minorHAnsi" w:eastAsia="MS PGothic" w:hAnsiTheme="minorHAnsi" w:cstheme="minorHAnsi"/>
          <w:w w:val="105"/>
          <w:position w:val="-2"/>
        </w:rPr>
        <w:t>ni</w:t>
      </w:r>
      <w:r w:rsidRPr="00861540">
        <w:rPr>
          <w:rFonts w:asciiTheme="minorHAnsi" w:eastAsia="MS PGothic" w:hAnsiTheme="minorHAnsi" w:cstheme="minorHAnsi"/>
          <w:spacing w:val="-1"/>
          <w:w w:val="105"/>
          <w:position w:val="-2"/>
        </w:rPr>
        <w:t>z</w:t>
      </w:r>
      <w:r w:rsidRPr="00861540">
        <w:rPr>
          <w:rFonts w:asciiTheme="minorHAnsi" w:eastAsia="MS PGothic" w:hAnsiTheme="minorHAnsi" w:cstheme="minorHAnsi"/>
          <w:w w:val="134"/>
          <w:position w:val="-2"/>
        </w:rPr>
        <w:t>ed</w:t>
      </w:r>
      <w:r w:rsidRPr="00861540">
        <w:rPr>
          <w:rFonts w:asciiTheme="minorHAnsi" w:eastAsia="MS PGothic" w:hAnsiTheme="minorHAnsi" w:cstheme="minorHAnsi"/>
          <w:spacing w:val="-10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124"/>
          <w:position w:val="-2"/>
        </w:rPr>
        <w:t>by</w:t>
      </w:r>
      <w:r w:rsidRPr="00861540">
        <w:rPr>
          <w:rFonts w:asciiTheme="minorHAnsi" w:eastAsia="MS PGothic" w:hAnsiTheme="minorHAnsi" w:cstheme="minorHAnsi"/>
          <w:spacing w:val="-23"/>
          <w:w w:val="124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position w:val="-2"/>
        </w:rPr>
        <w:t>Jenny</w:t>
      </w:r>
      <w:r w:rsidRPr="00861540">
        <w:rPr>
          <w:rFonts w:asciiTheme="minorHAnsi" w:eastAsia="MS PGothic" w:hAnsiTheme="minorHAnsi" w:cstheme="minorHAnsi"/>
          <w:spacing w:val="58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25"/>
          <w:position w:val="-2"/>
        </w:rPr>
        <w:t>H</w:t>
      </w:r>
      <w:r w:rsidRPr="00861540">
        <w:rPr>
          <w:rFonts w:asciiTheme="minorHAnsi" w:eastAsia="MS PGothic" w:hAnsiTheme="minorHAnsi" w:cstheme="minorHAnsi"/>
          <w:spacing w:val="-1"/>
          <w:w w:val="125"/>
          <w:position w:val="-2"/>
        </w:rPr>
        <w:t>aa</w:t>
      </w:r>
      <w:r w:rsidRPr="00861540">
        <w:rPr>
          <w:rFonts w:asciiTheme="minorHAnsi" w:eastAsia="MS PGothic" w:hAnsiTheme="minorHAnsi" w:cstheme="minorHAnsi"/>
          <w:w w:val="125"/>
          <w:position w:val="-2"/>
        </w:rPr>
        <w:t>ck,</w:t>
      </w:r>
      <w:r w:rsidRPr="00861540">
        <w:rPr>
          <w:rFonts w:asciiTheme="minorHAnsi" w:eastAsia="MS PGothic" w:hAnsiTheme="minorHAnsi" w:cstheme="minorHAnsi"/>
          <w:spacing w:val="-21"/>
          <w:w w:val="125"/>
          <w:position w:val="-2"/>
        </w:rPr>
        <w:t xml:space="preserve"> </w:t>
      </w:r>
      <w:hyperlink r:id="rId8">
        <w:r w:rsidRPr="00861540">
          <w:rPr>
            <w:rFonts w:asciiTheme="minorHAnsi" w:eastAsia="MS PGothic" w:hAnsiTheme="minorHAnsi" w:cstheme="minorHAnsi"/>
            <w:w w:val="116"/>
            <w:position w:val="-2"/>
          </w:rPr>
          <w:t>http</w:t>
        </w:r>
        <w:r w:rsidRPr="00861540">
          <w:rPr>
            <w:rFonts w:asciiTheme="minorHAnsi" w:eastAsia="MS PGothic" w:hAnsiTheme="minorHAnsi" w:cstheme="minorHAnsi"/>
            <w:w w:val="136"/>
            <w:position w:val="-2"/>
          </w:rPr>
          <w:t>:</w:t>
        </w:r>
        <w:r w:rsidRPr="00861540">
          <w:rPr>
            <w:rFonts w:asciiTheme="minorHAnsi" w:eastAsia="MS PGothic" w:hAnsiTheme="minorHAnsi" w:cstheme="minorHAnsi"/>
            <w:spacing w:val="-1"/>
            <w:w w:val="87"/>
            <w:position w:val="-2"/>
          </w:rPr>
          <w:t>/</w:t>
        </w:r>
        <w:r w:rsidRPr="00861540">
          <w:rPr>
            <w:rFonts w:asciiTheme="minorHAnsi" w:eastAsia="MS PGothic" w:hAnsiTheme="minorHAnsi" w:cstheme="minorHAnsi"/>
            <w:w w:val="87"/>
            <w:position w:val="-2"/>
          </w:rPr>
          <w:t>/</w:t>
        </w:r>
        <w:r w:rsidRPr="00861540">
          <w:rPr>
            <w:rFonts w:asciiTheme="minorHAnsi" w:eastAsia="MS PGothic" w:hAnsiTheme="minorHAnsi" w:cstheme="minorHAnsi"/>
            <w:w w:val="84"/>
            <w:position w:val="-2"/>
          </w:rPr>
          <w:t>s</w:t>
        </w:r>
        <w:r w:rsidRPr="00861540">
          <w:rPr>
            <w:rFonts w:asciiTheme="minorHAnsi" w:eastAsia="MS PGothic" w:hAnsiTheme="minorHAnsi" w:cstheme="minorHAnsi"/>
            <w:spacing w:val="-1"/>
            <w:w w:val="129"/>
            <w:position w:val="-2"/>
          </w:rPr>
          <w:t>o</w:t>
        </w:r>
        <w:r w:rsidRPr="00861540">
          <w:rPr>
            <w:rFonts w:asciiTheme="minorHAnsi" w:eastAsia="MS PGothic" w:hAnsiTheme="minorHAnsi" w:cstheme="minorHAnsi"/>
            <w:w w:val="121"/>
            <w:position w:val="-2"/>
          </w:rPr>
          <w:t>u</w:t>
        </w:r>
        <w:r w:rsidRPr="00861540">
          <w:rPr>
            <w:rFonts w:asciiTheme="minorHAnsi" w:eastAsia="MS PGothic" w:hAnsiTheme="minorHAnsi" w:cstheme="minorHAnsi"/>
            <w:w w:val="130"/>
            <w:position w:val="-2"/>
          </w:rPr>
          <w:t>n</w:t>
        </w:r>
        <w:r w:rsidRPr="00861540">
          <w:rPr>
            <w:rFonts w:asciiTheme="minorHAnsi" w:eastAsia="MS PGothic" w:hAnsiTheme="minorHAnsi" w:cstheme="minorHAnsi"/>
            <w:spacing w:val="1"/>
            <w:w w:val="130"/>
            <w:position w:val="-2"/>
          </w:rPr>
          <w:t>d</w:t>
        </w:r>
        <w:r w:rsidRPr="00861540">
          <w:rPr>
            <w:rFonts w:asciiTheme="minorHAnsi" w:eastAsia="MS PGothic" w:hAnsiTheme="minorHAnsi" w:cstheme="minorHAnsi"/>
            <w:spacing w:val="-1"/>
            <w:w w:val="143"/>
            <w:position w:val="-2"/>
          </w:rPr>
          <w:t>a</w:t>
        </w:r>
        <w:r w:rsidRPr="00861540">
          <w:rPr>
            <w:rFonts w:asciiTheme="minorHAnsi" w:eastAsia="MS PGothic" w:hAnsiTheme="minorHAnsi" w:cstheme="minorHAnsi"/>
            <w:w w:val="125"/>
            <w:position w:val="-2"/>
          </w:rPr>
          <w:t>nc</w:t>
        </w:r>
        <w:r w:rsidRPr="00861540">
          <w:rPr>
            <w:rFonts w:asciiTheme="minorHAnsi" w:eastAsia="MS PGothic" w:hAnsiTheme="minorHAnsi" w:cstheme="minorHAnsi"/>
            <w:w w:val="98"/>
            <w:position w:val="-2"/>
          </w:rPr>
          <w:t>e-</w:t>
        </w:r>
        <w:r w:rsidRPr="00861540">
          <w:rPr>
            <w:rFonts w:asciiTheme="minorHAnsi" w:eastAsia="MS PGothic" w:hAnsiTheme="minorHAnsi" w:cstheme="minorHAnsi"/>
            <w:spacing w:val="-1"/>
            <w:w w:val="103"/>
            <w:position w:val="-2"/>
          </w:rPr>
          <w:t>f</w:t>
        </w:r>
        <w:r w:rsidRPr="00861540">
          <w:rPr>
            <w:rFonts w:asciiTheme="minorHAnsi" w:eastAsia="MS PGothic" w:hAnsiTheme="minorHAnsi" w:cstheme="minorHAnsi"/>
            <w:w w:val="108"/>
            <w:position w:val="-2"/>
          </w:rPr>
          <w:t>es</w:t>
        </w:r>
        <w:r w:rsidRPr="00861540">
          <w:rPr>
            <w:rFonts w:asciiTheme="minorHAnsi" w:eastAsia="MS PGothic" w:hAnsiTheme="minorHAnsi" w:cstheme="minorHAnsi"/>
            <w:w w:val="105"/>
            <w:position w:val="-2"/>
          </w:rPr>
          <w:t>ti</w:t>
        </w:r>
        <w:r w:rsidRPr="00861540">
          <w:rPr>
            <w:rFonts w:asciiTheme="minorHAnsi" w:eastAsia="MS PGothic" w:hAnsiTheme="minorHAnsi" w:cstheme="minorHAnsi"/>
            <w:spacing w:val="-1"/>
            <w:w w:val="105"/>
            <w:position w:val="-2"/>
          </w:rPr>
          <w:t>v</w:t>
        </w:r>
        <w:r w:rsidRPr="00861540">
          <w:rPr>
            <w:rFonts w:asciiTheme="minorHAnsi" w:eastAsia="MS PGothic" w:hAnsiTheme="minorHAnsi" w:cstheme="minorHAnsi"/>
            <w:spacing w:val="1"/>
            <w:w w:val="143"/>
            <w:position w:val="-2"/>
          </w:rPr>
          <w:t>a</w:t>
        </w:r>
        <w:r w:rsidRPr="00861540">
          <w:rPr>
            <w:rFonts w:asciiTheme="minorHAnsi" w:eastAsia="MS PGothic" w:hAnsiTheme="minorHAnsi" w:cstheme="minorHAnsi"/>
            <w:w w:val="115"/>
            <w:position w:val="-2"/>
          </w:rPr>
          <w:t>l</w:t>
        </w:r>
        <w:r w:rsidRPr="00861540">
          <w:rPr>
            <w:rFonts w:asciiTheme="minorHAnsi" w:eastAsia="MS PGothic" w:hAnsiTheme="minorHAnsi" w:cstheme="minorHAnsi"/>
            <w:spacing w:val="-1"/>
            <w:w w:val="115"/>
            <w:position w:val="-2"/>
          </w:rPr>
          <w:t>.</w:t>
        </w:r>
        <w:r w:rsidRPr="00861540">
          <w:rPr>
            <w:rFonts w:asciiTheme="minorHAnsi" w:eastAsia="MS PGothic" w:hAnsiTheme="minorHAnsi" w:cstheme="minorHAnsi"/>
            <w:spacing w:val="1"/>
            <w:w w:val="138"/>
            <w:position w:val="-2"/>
          </w:rPr>
          <w:t>d</w:t>
        </w:r>
        <w:r w:rsidRPr="00861540">
          <w:rPr>
            <w:rFonts w:asciiTheme="minorHAnsi" w:eastAsia="MS PGothic" w:hAnsiTheme="minorHAnsi" w:cstheme="minorHAnsi"/>
            <w:w w:val="108"/>
            <w:position w:val="-2"/>
          </w:rPr>
          <w:t>e</w:t>
        </w:r>
        <w:r w:rsidRPr="00861540">
          <w:rPr>
            <w:rFonts w:asciiTheme="minorHAnsi" w:eastAsia="MS PGothic" w:hAnsiTheme="minorHAnsi" w:cstheme="minorHAnsi"/>
            <w:spacing w:val="-1"/>
            <w:w w:val="108"/>
            <w:position w:val="-2"/>
          </w:rPr>
          <w:t>/</w:t>
        </w:r>
        <w:r w:rsidRPr="00861540">
          <w:rPr>
            <w:rFonts w:asciiTheme="minorHAnsi" w:eastAsia="MS PGothic" w:hAnsiTheme="minorHAnsi" w:cstheme="minorHAnsi"/>
            <w:spacing w:val="1"/>
            <w:w w:val="146"/>
            <w:position w:val="-2"/>
          </w:rPr>
          <w:t>g</w:t>
        </w:r>
        <w:r w:rsidRPr="00861540">
          <w:rPr>
            <w:rFonts w:asciiTheme="minorHAnsi" w:eastAsia="MS PGothic" w:hAnsiTheme="minorHAnsi" w:cstheme="minorHAnsi"/>
            <w:spacing w:val="-1"/>
            <w:w w:val="143"/>
            <w:position w:val="-2"/>
          </w:rPr>
          <w:t>a</w:t>
        </w:r>
        <w:r w:rsidRPr="00861540">
          <w:rPr>
            <w:rFonts w:asciiTheme="minorHAnsi" w:eastAsia="MS PGothic" w:hAnsiTheme="minorHAnsi" w:cstheme="minorHAnsi"/>
            <w:w w:val="108"/>
            <w:position w:val="-2"/>
          </w:rPr>
          <w:t>ler</w:t>
        </w:r>
        <w:r w:rsidRPr="00861540">
          <w:rPr>
            <w:rFonts w:asciiTheme="minorHAnsi" w:eastAsia="MS PGothic" w:hAnsiTheme="minorHAnsi" w:cstheme="minorHAnsi"/>
            <w:w w:val="119"/>
            <w:position w:val="-2"/>
          </w:rPr>
          <w:t>ie</w:t>
        </w:r>
      </w:hyperlink>
    </w:p>
    <w:p w14:paraId="7F53EEE1" w14:textId="77777777" w:rsidR="006826AB" w:rsidRPr="00861540" w:rsidRDefault="00204E33">
      <w:pPr>
        <w:spacing w:before="27"/>
        <w:ind w:left="102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spacing w:val="-1"/>
          <w:w w:val="82"/>
        </w:rPr>
        <w:lastRenderedPageBreak/>
        <w:t>S</w:t>
      </w:r>
      <w:r w:rsidRPr="00861540">
        <w:rPr>
          <w:rFonts w:asciiTheme="minorHAnsi" w:eastAsia="MS PGothic" w:hAnsiTheme="minorHAnsi" w:cstheme="minorHAnsi"/>
          <w:w w:val="96"/>
        </w:rPr>
        <w:t>KI</w:t>
      </w:r>
      <w:r w:rsidRPr="00861540">
        <w:rPr>
          <w:rFonts w:asciiTheme="minorHAnsi" w:eastAsia="MS PGothic" w:hAnsiTheme="minorHAnsi" w:cstheme="minorHAnsi"/>
          <w:spacing w:val="1"/>
          <w:w w:val="85"/>
        </w:rPr>
        <w:t>L</w:t>
      </w:r>
      <w:r w:rsidRPr="00861540">
        <w:rPr>
          <w:rFonts w:asciiTheme="minorHAnsi" w:eastAsia="MS PGothic" w:hAnsiTheme="minorHAnsi" w:cstheme="minorHAnsi"/>
          <w:spacing w:val="-1"/>
          <w:w w:val="85"/>
        </w:rPr>
        <w:t>L</w:t>
      </w:r>
      <w:r w:rsidRPr="00861540">
        <w:rPr>
          <w:rFonts w:asciiTheme="minorHAnsi" w:eastAsia="MS PGothic" w:hAnsiTheme="minorHAnsi" w:cstheme="minorHAnsi"/>
          <w:w w:val="82"/>
        </w:rPr>
        <w:t>S</w:t>
      </w:r>
    </w:p>
    <w:p w14:paraId="5200343C" w14:textId="77777777" w:rsidR="006826AB" w:rsidRPr="00861540" w:rsidRDefault="00204E33">
      <w:pPr>
        <w:spacing w:line="240" w:lineRule="exact"/>
        <w:ind w:left="102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w w:val="298"/>
          <w:position w:val="-2"/>
        </w:rPr>
        <w:t>•</w:t>
      </w:r>
      <w:r w:rsidRPr="00861540">
        <w:rPr>
          <w:rFonts w:asciiTheme="minorHAnsi" w:eastAsia="MS PGothic" w:hAnsiTheme="minorHAnsi" w:cstheme="minorHAnsi"/>
          <w:spacing w:val="-132"/>
          <w:w w:val="298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22"/>
          <w:position w:val="-2"/>
        </w:rPr>
        <w:t>C</w:t>
      </w:r>
      <w:r w:rsidRPr="00861540">
        <w:rPr>
          <w:rFonts w:asciiTheme="minorHAnsi" w:eastAsia="MS PGothic" w:hAnsiTheme="minorHAnsi" w:cstheme="minorHAnsi"/>
          <w:spacing w:val="1"/>
          <w:w w:val="129"/>
          <w:position w:val="-2"/>
        </w:rPr>
        <w:t>o</w:t>
      </w:r>
      <w:r w:rsidRPr="00861540">
        <w:rPr>
          <w:rFonts w:asciiTheme="minorHAnsi" w:eastAsia="MS PGothic" w:hAnsiTheme="minorHAnsi" w:cstheme="minorHAnsi"/>
          <w:w w:val="114"/>
          <w:position w:val="-2"/>
        </w:rPr>
        <w:t>n</w:t>
      </w:r>
      <w:r w:rsidRPr="00861540">
        <w:rPr>
          <w:rFonts w:asciiTheme="minorHAnsi" w:eastAsia="MS PGothic" w:hAnsiTheme="minorHAnsi" w:cstheme="minorHAnsi"/>
          <w:spacing w:val="-1"/>
          <w:w w:val="114"/>
          <w:position w:val="-2"/>
        </w:rPr>
        <w:t>f</w:t>
      </w:r>
      <w:r w:rsidRPr="00861540">
        <w:rPr>
          <w:rFonts w:asciiTheme="minorHAnsi" w:eastAsia="MS PGothic" w:hAnsiTheme="minorHAnsi" w:cstheme="minorHAnsi"/>
          <w:w w:val="125"/>
          <w:position w:val="-2"/>
        </w:rPr>
        <w:t>i</w:t>
      </w:r>
      <w:r w:rsidRPr="00861540">
        <w:rPr>
          <w:rFonts w:asciiTheme="minorHAnsi" w:eastAsia="MS PGothic" w:hAnsiTheme="minorHAnsi" w:cstheme="minorHAnsi"/>
          <w:spacing w:val="1"/>
          <w:w w:val="125"/>
          <w:position w:val="-2"/>
        </w:rPr>
        <w:t>d</w:t>
      </w:r>
      <w:r w:rsidRPr="00861540">
        <w:rPr>
          <w:rFonts w:asciiTheme="minorHAnsi" w:eastAsia="MS PGothic" w:hAnsiTheme="minorHAnsi" w:cstheme="minorHAnsi"/>
          <w:w w:val="121"/>
          <w:position w:val="-2"/>
        </w:rPr>
        <w:t>enti</w:t>
      </w:r>
      <w:r w:rsidRPr="00861540">
        <w:rPr>
          <w:rFonts w:asciiTheme="minorHAnsi" w:eastAsia="MS PGothic" w:hAnsiTheme="minorHAnsi" w:cstheme="minorHAnsi"/>
          <w:spacing w:val="-1"/>
          <w:w w:val="121"/>
          <w:position w:val="-2"/>
        </w:rPr>
        <w:t>a</w:t>
      </w:r>
      <w:r w:rsidRPr="00861540">
        <w:rPr>
          <w:rFonts w:asciiTheme="minorHAnsi" w:eastAsia="MS PGothic" w:hAnsiTheme="minorHAnsi" w:cstheme="minorHAnsi"/>
          <w:w w:val="95"/>
          <w:position w:val="-2"/>
        </w:rPr>
        <w:t>l</w:t>
      </w:r>
      <w:r w:rsidRPr="00861540">
        <w:rPr>
          <w:rFonts w:asciiTheme="minorHAnsi" w:eastAsia="MS PGothic" w:hAnsiTheme="minorHAnsi" w:cstheme="minorHAnsi"/>
          <w:spacing w:val="-11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22"/>
          <w:position w:val="-2"/>
        </w:rPr>
        <w:t>C</w:t>
      </w:r>
      <w:r w:rsidRPr="00861540">
        <w:rPr>
          <w:rFonts w:asciiTheme="minorHAnsi" w:eastAsia="MS PGothic" w:hAnsiTheme="minorHAnsi" w:cstheme="minorHAnsi"/>
          <w:spacing w:val="1"/>
          <w:w w:val="129"/>
          <w:position w:val="-2"/>
        </w:rPr>
        <w:t>o</w:t>
      </w:r>
      <w:r w:rsidRPr="00861540">
        <w:rPr>
          <w:rFonts w:asciiTheme="minorHAnsi" w:eastAsia="MS PGothic" w:hAnsiTheme="minorHAnsi" w:cstheme="minorHAnsi"/>
          <w:w w:val="86"/>
          <w:position w:val="-2"/>
        </w:rPr>
        <w:t>rr</w:t>
      </w:r>
      <w:r w:rsidRPr="00861540">
        <w:rPr>
          <w:rFonts w:asciiTheme="minorHAnsi" w:eastAsia="MS PGothic" w:hAnsiTheme="minorHAnsi" w:cstheme="minorHAnsi"/>
          <w:w w:val="108"/>
          <w:position w:val="-2"/>
        </w:rPr>
        <w:t>es</w:t>
      </w:r>
      <w:r w:rsidRPr="00861540">
        <w:rPr>
          <w:rFonts w:asciiTheme="minorHAnsi" w:eastAsia="MS PGothic" w:hAnsiTheme="minorHAnsi" w:cstheme="minorHAnsi"/>
          <w:w w:val="137"/>
          <w:position w:val="-2"/>
        </w:rPr>
        <w:t>p</w:t>
      </w:r>
      <w:r w:rsidRPr="00861540">
        <w:rPr>
          <w:rFonts w:asciiTheme="minorHAnsi" w:eastAsia="MS PGothic" w:hAnsiTheme="minorHAnsi" w:cstheme="minorHAnsi"/>
          <w:spacing w:val="1"/>
          <w:w w:val="129"/>
          <w:position w:val="-2"/>
        </w:rPr>
        <w:t>o</w:t>
      </w:r>
      <w:r w:rsidRPr="00861540">
        <w:rPr>
          <w:rFonts w:asciiTheme="minorHAnsi" w:eastAsia="MS PGothic" w:hAnsiTheme="minorHAnsi" w:cstheme="minorHAnsi"/>
          <w:w w:val="130"/>
          <w:position w:val="-2"/>
        </w:rPr>
        <w:t>n</w:t>
      </w:r>
      <w:r w:rsidRPr="00861540">
        <w:rPr>
          <w:rFonts w:asciiTheme="minorHAnsi" w:eastAsia="MS PGothic" w:hAnsiTheme="minorHAnsi" w:cstheme="minorHAnsi"/>
          <w:spacing w:val="-1"/>
          <w:w w:val="130"/>
          <w:position w:val="-2"/>
        </w:rPr>
        <w:t>d</w:t>
      </w:r>
      <w:r w:rsidRPr="00861540">
        <w:rPr>
          <w:rFonts w:asciiTheme="minorHAnsi" w:eastAsia="MS PGothic" w:hAnsiTheme="minorHAnsi" w:cstheme="minorHAnsi"/>
          <w:w w:val="127"/>
          <w:position w:val="-2"/>
        </w:rPr>
        <w:t>enc</w:t>
      </w:r>
      <w:r w:rsidRPr="00861540">
        <w:rPr>
          <w:rFonts w:asciiTheme="minorHAnsi" w:eastAsia="MS PGothic" w:hAnsiTheme="minorHAnsi" w:cstheme="minorHAnsi"/>
          <w:w w:val="130"/>
          <w:position w:val="-2"/>
        </w:rPr>
        <w:t>e</w:t>
      </w:r>
      <w:r w:rsidRPr="00861540">
        <w:rPr>
          <w:rFonts w:asciiTheme="minorHAnsi" w:eastAsia="MS PGothic" w:hAnsiTheme="minorHAnsi" w:cstheme="minorHAnsi"/>
          <w:spacing w:val="-11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125"/>
          <w:position w:val="-2"/>
        </w:rPr>
        <w:t>&amp;</w:t>
      </w:r>
      <w:r w:rsidRPr="00861540">
        <w:rPr>
          <w:rFonts w:asciiTheme="minorHAnsi" w:eastAsia="MS PGothic" w:hAnsiTheme="minorHAnsi" w:cstheme="minorHAnsi"/>
          <w:spacing w:val="-25"/>
          <w:w w:val="125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25"/>
          <w:position w:val="-2"/>
        </w:rPr>
        <w:t>D</w:t>
      </w:r>
      <w:r w:rsidRPr="00861540">
        <w:rPr>
          <w:rFonts w:asciiTheme="minorHAnsi" w:eastAsia="MS PGothic" w:hAnsiTheme="minorHAnsi" w:cstheme="minorHAnsi"/>
          <w:spacing w:val="-1"/>
          <w:w w:val="125"/>
          <w:position w:val="-2"/>
        </w:rPr>
        <w:t>a</w:t>
      </w:r>
      <w:r w:rsidRPr="00861540">
        <w:rPr>
          <w:rFonts w:asciiTheme="minorHAnsi" w:eastAsia="MS PGothic" w:hAnsiTheme="minorHAnsi" w:cstheme="minorHAnsi"/>
          <w:w w:val="125"/>
          <w:position w:val="-2"/>
        </w:rPr>
        <w:t>ta</w:t>
      </w:r>
      <w:r w:rsidRPr="00861540">
        <w:rPr>
          <w:rFonts w:asciiTheme="minorHAnsi" w:eastAsia="MS PGothic" w:hAnsiTheme="minorHAnsi" w:cstheme="minorHAnsi"/>
          <w:w w:val="125"/>
          <w:position w:val="-2"/>
        </w:rPr>
        <w:t xml:space="preserve">                        </w:t>
      </w:r>
      <w:r w:rsidRPr="00861540">
        <w:rPr>
          <w:rFonts w:asciiTheme="minorHAnsi" w:eastAsia="MS PGothic" w:hAnsiTheme="minorHAnsi" w:cstheme="minorHAnsi"/>
          <w:spacing w:val="49"/>
          <w:w w:val="125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298"/>
          <w:position w:val="-2"/>
        </w:rPr>
        <w:t>•</w:t>
      </w:r>
      <w:r w:rsidRPr="00861540">
        <w:rPr>
          <w:rFonts w:asciiTheme="minorHAnsi" w:eastAsia="MS PGothic" w:hAnsiTheme="minorHAnsi" w:cstheme="minorHAnsi"/>
          <w:spacing w:val="-132"/>
          <w:w w:val="298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95"/>
          <w:position w:val="-2"/>
        </w:rPr>
        <w:t>P</w:t>
      </w:r>
      <w:r w:rsidRPr="00861540">
        <w:rPr>
          <w:rFonts w:asciiTheme="minorHAnsi" w:eastAsia="MS PGothic" w:hAnsiTheme="minorHAnsi" w:cstheme="minorHAnsi"/>
          <w:w w:val="86"/>
          <w:position w:val="-2"/>
        </w:rPr>
        <w:t>r</w:t>
      </w:r>
      <w:r w:rsidRPr="00861540">
        <w:rPr>
          <w:rFonts w:asciiTheme="minorHAnsi" w:eastAsia="MS PGothic" w:hAnsiTheme="minorHAnsi" w:cstheme="minorHAnsi"/>
          <w:spacing w:val="1"/>
          <w:w w:val="129"/>
          <w:position w:val="-2"/>
        </w:rPr>
        <w:t>o</w:t>
      </w:r>
      <w:r w:rsidRPr="00861540">
        <w:rPr>
          <w:rFonts w:asciiTheme="minorHAnsi" w:eastAsia="MS PGothic" w:hAnsiTheme="minorHAnsi" w:cstheme="minorHAnsi"/>
          <w:w w:val="137"/>
          <w:position w:val="-2"/>
        </w:rPr>
        <w:t>b</w:t>
      </w:r>
      <w:r w:rsidRPr="00861540">
        <w:rPr>
          <w:rFonts w:asciiTheme="minorHAnsi" w:eastAsia="MS PGothic" w:hAnsiTheme="minorHAnsi" w:cstheme="minorHAnsi"/>
          <w:w w:val="123"/>
          <w:position w:val="-2"/>
        </w:rPr>
        <w:t>lem</w:t>
      </w:r>
      <w:r w:rsidRPr="00861540">
        <w:rPr>
          <w:rFonts w:asciiTheme="minorHAnsi" w:eastAsia="MS PGothic" w:hAnsiTheme="minorHAnsi" w:cstheme="minorHAnsi"/>
          <w:spacing w:val="-11"/>
          <w:position w:val="-2"/>
        </w:rPr>
        <w:t xml:space="preserve"> </w:t>
      </w:r>
      <w:r w:rsidRPr="00861540">
        <w:rPr>
          <w:rFonts w:asciiTheme="minorHAnsi" w:eastAsia="MS PGothic" w:hAnsiTheme="minorHAnsi" w:cstheme="minorHAnsi"/>
          <w:w w:val="82"/>
          <w:position w:val="-2"/>
        </w:rPr>
        <w:t>S</w:t>
      </w:r>
      <w:r w:rsidRPr="00861540">
        <w:rPr>
          <w:rFonts w:asciiTheme="minorHAnsi" w:eastAsia="MS PGothic" w:hAnsiTheme="minorHAnsi" w:cstheme="minorHAnsi"/>
          <w:spacing w:val="-1"/>
          <w:w w:val="129"/>
          <w:position w:val="-2"/>
        </w:rPr>
        <w:t>o</w:t>
      </w:r>
      <w:r w:rsidRPr="00861540">
        <w:rPr>
          <w:rFonts w:asciiTheme="minorHAnsi" w:eastAsia="MS PGothic" w:hAnsiTheme="minorHAnsi" w:cstheme="minorHAnsi"/>
          <w:w w:val="109"/>
          <w:position w:val="-2"/>
        </w:rPr>
        <w:t>l</w:t>
      </w:r>
      <w:r w:rsidRPr="00861540">
        <w:rPr>
          <w:rFonts w:asciiTheme="minorHAnsi" w:eastAsia="MS PGothic" w:hAnsiTheme="minorHAnsi" w:cstheme="minorHAnsi"/>
          <w:spacing w:val="1"/>
          <w:w w:val="109"/>
          <w:position w:val="-2"/>
        </w:rPr>
        <w:t>v</w:t>
      </w:r>
      <w:r w:rsidRPr="00861540">
        <w:rPr>
          <w:rFonts w:asciiTheme="minorHAnsi" w:eastAsia="MS PGothic" w:hAnsiTheme="minorHAnsi" w:cstheme="minorHAnsi"/>
          <w:w w:val="126"/>
          <w:position w:val="-2"/>
        </w:rPr>
        <w:t>ing</w:t>
      </w:r>
    </w:p>
    <w:p w14:paraId="6CE0BD6F" w14:textId="77777777" w:rsidR="006826AB" w:rsidRPr="00861540" w:rsidRDefault="00204E33">
      <w:pPr>
        <w:spacing w:before="51"/>
        <w:ind w:left="102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w w:val="298"/>
        </w:rPr>
        <w:t>•</w:t>
      </w:r>
      <w:r w:rsidRPr="00861540">
        <w:rPr>
          <w:rFonts w:asciiTheme="minorHAnsi" w:eastAsia="MS PGothic" w:hAnsiTheme="minorHAnsi" w:cstheme="minorHAnsi"/>
          <w:spacing w:val="-132"/>
          <w:w w:val="298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94"/>
        </w:rPr>
        <w:t>E</w:t>
      </w:r>
      <w:r w:rsidRPr="00861540">
        <w:rPr>
          <w:rFonts w:asciiTheme="minorHAnsi" w:eastAsia="MS PGothic" w:hAnsiTheme="minorHAnsi" w:cstheme="minorHAnsi"/>
          <w:spacing w:val="-1"/>
          <w:w w:val="138"/>
        </w:rPr>
        <w:t>d</w:t>
      </w:r>
      <w:r w:rsidRPr="00861540">
        <w:rPr>
          <w:rFonts w:asciiTheme="minorHAnsi" w:eastAsia="MS PGothic" w:hAnsiTheme="minorHAnsi" w:cstheme="minorHAnsi"/>
          <w:w w:val="116"/>
        </w:rPr>
        <w:t>iting</w:t>
      </w:r>
      <w:r w:rsidRPr="00861540">
        <w:rPr>
          <w:rFonts w:asciiTheme="minorHAnsi" w:eastAsia="MS PGothic" w:hAnsiTheme="minorHAnsi" w:cstheme="minorHAnsi"/>
          <w:spacing w:val="-11"/>
        </w:rPr>
        <w:t xml:space="preserve"> </w:t>
      </w:r>
      <w:r w:rsidRPr="00861540">
        <w:rPr>
          <w:rFonts w:asciiTheme="minorHAnsi" w:eastAsia="MS PGothic" w:hAnsiTheme="minorHAnsi" w:cstheme="minorHAnsi"/>
          <w:w w:val="127"/>
        </w:rPr>
        <w:t>&amp;</w:t>
      </w:r>
      <w:r w:rsidRPr="00861540">
        <w:rPr>
          <w:rFonts w:asciiTheme="minorHAnsi" w:eastAsia="MS PGothic" w:hAnsiTheme="minorHAnsi" w:cstheme="minorHAnsi"/>
          <w:spacing w:val="-26"/>
          <w:w w:val="127"/>
        </w:rPr>
        <w:t xml:space="preserve"> </w:t>
      </w:r>
      <w:r w:rsidRPr="00861540">
        <w:rPr>
          <w:rFonts w:asciiTheme="minorHAnsi" w:eastAsia="MS PGothic" w:hAnsiTheme="minorHAnsi" w:cstheme="minorHAnsi"/>
          <w:w w:val="95"/>
        </w:rPr>
        <w:t>P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w w:val="108"/>
        </w:rPr>
        <w:t>es</w:t>
      </w:r>
      <w:r w:rsidRPr="00861540">
        <w:rPr>
          <w:rFonts w:asciiTheme="minorHAnsi" w:eastAsia="MS PGothic" w:hAnsiTheme="minorHAnsi" w:cstheme="minorHAnsi"/>
          <w:w w:val="124"/>
        </w:rPr>
        <w:t>ent</w:t>
      </w:r>
      <w:r w:rsidRPr="00861540">
        <w:rPr>
          <w:rFonts w:asciiTheme="minorHAnsi" w:eastAsia="MS PGothic" w:hAnsiTheme="minorHAnsi" w:cstheme="minorHAnsi"/>
          <w:spacing w:val="-1"/>
          <w:w w:val="124"/>
        </w:rPr>
        <w:t>a</w:t>
      </w:r>
      <w:r w:rsidRPr="00861540">
        <w:rPr>
          <w:rFonts w:asciiTheme="minorHAnsi" w:eastAsia="MS PGothic" w:hAnsiTheme="minorHAnsi" w:cstheme="minorHAnsi"/>
          <w:w w:val="111"/>
        </w:rPr>
        <w:t>ti</w:t>
      </w:r>
      <w:r w:rsidRPr="00861540">
        <w:rPr>
          <w:rFonts w:asciiTheme="minorHAnsi" w:eastAsia="MS PGothic" w:hAnsiTheme="minorHAnsi" w:cstheme="minorHAnsi"/>
          <w:spacing w:val="1"/>
          <w:w w:val="111"/>
        </w:rPr>
        <w:t>o</w:t>
      </w:r>
      <w:r w:rsidRPr="00861540">
        <w:rPr>
          <w:rFonts w:asciiTheme="minorHAnsi" w:eastAsia="MS PGothic" w:hAnsiTheme="minorHAnsi" w:cstheme="minorHAnsi"/>
          <w:w w:val="122"/>
        </w:rPr>
        <w:t>n</w:t>
      </w:r>
      <w:r w:rsidRPr="00861540">
        <w:rPr>
          <w:rFonts w:asciiTheme="minorHAnsi" w:eastAsia="MS PGothic" w:hAnsiTheme="minorHAnsi" w:cstheme="minorHAnsi"/>
        </w:rPr>
        <w:t xml:space="preserve">                                                        </w:t>
      </w:r>
      <w:r w:rsidRPr="00861540">
        <w:rPr>
          <w:rFonts w:asciiTheme="minorHAnsi" w:eastAsia="MS PGothic" w:hAnsiTheme="minorHAnsi" w:cstheme="minorHAnsi"/>
          <w:spacing w:val="22"/>
        </w:rPr>
        <w:t xml:space="preserve"> </w:t>
      </w:r>
      <w:r w:rsidRPr="00861540">
        <w:rPr>
          <w:rFonts w:asciiTheme="minorHAnsi" w:eastAsia="MS PGothic" w:hAnsiTheme="minorHAnsi" w:cstheme="minorHAnsi"/>
          <w:w w:val="298"/>
        </w:rPr>
        <w:t>•</w:t>
      </w:r>
      <w:r w:rsidRPr="00861540">
        <w:rPr>
          <w:rFonts w:asciiTheme="minorHAnsi" w:eastAsia="MS PGothic" w:hAnsiTheme="minorHAnsi" w:cstheme="minorHAnsi"/>
          <w:spacing w:val="-132"/>
          <w:w w:val="298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15"/>
        </w:rPr>
        <w:t>H</w:t>
      </w:r>
      <w:r w:rsidRPr="00861540">
        <w:rPr>
          <w:rFonts w:asciiTheme="minorHAnsi" w:eastAsia="MS PGothic" w:hAnsiTheme="minorHAnsi" w:cstheme="minorHAnsi"/>
          <w:w w:val="115"/>
        </w:rPr>
        <w:t>i</w:t>
      </w:r>
      <w:r w:rsidRPr="00861540">
        <w:rPr>
          <w:rFonts w:asciiTheme="minorHAnsi" w:eastAsia="MS PGothic" w:hAnsiTheme="minorHAnsi" w:cstheme="minorHAnsi"/>
          <w:spacing w:val="1"/>
          <w:w w:val="115"/>
        </w:rPr>
        <w:t>g</w:t>
      </w:r>
      <w:r w:rsidRPr="00861540">
        <w:rPr>
          <w:rFonts w:asciiTheme="minorHAnsi" w:eastAsia="MS PGothic" w:hAnsiTheme="minorHAnsi" w:cstheme="minorHAnsi"/>
          <w:w w:val="115"/>
        </w:rPr>
        <w:t>hly</w:t>
      </w:r>
      <w:r w:rsidRPr="00861540">
        <w:rPr>
          <w:rFonts w:asciiTheme="minorHAnsi" w:eastAsia="MS PGothic" w:hAnsiTheme="minorHAnsi" w:cstheme="minorHAnsi"/>
          <w:spacing w:val="-17"/>
          <w:w w:val="115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22"/>
        </w:rPr>
        <w:t>C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w w:val="136"/>
        </w:rPr>
        <w:t>e</w:t>
      </w:r>
      <w:r w:rsidRPr="00861540">
        <w:rPr>
          <w:rFonts w:asciiTheme="minorHAnsi" w:eastAsia="MS PGothic" w:hAnsiTheme="minorHAnsi" w:cstheme="minorHAnsi"/>
          <w:spacing w:val="-1"/>
          <w:w w:val="136"/>
        </w:rPr>
        <w:t>a</w:t>
      </w:r>
      <w:r w:rsidRPr="00861540">
        <w:rPr>
          <w:rFonts w:asciiTheme="minorHAnsi" w:eastAsia="MS PGothic" w:hAnsiTheme="minorHAnsi" w:cstheme="minorHAnsi"/>
          <w:w w:val="105"/>
        </w:rPr>
        <w:t>ti</w:t>
      </w:r>
      <w:r w:rsidRPr="00861540">
        <w:rPr>
          <w:rFonts w:asciiTheme="minorHAnsi" w:eastAsia="MS PGothic" w:hAnsiTheme="minorHAnsi" w:cstheme="minorHAnsi"/>
          <w:spacing w:val="-1"/>
          <w:w w:val="105"/>
        </w:rPr>
        <w:t>v</w:t>
      </w:r>
      <w:r w:rsidRPr="00861540">
        <w:rPr>
          <w:rFonts w:asciiTheme="minorHAnsi" w:eastAsia="MS PGothic" w:hAnsiTheme="minorHAnsi" w:cstheme="minorHAnsi"/>
          <w:w w:val="130"/>
        </w:rPr>
        <w:t>e</w:t>
      </w:r>
    </w:p>
    <w:p w14:paraId="04D02AC9" w14:textId="77777777" w:rsidR="006826AB" w:rsidRPr="00861540" w:rsidRDefault="00204E33">
      <w:pPr>
        <w:spacing w:before="49"/>
        <w:ind w:left="102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w w:val="298"/>
        </w:rPr>
        <w:t>•</w:t>
      </w:r>
      <w:r w:rsidRPr="00861540">
        <w:rPr>
          <w:rFonts w:asciiTheme="minorHAnsi" w:eastAsia="MS PGothic" w:hAnsiTheme="minorHAnsi" w:cstheme="minorHAnsi"/>
          <w:spacing w:val="-132"/>
          <w:w w:val="298"/>
        </w:rPr>
        <w:t xml:space="preserve"> </w:t>
      </w:r>
      <w:r w:rsidRPr="00861540">
        <w:rPr>
          <w:rFonts w:asciiTheme="minorHAnsi" w:eastAsia="MS PGothic" w:hAnsiTheme="minorHAnsi" w:cstheme="minorHAnsi"/>
          <w:w w:val="95"/>
        </w:rPr>
        <w:t>P</w:t>
      </w:r>
      <w:r w:rsidRPr="00861540">
        <w:rPr>
          <w:rFonts w:asciiTheme="minorHAnsi" w:eastAsia="MS PGothic" w:hAnsiTheme="minorHAnsi" w:cstheme="minorHAnsi"/>
          <w:w w:val="125"/>
        </w:rPr>
        <w:t>h</w:t>
      </w:r>
      <w:r w:rsidRPr="00861540">
        <w:rPr>
          <w:rFonts w:asciiTheme="minorHAnsi" w:eastAsia="MS PGothic" w:hAnsiTheme="minorHAnsi" w:cstheme="minorHAnsi"/>
          <w:spacing w:val="1"/>
          <w:w w:val="125"/>
        </w:rPr>
        <w:t>o</w:t>
      </w:r>
      <w:r w:rsidRPr="00861540">
        <w:rPr>
          <w:rFonts w:asciiTheme="minorHAnsi" w:eastAsia="MS PGothic" w:hAnsiTheme="minorHAnsi" w:cstheme="minorHAnsi"/>
          <w:w w:val="115"/>
        </w:rPr>
        <w:t>t</w:t>
      </w:r>
      <w:r w:rsidRPr="00861540">
        <w:rPr>
          <w:rFonts w:asciiTheme="minorHAnsi" w:eastAsia="MS PGothic" w:hAnsiTheme="minorHAnsi" w:cstheme="minorHAnsi"/>
          <w:spacing w:val="-1"/>
          <w:w w:val="115"/>
        </w:rPr>
        <w:t>o</w:t>
      </w:r>
      <w:r w:rsidRPr="00861540">
        <w:rPr>
          <w:rFonts w:asciiTheme="minorHAnsi" w:eastAsia="MS PGothic" w:hAnsiTheme="minorHAnsi" w:cstheme="minorHAnsi"/>
          <w:spacing w:val="1"/>
          <w:w w:val="146"/>
        </w:rPr>
        <w:t>g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spacing w:val="-1"/>
          <w:w w:val="143"/>
        </w:rPr>
        <w:t>a</w:t>
      </w:r>
      <w:r w:rsidRPr="00861540">
        <w:rPr>
          <w:rFonts w:asciiTheme="minorHAnsi" w:eastAsia="MS PGothic" w:hAnsiTheme="minorHAnsi" w:cstheme="minorHAnsi"/>
          <w:w w:val="137"/>
        </w:rPr>
        <w:t>p</w:t>
      </w:r>
      <w:r w:rsidRPr="00861540">
        <w:rPr>
          <w:rFonts w:asciiTheme="minorHAnsi" w:eastAsia="MS PGothic" w:hAnsiTheme="minorHAnsi" w:cstheme="minorHAnsi"/>
          <w:w w:val="117"/>
        </w:rPr>
        <w:t>hy</w:t>
      </w:r>
      <w:r w:rsidRPr="00861540">
        <w:rPr>
          <w:rFonts w:asciiTheme="minorHAnsi" w:eastAsia="MS PGothic" w:hAnsiTheme="minorHAnsi" w:cstheme="minorHAnsi"/>
          <w:spacing w:val="-10"/>
        </w:rPr>
        <w:t xml:space="preserve"> </w:t>
      </w:r>
      <w:r w:rsidRPr="00861540">
        <w:rPr>
          <w:rFonts w:asciiTheme="minorHAnsi" w:eastAsia="MS PGothic" w:hAnsiTheme="minorHAnsi" w:cstheme="minorHAnsi"/>
          <w:w w:val="127"/>
        </w:rPr>
        <w:t>&amp;</w:t>
      </w:r>
      <w:r w:rsidRPr="00861540">
        <w:rPr>
          <w:rFonts w:asciiTheme="minorHAnsi" w:eastAsia="MS PGothic" w:hAnsiTheme="minorHAnsi" w:cstheme="minorHAnsi"/>
          <w:spacing w:val="-28"/>
          <w:w w:val="127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</w:rPr>
        <w:t>P</w:t>
      </w:r>
      <w:r w:rsidRPr="00861540">
        <w:rPr>
          <w:rFonts w:asciiTheme="minorHAnsi" w:eastAsia="MS PGothic" w:hAnsiTheme="minorHAnsi" w:cstheme="minorHAnsi"/>
        </w:rPr>
        <w:t>rinting</w:t>
      </w:r>
      <w:r w:rsidRPr="00861540">
        <w:rPr>
          <w:rFonts w:asciiTheme="minorHAnsi" w:eastAsia="MS PGothic" w:hAnsiTheme="minorHAnsi" w:cstheme="minorHAnsi"/>
        </w:rPr>
        <w:t xml:space="preserve">                                                       </w:t>
      </w:r>
      <w:r w:rsidRPr="00861540">
        <w:rPr>
          <w:rFonts w:asciiTheme="minorHAnsi" w:eastAsia="MS PGothic" w:hAnsiTheme="minorHAnsi" w:cstheme="minorHAnsi"/>
          <w:spacing w:val="32"/>
        </w:rPr>
        <w:t xml:space="preserve"> </w:t>
      </w:r>
      <w:r w:rsidRPr="00861540">
        <w:rPr>
          <w:rFonts w:asciiTheme="minorHAnsi" w:eastAsia="MS PGothic" w:hAnsiTheme="minorHAnsi" w:cstheme="minorHAnsi"/>
          <w:w w:val="298"/>
        </w:rPr>
        <w:t>•</w:t>
      </w:r>
      <w:r w:rsidRPr="00861540">
        <w:rPr>
          <w:rFonts w:asciiTheme="minorHAnsi" w:eastAsia="MS PGothic" w:hAnsiTheme="minorHAnsi" w:cstheme="minorHAnsi"/>
          <w:spacing w:val="-132"/>
          <w:w w:val="298"/>
        </w:rPr>
        <w:t xml:space="preserve"> </w:t>
      </w:r>
      <w:r w:rsidRPr="00861540">
        <w:rPr>
          <w:rFonts w:asciiTheme="minorHAnsi" w:eastAsia="MS PGothic" w:hAnsiTheme="minorHAnsi" w:cstheme="minorHAnsi"/>
          <w:w w:val="95"/>
        </w:rPr>
        <w:t>P</w:t>
      </w:r>
      <w:r w:rsidRPr="00861540">
        <w:rPr>
          <w:rFonts w:asciiTheme="minorHAnsi" w:eastAsia="MS PGothic" w:hAnsiTheme="minorHAnsi" w:cstheme="minorHAnsi"/>
          <w:w w:val="128"/>
        </w:rPr>
        <w:t>l</w:t>
      </w:r>
      <w:r w:rsidRPr="00861540">
        <w:rPr>
          <w:rFonts w:asciiTheme="minorHAnsi" w:eastAsia="MS PGothic" w:hAnsiTheme="minorHAnsi" w:cstheme="minorHAnsi"/>
          <w:spacing w:val="1"/>
          <w:w w:val="128"/>
        </w:rPr>
        <w:t>a</w:t>
      </w:r>
      <w:r w:rsidRPr="00861540">
        <w:rPr>
          <w:rFonts w:asciiTheme="minorHAnsi" w:eastAsia="MS PGothic" w:hAnsiTheme="minorHAnsi" w:cstheme="minorHAnsi"/>
          <w:w w:val="124"/>
        </w:rPr>
        <w:t>nning</w:t>
      </w:r>
      <w:r w:rsidRPr="00861540">
        <w:rPr>
          <w:rFonts w:asciiTheme="minorHAnsi" w:eastAsia="MS PGothic" w:hAnsiTheme="minorHAnsi" w:cstheme="minorHAnsi"/>
          <w:spacing w:val="-11"/>
        </w:rPr>
        <w:t xml:space="preserve"> </w:t>
      </w:r>
      <w:r w:rsidRPr="00861540">
        <w:rPr>
          <w:rFonts w:asciiTheme="minorHAnsi" w:eastAsia="MS PGothic" w:hAnsiTheme="minorHAnsi" w:cstheme="minorHAnsi"/>
          <w:w w:val="127"/>
        </w:rPr>
        <w:t>&amp;</w:t>
      </w:r>
      <w:r w:rsidRPr="00861540">
        <w:rPr>
          <w:rFonts w:asciiTheme="minorHAnsi" w:eastAsia="MS PGothic" w:hAnsiTheme="minorHAnsi" w:cstheme="minorHAnsi"/>
          <w:spacing w:val="-26"/>
          <w:w w:val="127"/>
        </w:rPr>
        <w:t xml:space="preserve"> </w:t>
      </w:r>
      <w:r w:rsidRPr="00861540">
        <w:rPr>
          <w:rFonts w:asciiTheme="minorHAnsi" w:eastAsia="MS PGothic" w:hAnsiTheme="minorHAnsi" w:cstheme="minorHAnsi"/>
          <w:spacing w:val="-2"/>
          <w:w w:val="82"/>
        </w:rPr>
        <w:t>S</w:t>
      </w:r>
      <w:r w:rsidRPr="00861540">
        <w:rPr>
          <w:rFonts w:asciiTheme="minorHAnsi" w:eastAsia="MS PGothic" w:hAnsiTheme="minorHAnsi" w:cstheme="minorHAnsi"/>
          <w:w w:val="129"/>
        </w:rPr>
        <w:t>c</w:t>
      </w:r>
      <w:r w:rsidRPr="00861540">
        <w:rPr>
          <w:rFonts w:asciiTheme="minorHAnsi" w:eastAsia="MS PGothic" w:hAnsiTheme="minorHAnsi" w:cstheme="minorHAnsi"/>
          <w:w w:val="130"/>
        </w:rPr>
        <w:t>he</w:t>
      </w:r>
      <w:r w:rsidRPr="00861540">
        <w:rPr>
          <w:rFonts w:asciiTheme="minorHAnsi" w:eastAsia="MS PGothic" w:hAnsiTheme="minorHAnsi" w:cstheme="minorHAnsi"/>
          <w:spacing w:val="1"/>
          <w:w w:val="130"/>
        </w:rPr>
        <w:t>d</w:t>
      </w:r>
      <w:r w:rsidRPr="00861540">
        <w:rPr>
          <w:rFonts w:asciiTheme="minorHAnsi" w:eastAsia="MS PGothic" w:hAnsiTheme="minorHAnsi" w:cstheme="minorHAnsi"/>
          <w:spacing w:val="-2"/>
          <w:w w:val="121"/>
        </w:rPr>
        <w:t>u</w:t>
      </w:r>
      <w:r w:rsidRPr="00861540">
        <w:rPr>
          <w:rFonts w:asciiTheme="minorHAnsi" w:eastAsia="MS PGothic" w:hAnsiTheme="minorHAnsi" w:cstheme="minorHAnsi"/>
          <w:w w:val="121"/>
        </w:rPr>
        <w:t>ling</w:t>
      </w:r>
    </w:p>
    <w:p w14:paraId="41062461" w14:textId="77777777" w:rsidR="006826AB" w:rsidRPr="00861540" w:rsidRDefault="00204E33">
      <w:pPr>
        <w:spacing w:before="51"/>
        <w:ind w:left="102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w w:val="298"/>
        </w:rPr>
        <w:t>•</w:t>
      </w:r>
      <w:r w:rsidRPr="00861540">
        <w:rPr>
          <w:rFonts w:asciiTheme="minorHAnsi" w:eastAsia="MS PGothic" w:hAnsiTheme="minorHAnsi" w:cstheme="minorHAnsi"/>
          <w:spacing w:val="-132"/>
          <w:w w:val="298"/>
        </w:rPr>
        <w:t xml:space="preserve"> </w:t>
      </w:r>
      <w:r w:rsidRPr="00861540">
        <w:rPr>
          <w:rFonts w:asciiTheme="minorHAnsi" w:eastAsia="MS PGothic" w:hAnsiTheme="minorHAnsi" w:cstheme="minorHAnsi"/>
          <w:w w:val="122"/>
        </w:rPr>
        <w:t>Mu</w:t>
      </w:r>
      <w:r w:rsidRPr="00861540">
        <w:rPr>
          <w:rFonts w:asciiTheme="minorHAnsi" w:eastAsia="MS PGothic" w:hAnsiTheme="minorHAnsi" w:cstheme="minorHAnsi"/>
          <w:w w:val="109"/>
        </w:rPr>
        <w:t>lti</w:t>
      </w:r>
      <w:r w:rsidRPr="00861540">
        <w:rPr>
          <w:rFonts w:asciiTheme="minorHAnsi" w:eastAsia="MS PGothic" w:hAnsiTheme="minorHAnsi" w:cstheme="minorHAnsi"/>
          <w:spacing w:val="-1"/>
          <w:w w:val="109"/>
        </w:rPr>
        <w:t>c</w:t>
      </w:r>
      <w:r w:rsidRPr="00861540">
        <w:rPr>
          <w:rFonts w:asciiTheme="minorHAnsi" w:eastAsia="MS PGothic" w:hAnsiTheme="minorHAnsi" w:cstheme="minorHAnsi"/>
          <w:w w:val="121"/>
        </w:rPr>
        <w:t>u</w:t>
      </w:r>
      <w:r w:rsidRPr="00861540">
        <w:rPr>
          <w:rFonts w:asciiTheme="minorHAnsi" w:eastAsia="MS PGothic" w:hAnsiTheme="minorHAnsi" w:cstheme="minorHAnsi"/>
          <w:w w:val="108"/>
        </w:rPr>
        <w:t>ltu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spacing w:val="-1"/>
          <w:w w:val="143"/>
        </w:rPr>
        <w:t>a</w:t>
      </w:r>
      <w:r w:rsidRPr="00861540">
        <w:rPr>
          <w:rFonts w:asciiTheme="minorHAnsi" w:eastAsia="MS PGothic" w:hAnsiTheme="minorHAnsi" w:cstheme="minorHAnsi"/>
          <w:w w:val="95"/>
        </w:rPr>
        <w:t>l</w:t>
      </w:r>
      <w:r w:rsidRPr="00861540">
        <w:rPr>
          <w:rFonts w:asciiTheme="minorHAnsi" w:eastAsia="MS PGothic" w:hAnsiTheme="minorHAnsi" w:cstheme="minorHAnsi"/>
          <w:spacing w:val="-11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02"/>
        </w:rPr>
        <w:t>U</w:t>
      </w:r>
      <w:r w:rsidRPr="00861540">
        <w:rPr>
          <w:rFonts w:asciiTheme="minorHAnsi" w:eastAsia="MS PGothic" w:hAnsiTheme="minorHAnsi" w:cstheme="minorHAnsi"/>
          <w:w w:val="130"/>
        </w:rPr>
        <w:t>n</w:t>
      </w:r>
      <w:r w:rsidRPr="00861540">
        <w:rPr>
          <w:rFonts w:asciiTheme="minorHAnsi" w:eastAsia="MS PGothic" w:hAnsiTheme="minorHAnsi" w:cstheme="minorHAnsi"/>
          <w:spacing w:val="-1"/>
          <w:w w:val="130"/>
        </w:rPr>
        <w:t>d</w:t>
      </w:r>
      <w:r w:rsidRPr="00861540">
        <w:rPr>
          <w:rFonts w:asciiTheme="minorHAnsi" w:eastAsia="MS PGothic" w:hAnsiTheme="minorHAnsi" w:cstheme="minorHAnsi"/>
          <w:w w:val="112"/>
        </w:rPr>
        <w:t>er</w:t>
      </w:r>
      <w:r w:rsidRPr="00861540">
        <w:rPr>
          <w:rFonts w:asciiTheme="minorHAnsi" w:eastAsia="MS PGothic" w:hAnsiTheme="minorHAnsi" w:cstheme="minorHAnsi"/>
          <w:w w:val="84"/>
        </w:rPr>
        <w:t>s</w:t>
      </w:r>
      <w:r w:rsidRPr="00861540">
        <w:rPr>
          <w:rFonts w:asciiTheme="minorHAnsi" w:eastAsia="MS PGothic" w:hAnsiTheme="minorHAnsi" w:cstheme="minorHAnsi"/>
          <w:w w:val="123"/>
        </w:rPr>
        <w:t>t</w:t>
      </w:r>
      <w:r w:rsidRPr="00861540">
        <w:rPr>
          <w:rFonts w:asciiTheme="minorHAnsi" w:eastAsia="MS PGothic" w:hAnsiTheme="minorHAnsi" w:cstheme="minorHAnsi"/>
          <w:spacing w:val="-1"/>
          <w:w w:val="123"/>
        </w:rPr>
        <w:t>a</w:t>
      </w:r>
      <w:r w:rsidRPr="00861540">
        <w:rPr>
          <w:rFonts w:asciiTheme="minorHAnsi" w:eastAsia="MS PGothic" w:hAnsiTheme="minorHAnsi" w:cstheme="minorHAnsi"/>
          <w:w w:val="130"/>
        </w:rPr>
        <w:t>n</w:t>
      </w:r>
      <w:r w:rsidRPr="00861540">
        <w:rPr>
          <w:rFonts w:asciiTheme="minorHAnsi" w:eastAsia="MS PGothic" w:hAnsiTheme="minorHAnsi" w:cstheme="minorHAnsi"/>
          <w:spacing w:val="1"/>
          <w:w w:val="130"/>
        </w:rPr>
        <w:t>d</w:t>
      </w:r>
      <w:r w:rsidRPr="00861540">
        <w:rPr>
          <w:rFonts w:asciiTheme="minorHAnsi" w:eastAsia="MS PGothic" w:hAnsiTheme="minorHAnsi" w:cstheme="minorHAnsi"/>
          <w:w w:val="126"/>
        </w:rPr>
        <w:t>ing</w:t>
      </w:r>
      <w:r w:rsidRPr="00861540">
        <w:rPr>
          <w:rFonts w:asciiTheme="minorHAnsi" w:eastAsia="MS PGothic" w:hAnsiTheme="minorHAnsi" w:cstheme="minorHAnsi"/>
        </w:rPr>
        <w:t xml:space="preserve">                                                </w:t>
      </w:r>
      <w:r w:rsidRPr="00861540">
        <w:rPr>
          <w:rFonts w:asciiTheme="minorHAnsi" w:eastAsia="MS PGothic" w:hAnsiTheme="minorHAnsi" w:cstheme="minorHAnsi"/>
          <w:spacing w:val="4"/>
        </w:rPr>
        <w:t xml:space="preserve"> </w:t>
      </w:r>
      <w:r w:rsidRPr="00861540">
        <w:rPr>
          <w:rFonts w:asciiTheme="minorHAnsi" w:eastAsia="MS PGothic" w:hAnsiTheme="minorHAnsi" w:cstheme="minorHAnsi"/>
          <w:w w:val="298"/>
        </w:rPr>
        <w:t>•</w:t>
      </w:r>
      <w:r w:rsidRPr="00861540">
        <w:rPr>
          <w:rFonts w:asciiTheme="minorHAnsi" w:eastAsia="MS PGothic" w:hAnsiTheme="minorHAnsi" w:cstheme="minorHAnsi"/>
          <w:spacing w:val="-132"/>
          <w:w w:val="298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91"/>
        </w:rPr>
        <w:t>I</w:t>
      </w:r>
      <w:r w:rsidRPr="00861540">
        <w:rPr>
          <w:rFonts w:asciiTheme="minorHAnsi" w:eastAsia="MS PGothic" w:hAnsiTheme="minorHAnsi" w:cstheme="minorHAnsi"/>
          <w:w w:val="111"/>
        </w:rPr>
        <w:t>nter</w:t>
      </w:r>
      <w:r w:rsidRPr="00861540">
        <w:rPr>
          <w:rFonts w:asciiTheme="minorHAnsi" w:eastAsia="MS PGothic" w:hAnsiTheme="minorHAnsi" w:cstheme="minorHAnsi"/>
          <w:w w:val="137"/>
        </w:rPr>
        <w:t>p</w:t>
      </w:r>
      <w:r w:rsidRPr="00861540">
        <w:rPr>
          <w:rFonts w:asciiTheme="minorHAnsi" w:eastAsia="MS PGothic" w:hAnsiTheme="minorHAnsi" w:cstheme="minorHAnsi"/>
          <w:w w:val="112"/>
        </w:rPr>
        <w:t>er</w:t>
      </w:r>
      <w:r w:rsidRPr="00861540">
        <w:rPr>
          <w:rFonts w:asciiTheme="minorHAnsi" w:eastAsia="MS PGothic" w:hAnsiTheme="minorHAnsi" w:cstheme="minorHAnsi"/>
          <w:w w:val="84"/>
        </w:rPr>
        <w:t>s</w:t>
      </w:r>
      <w:r w:rsidRPr="00861540">
        <w:rPr>
          <w:rFonts w:asciiTheme="minorHAnsi" w:eastAsia="MS PGothic" w:hAnsiTheme="minorHAnsi" w:cstheme="minorHAnsi"/>
          <w:spacing w:val="-1"/>
          <w:w w:val="129"/>
        </w:rPr>
        <w:t>o</w:t>
      </w:r>
      <w:r w:rsidRPr="00861540">
        <w:rPr>
          <w:rFonts w:asciiTheme="minorHAnsi" w:eastAsia="MS PGothic" w:hAnsiTheme="minorHAnsi" w:cstheme="minorHAnsi"/>
          <w:w w:val="132"/>
        </w:rPr>
        <w:t>n</w:t>
      </w:r>
      <w:r w:rsidRPr="00861540">
        <w:rPr>
          <w:rFonts w:asciiTheme="minorHAnsi" w:eastAsia="MS PGothic" w:hAnsiTheme="minorHAnsi" w:cstheme="minorHAnsi"/>
          <w:spacing w:val="1"/>
          <w:w w:val="132"/>
        </w:rPr>
        <w:t>a</w:t>
      </w:r>
      <w:r w:rsidRPr="00861540">
        <w:rPr>
          <w:rFonts w:asciiTheme="minorHAnsi" w:eastAsia="MS PGothic" w:hAnsiTheme="minorHAnsi" w:cstheme="minorHAnsi"/>
          <w:w w:val="95"/>
        </w:rPr>
        <w:t>l</w:t>
      </w:r>
      <w:r w:rsidRPr="00861540">
        <w:rPr>
          <w:rFonts w:asciiTheme="minorHAnsi" w:eastAsia="MS PGothic" w:hAnsiTheme="minorHAnsi" w:cstheme="minorHAnsi"/>
          <w:spacing w:val="-11"/>
        </w:rPr>
        <w:t xml:space="preserve"> </w:t>
      </w:r>
      <w:r w:rsidRPr="00861540">
        <w:rPr>
          <w:rFonts w:asciiTheme="minorHAnsi" w:eastAsia="MS PGothic" w:hAnsiTheme="minorHAnsi" w:cstheme="minorHAnsi"/>
          <w:w w:val="127"/>
        </w:rPr>
        <w:t>&amp;</w:t>
      </w:r>
      <w:r w:rsidRPr="00861540">
        <w:rPr>
          <w:rFonts w:asciiTheme="minorHAnsi" w:eastAsia="MS PGothic" w:hAnsiTheme="minorHAnsi" w:cstheme="minorHAnsi"/>
          <w:spacing w:val="-28"/>
          <w:w w:val="127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22"/>
        </w:rPr>
        <w:t>C</w:t>
      </w:r>
      <w:r w:rsidRPr="00861540">
        <w:rPr>
          <w:rFonts w:asciiTheme="minorHAnsi" w:eastAsia="MS PGothic" w:hAnsiTheme="minorHAnsi" w:cstheme="minorHAnsi"/>
          <w:spacing w:val="-1"/>
          <w:w w:val="129"/>
        </w:rPr>
        <w:t>o</w:t>
      </w:r>
      <w:r w:rsidRPr="00861540">
        <w:rPr>
          <w:rFonts w:asciiTheme="minorHAnsi" w:eastAsia="MS PGothic" w:hAnsiTheme="minorHAnsi" w:cstheme="minorHAnsi"/>
          <w:w w:val="127"/>
        </w:rPr>
        <w:t>mm</w:t>
      </w:r>
      <w:r w:rsidRPr="00861540">
        <w:rPr>
          <w:rFonts w:asciiTheme="minorHAnsi" w:eastAsia="MS PGothic" w:hAnsiTheme="minorHAnsi" w:cstheme="minorHAnsi"/>
          <w:w w:val="121"/>
        </w:rPr>
        <w:t>u</w:t>
      </w:r>
      <w:r w:rsidRPr="00861540">
        <w:rPr>
          <w:rFonts w:asciiTheme="minorHAnsi" w:eastAsia="MS PGothic" w:hAnsiTheme="minorHAnsi" w:cstheme="minorHAnsi"/>
          <w:w w:val="120"/>
        </w:rPr>
        <w:t>ni</w:t>
      </w:r>
      <w:r w:rsidRPr="00861540">
        <w:rPr>
          <w:rFonts w:asciiTheme="minorHAnsi" w:eastAsia="MS PGothic" w:hAnsiTheme="minorHAnsi" w:cstheme="minorHAnsi"/>
          <w:spacing w:val="-1"/>
          <w:w w:val="120"/>
        </w:rPr>
        <w:t>c</w:t>
      </w:r>
      <w:r w:rsidRPr="00861540">
        <w:rPr>
          <w:rFonts w:asciiTheme="minorHAnsi" w:eastAsia="MS PGothic" w:hAnsiTheme="minorHAnsi" w:cstheme="minorHAnsi"/>
          <w:spacing w:val="1"/>
          <w:w w:val="143"/>
        </w:rPr>
        <w:t>a</w:t>
      </w:r>
      <w:r w:rsidRPr="00861540">
        <w:rPr>
          <w:rFonts w:asciiTheme="minorHAnsi" w:eastAsia="MS PGothic" w:hAnsiTheme="minorHAnsi" w:cstheme="minorHAnsi"/>
          <w:spacing w:val="-2"/>
          <w:w w:val="96"/>
        </w:rPr>
        <w:t>t</w:t>
      </w:r>
      <w:r w:rsidRPr="00861540">
        <w:rPr>
          <w:rFonts w:asciiTheme="minorHAnsi" w:eastAsia="MS PGothic" w:hAnsiTheme="minorHAnsi" w:cstheme="minorHAnsi"/>
          <w:w w:val="119"/>
        </w:rPr>
        <w:t>i</w:t>
      </w:r>
      <w:r w:rsidRPr="00861540">
        <w:rPr>
          <w:rFonts w:asciiTheme="minorHAnsi" w:eastAsia="MS PGothic" w:hAnsiTheme="minorHAnsi" w:cstheme="minorHAnsi"/>
          <w:spacing w:val="1"/>
          <w:w w:val="119"/>
        </w:rPr>
        <w:t>o</w:t>
      </w:r>
      <w:r w:rsidRPr="00861540">
        <w:rPr>
          <w:rFonts w:asciiTheme="minorHAnsi" w:eastAsia="MS PGothic" w:hAnsiTheme="minorHAnsi" w:cstheme="minorHAnsi"/>
          <w:w w:val="122"/>
        </w:rPr>
        <w:t>n</w:t>
      </w:r>
    </w:p>
    <w:p w14:paraId="23AE8265" w14:textId="77777777" w:rsidR="006826AB" w:rsidRPr="00861540" w:rsidRDefault="00204E33">
      <w:pPr>
        <w:spacing w:before="49"/>
        <w:ind w:left="6070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spacing w:val="-2"/>
          <w:w w:val="82"/>
        </w:rPr>
        <w:t>S</w:t>
      </w:r>
      <w:r w:rsidRPr="00861540">
        <w:rPr>
          <w:rFonts w:asciiTheme="minorHAnsi" w:eastAsia="MS PGothic" w:hAnsiTheme="minorHAnsi" w:cstheme="minorHAnsi"/>
          <w:spacing w:val="1"/>
          <w:w w:val="109"/>
        </w:rPr>
        <w:t>k</w:t>
      </w:r>
      <w:r w:rsidRPr="00861540">
        <w:rPr>
          <w:rFonts w:asciiTheme="minorHAnsi" w:eastAsia="MS PGothic" w:hAnsiTheme="minorHAnsi" w:cstheme="minorHAnsi"/>
          <w:w w:val="90"/>
        </w:rPr>
        <w:t>ills</w:t>
      </w:r>
    </w:p>
    <w:p w14:paraId="78CD1868" w14:textId="77777777" w:rsidR="006826AB" w:rsidRPr="00861540" w:rsidRDefault="006826AB">
      <w:pPr>
        <w:spacing w:line="200" w:lineRule="exact"/>
        <w:rPr>
          <w:rFonts w:asciiTheme="minorHAnsi" w:hAnsiTheme="minorHAnsi" w:cstheme="minorHAnsi"/>
        </w:rPr>
      </w:pPr>
    </w:p>
    <w:p w14:paraId="6F2E4511" w14:textId="77777777" w:rsidR="006826AB" w:rsidRPr="00861540" w:rsidRDefault="006826AB">
      <w:pPr>
        <w:spacing w:line="200" w:lineRule="exact"/>
        <w:rPr>
          <w:rFonts w:asciiTheme="minorHAnsi" w:hAnsiTheme="minorHAnsi" w:cstheme="minorHAnsi"/>
        </w:rPr>
      </w:pPr>
    </w:p>
    <w:p w14:paraId="5D1C7D9B" w14:textId="77777777" w:rsidR="006826AB" w:rsidRPr="00861540" w:rsidRDefault="006826AB">
      <w:pPr>
        <w:spacing w:before="17" w:line="240" w:lineRule="exact"/>
        <w:rPr>
          <w:rFonts w:asciiTheme="minorHAnsi" w:hAnsiTheme="minorHAnsi" w:cstheme="minorHAnsi"/>
        </w:rPr>
      </w:pPr>
    </w:p>
    <w:p w14:paraId="290B9AD2" w14:textId="77777777" w:rsidR="006826AB" w:rsidRPr="00861540" w:rsidRDefault="00204E33">
      <w:pPr>
        <w:ind w:left="102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w w:val="96"/>
        </w:rPr>
        <w:t>P</w:t>
      </w:r>
      <w:r w:rsidRPr="00861540">
        <w:rPr>
          <w:rFonts w:asciiTheme="minorHAnsi" w:eastAsia="MS PGothic" w:hAnsiTheme="minorHAnsi" w:cstheme="minorHAnsi"/>
          <w:spacing w:val="-2"/>
          <w:w w:val="96"/>
        </w:rPr>
        <w:t>R</w:t>
      </w:r>
      <w:r w:rsidRPr="00861540">
        <w:rPr>
          <w:rFonts w:asciiTheme="minorHAnsi" w:eastAsia="MS PGothic" w:hAnsiTheme="minorHAnsi" w:cstheme="minorHAnsi"/>
          <w:spacing w:val="1"/>
          <w:w w:val="122"/>
        </w:rPr>
        <w:t>O</w:t>
      </w:r>
      <w:r w:rsidRPr="00861540">
        <w:rPr>
          <w:rFonts w:asciiTheme="minorHAnsi" w:eastAsia="MS PGothic" w:hAnsiTheme="minorHAnsi" w:cstheme="minorHAnsi"/>
          <w:w w:val="88"/>
        </w:rPr>
        <w:t>F</w:t>
      </w:r>
      <w:r w:rsidRPr="00861540">
        <w:rPr>
          <w:rFonts w:asciiTheme="minorHAnsi" w:eastAsia="MS PGothic" w:hAnsiTheme="minorHAnsi" w:cstheme="minorHAnsi"/>
          <w:spacing w:val="-1"/>
          <w:w w:val="94"/>
        </w:rPr>
        <w:t>E</w:t>
      </w:r>
      <w:r w:rsidRPr="00861540">
        <w:rPr>
          <w:rFonts w:asciiTheme="minorHAnsi" w:eastAsia="MS PGothic" w:hAnsiTheme="minorHAnsi" w:cstheme="minorHAnsi"/>
          <w:w w:val="82"/>
        </w:rPr>
        <w:t>SS</w:t>
      </w:r>
      <w:r w:rsidRPr="00861540">
        <w:rPr>
          <w:rFonts w:asciiTheme="minorHAnsi" w:eastAsia="MS PGothic" w:hAnsiTheme="minorHAnsi" w:cstheme="minorHAnsi"/>
          <w:w w:val="91"/>
        </w:rPr>
        <w:t>I</w:t>
      </w:r>
      <w:r w:rsidRPr="00861540">
        <w:rPr>
          <w:rFonts w:asciiTheme="minorHAnsi" w:eastAsia="MS PGothic" w:hAnsiTheme="minorHAnsi" w:cstheme="minorHAnsi"/>
          <w:w w:val="122"/>
        </w:rPr>
        <w:t>O</w:t>
      </w:r>
      <w:r w:rsidRPr="00861540">
        <w:rPr>
          <w:rFonts w:asciiTheme="minorHAnsi" w:eastAsia="MS PGothic" w:hAnsiTheme="minorHAnsi" w:cstheme="minorHAnsi"/>
          <w:w w:val="115"/>
        </w:rPr>
        <w:t>N</w:t>
      </w:r>
      <w:r w:rsidRPr="00861540">
        <w:rPr>
          <w:rFonts w:asciiTheme="minorHAnsi" w:eastAsia="MS PGothic" w:hAnsiTheme="minorHAnsi" w:cstheme="minorHAnsi"/>
          <w:w w:val="117"/>
        </w:rPr>
        <w:t>A</w:t>
      </w:r>
      <w:r w:rsidRPr="00861540">
        <w:rPr>
          <w:rFonts w:asciiTheme="minorHAnsi" w:eastAsia="MS PGothic" w:hAnsiTheme="minorHAnsi" w:cstheme="minorHAnsi"/>
          <w:w w:val="85"/>
        </w:rPr>
        <w:t>L</w:t>
      </w:r>
      <w:r w:rsidRPr="00861540">
        <w:rPr>
          <w:rFonts w:asciiTheme="minorHAnsi" w:eastAsia="MS PGothic" w:hAnsiTheme="minorHAnsi" w:cstheme="minorHAnsi"/>
          <w:spacing w:val="-14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22"/>
        </w:rPr>
        <w:t>C</w:t>
      </w:r>
      <w:r w:rsidRPr="00861540">
        <w:rPr>
          <w:rFonts w:asciiTheme="minorHAnsi" w:eastAsia="MS PGothic" w:hAnsiTheme="minorHAnsi" w:cstheme="minorHAnsi"/>
          <w:w w:val="122"/>
        </w:rPr>
        <w:t>O</w:t>
      </w:r>
      <w:r w:rsidRPr="00861540">
        <w:rPr>
          <w:rFonts w:asciiTheme="minorHAnsi" w:eastAsia="MS PGothic" w:hAnsiTheme="minorHAnsi" w:cstheme="minorHAnsi"/>
          <w:w w:val="102"/>
        </w:rPr>
        <w:t>U</w:t>
      </w:r>
      <w:r w:rsidRPr="00861540">
        <w:rPr>
          <w:rFonts w:asciiTheme="minorHAnsi" w:eastAsia="MS PGothic" w:hAnsiTheme="minorHAnsi" w:cstheme="minorHAnsi"/>
          <w:spacing w:val="-2"/>
          <w:w w:val="97"/>
        </w:rPr>
        <w:t>R</w:t>
      </w:r>
      <w:r w:rsidRPr="00861540">
        <w:rPr>
          <w:rFonts w:asciiTheme="minorHAnsi" w:eastAsia="MS PGothic" w:hAnsiTheme="minorHAnsi" w:cstheme="minorHAnsi"/>
          <w:w w:val="82"/>
        </w:rPr>
        <w:t>S</w:t>
      </w:r>
      <w:r w:rsidRPr="00861540">
        <w:rPr>
          <w:rFonts w:asciiTheme="minorHAnsi" w:eastAsia="MS PGothic" w:hAnsiTheme="minorHAnsi" w:cstheme="minorHAnsi"/>
          <w:spacing w:val="-1"/>
          <w:w w:val="94"/>
        </w:rPr>
        <w:t>E</w:t>
      </w:r>
      <w:r w:rsidRPr="00861540">
        <w:rPr>
          <w:rFonts w:asciiTheme="minorHAnsi" w:eastAsia="MS PGothic" w:hAnsiTheme="minorHAnsi" w:cstheme="minorHAnsi"/>
          <w:w w:val="82"/>
        </w:rPr>
        <w:t>S</w:t>
      </w:r>
    </w:p>
    <w:p w14:paraId="3D3F3944" w14:textId="77777777" w:rsidR="006826AB" w:rsidRPr="00861540" w:rsidRDefault="006826AB">
      <w:pPr>
        <w:spacing w:before="2" w:line="180" w:lineRule="exact"/>
        <w:rPr>
          <w:rFonts w:asciiTheme="minorHAnsi" w:hAnsiTheme="minorHAnsi" w:cstheme="minorHAnsi"/>
        </w:rPr>
      </w:pPr>
    </w:p>
    <w:p w14:paraId="3D84AA6A" w14:textId="77777777" w:rsidR="006826AB" w:rsidRPr="00861540" w:rsidRDefault="006826AB">
      <w:pPr>
        <w:spacing w:line="200" w:lineRule="exact"/>
        <w:rPr>
          <w:rFonts w:asciiTheme="minorHAnsi" w:hAnsiTheme="minorHAnsi" w:cstheme="minorHAnsi"/>
        </w:rPr>
      </w:pPr>
    </w:p>
    <w:p w14:paraId="258A6DA4" w14:textId="77777777" w:rsidR="006826AB" w:rsidRPr="00861540" w:rsidRDefault="00204E33">
      <w:pPr>
        <w:ind w:left="462"/>
        <w:rPr>
          <w:rFonts w:asciiTheme="minorHAnsi" w:eastAsia="MS PGothic" w:hAnsiTheme="minorHAnsi" w:cstheme="minorHAnsi"/>
        </w:rPr>
      </w:pPr>
      <w:r w:rsidRPr="00861540">
        <w:rPr>
          <w:rFonts w:asciiTheme="minorHAnsi" w:hAnsiTheme="minorHAnsi" w:cstheme="minorHAnsi"/>
        </w:rPr>
        <w:t xml:space="preserve">–    </w:t>
      </w:r>
      <w:r w:rsidRPr="00861540">
        <w:rPr>
          <w:rFonts w:asciiTheme="minorHAnsi" w:hAnsiTheme="minorHAnsi" w:cstheme="minorHAnsi"/>
          <w:spacing w:val="10"/>
        </w:rPr>
        <w:t xml:space="preserve"> </w:t>
      </w:r>
      <w:r w:rsidRPr="00861540">
        <w:rPr>
          <w:rFonts w:asciiTheme="minorHAnsi" w:eastAsia="MS PGothic" w:hAnsiTheme="minorHAnsi" w:cstheme="minorHAnsi"/>
          <w:spacing w:val="-2"/>
          <w:w w:val="82"/>
        </w:rPr>
        <w:t>S</w:t>
      </w:r>
      <w:r w:rsidRPr="00861540">
        <w:rPr>
          <w:rFonts w:asciiTheme="minorHAnsi" w:eastAsia="MS PGothic" w:hAnsiTheme="minorHAnsi" w:cstheme="minorHAnsi"/>
          <w:w w:val="102"/>
        </w:rPr>
        <w:t>il</w:t>
      </w:r>
      <w:r w:rsidRPr="00861540">
        <w:rPr>
          <w:rFonts w:asciiTheme="minorHAnsi" w:eastAsia="MS PGothic" w:hAnsiTheme="minorHAnsi" w:cstheme="minorHAnsi"/>
          <w:spacing w:val="1"/>
          <w:w w:val="102"/>
        </w:rPr>
        <w:t>k</w:t>
      </w:r>
      <w:r w:rsidRPr="00861540">
        <w:rPr>
          <w:rFonts w:asciiTheme="minorHAnsi" w:eastAsia="MS PGothic" w:hAnsiTheme="minorHAnsi" w:cstheme="minorHAnsi"/>
          <w:spacing w:val="-2"/>
          <w:w w:val="84"/>
        </w:rPr>
        <w:t>s</w:t>
      </w:r>
      <w:r w:rsidRPr="00861540">
        <w:rPr>
          <w:rFonts w:asciiTheme="minorHAnsi" w:eastAsia="MS PGothic" w:hAnsiTheme="minorHAnsi" w:cstheme="minorHAnsi"/>
          <w:w w:val="129"/>
        </w:rPr>
        <w:t>c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w w:val="127"/>
        </w:rPr>
        <w:t>een</w:t>
      </w:r>
      <w:r w:rsidRPr="00861540">
        <w:rPr>
          <w:rFonts w:asciiTheme="minorHAnsi" w:eastAsia="MS PGothic" w:hAnsiTheme="minorHAnsi" w:cstheme="minorHAnsi"/>
          <w:spacing w:val="-11"/>
        </w:rPr>
        <w:t xml:space="preserve"> </w:t>
      </w:r>
      <w:r w:rsidRPr="00861540">
        <w:rPr>
          <w:rFonts w:asciiTheme="minorHAnsi" w:eastAsia="MS PGothic" w:hAnsiTheme="minorHAnsi" w:cstheme="minorHAnsi"/>
        </w:rPr>
        <w:t>Printing</w:t>
      </w:r>
      <w:r w:rsidRPr="00861540">
        <w:rPr>
          <w:rFonts w:asciiTheme="minorHAnsi" w:eastAsia="MS PGothic" w:hAnsiTheme="minorHAnsi" w:cstheme="minorHAnsi"/>
          <w:spacing w:val="50"/>
        </w:rPr>
        <w:t xml:space="preserve"> </w:t>
      </w:r>
      <w:r w:rsidRPr="00861540">
        <w:rPr>
          <w:rFonts w:asciiTheme="minorHAnsi" w:eastAsia="MS PGothic" w:hAnsiTheme="minorHAnsi" w:cstheme="minorHAnsi"/>
          <w:w w:val="66"/>
        </w:rPr>
        <w:t xml:space="preserve">- </w:t>
      </w:r>
      <w:r w:rsidRPr="00861540">
        <w:rPr>
          <w:rFonts w:asciiTheme="minorHAnsi" w:eastAsia="MS PGothic" w:hAnsiTheme="minorHAnsi" w:cstheme="minorHAnsi"/>
          <w:spacing w:val="19"/>
          <w:w w:val="66"/>
        </w:rPr>
        <w:t xml:space="preserve"> </w:t>
      </w:r>
      <w:r w:rsidRPr="00861540">
        <w:rPr>
          <w:rFonts w:asciiTheme="minorHAnsi" w:eastAsia="MS PGothic" w:hAnsiTheme="minorHAnsi" w:cstheme="minorHAnsi"/>
        </w:rPr>
        <w:t>At</w:t>
      </w:r>
      <w:r w:rsidRPr="00861540">
        <w:rPr>
          <w:rFonts w:asciiTheme="minorHAnsi" w:eastAsia="MS PGothic" w:hAnsiTheme="minorHAnsi" w:cstheme="minorHAnsi"/>
          <w:spacing w:val="7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</w:rPr>
        <w:t>5</w:t>
      </w:r>
      <w:r w:rsidRPr="00861540">
        <w:rPr>
          <w:rFonts w:asciiTheme="minorHAnsi" w:eastAsia="MS PGothic" w:hAnsiTheme="minorHAnsi" w:cstheme="minorHAnsi"/>
        </w:rPr>
        <w:t>6</w:t>
      </w:r>
      <w:r w:rsidRPr="00861540">
        <w:rPr>
          <w:rFonts w:asciiTheme="minorHAnsi" w:eastAsia="MS PGothic" w:hAnsiTheme="minorHAnsi" w:cstheme="minorHAnsi"/>
          <w:spacing w:val="10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91"/>
        </w:rPr>
        <w:t>F</w:t>
      </w:r>
      <w:r w:rsidRPr="00861540">
        <w:rPr>
          <w:rFonts w:asciiTheme="minorHAnsi" w:eastAsia="MS PGothic" w:hAnsiTheme="minorHAnsi" w:cstheme="minorHAnsi"/>
          <w:w w:val="91"/>
        </w:rPr>
        <w:t>ili</w:t>
      </w:r>
      <w:r w:rsidRPr="00861540">
        <w:rPr>
          <w:rFonts w:asciiTheme="minorHAnsi" w:eastAsia="MS PGothic" w:hAnsiTheme="minorHAnsi" w:cstheme="minorHAnsi"/>
          <w:spacing w:val="-4"/>
          <w:w w:val="91"/>
        </w:rPr>
        <w:t xml:space="preserve"> </w:t>
      </w:r>
      <w:r w:rsidRPr="00861540">
        <w:rPr>
          <w:rFonts w:asciiTheme="minorHAnsi" w:eastAsia="MS PGothic" w:hAnsiTheme="minorHAnsi" w:cstheme="minorHAnsi"/>
        </w:rPr>
        <w:t>Printing</w:t>
      </w:r>
      <w:r w:rsidRPr="00861540">
        <w:rPr>
          <w:rFonts w:asciiTheme="minorHAnsi" w:eastAsia="MS PGothic" w:hAnsiTheme="minorHAnsi" w:cstheme="minorHAnsi"/>
          <w:spacing w:val="50"/>
        </w:rPr>
        <w:t xml:space="preserve"> </w:t>
      </w:r>
      <w:r w:rsidRPr="00861540">
        <w:rPr>
          <w:rFonts w:asciiTheme="minorHAnsi" w:eastAsia="MS PGothic" w:hAnsiTheme="minorHAnsi" w:cstheme="minorHAnsi"/>
          <w:spacing w:val="-2"/>
          <w:w w:val="82"/>
        </w:rPr>
        <w:t>S</w:t>
      </w:r>
      <w:r w:rsidRPr="00861540">
        <w:rPr>
          <w:rFonts w:asciiTheme="minorHAnsi" w:eastAsia="MS PGothic" w:hAnsiTheme="minorHAnsi" w:cstheme="minorHAnsi"/>
          <w:w w:val="111"/>
        </w:rPr>
        <w:t>tu</w:t>
      </w:r>
      <w:r w:rsidRPr="00861540">
        <w:rPr>
          <w:rFonts w:asciiTheme="minorHAnsi" w:eastAsia="MS PGothic" w:hAnsiTheme="minorHAnsi" w:cstheme="minorHAnsi"/>
          <w:spacing w:val="1"/>
          <w:w w:val="138"/>
        </w:rPr>
        <w:t>d</w:t>
      </w:r>
      <w:r w:rsidRPr="00861540">
        <w:rPr>
          <w:rFonts w:asciiTheme="minorHAnsi" w:eastAsia="MS PGothic" w:hAnsiTheme="minorHAnsi" w:cstheme="minorHAnsi"/>
          <w:w w:val="119"/>
        </w:rPr>
        <w:t>i</w:t>
      </w:r>
      <w:r w:rsidRPr="00861540">
        <w:rPr>
          <w:rFonts w:asciiTheme="minorHAnsi" w:eastAsia="MS PGothic" w:hAnsiTheme="minorHAnsi" w:cstheme="minorHAnsi"/>
          <w:spacing w:val="-1"/>
          <w:w w:val="119"/>
        </w:rPr>
        <w:t>o</w:t>
      </w:r>
      <w:r w:rsidRPr="00861540">
        <w:rPr>
          <w:rFonts w:asciiTheme="minorHAnsi" w:eastAsia="MS PGothic" w:hAnsiTheme="minorHAnsi" w:cstheme="minorHAnsi"/>
          <w:w w:val="136"/>
        </w:rPr>
        <w:t>,</w:t>
      </w:r>
      <w:r w:rsidRPr="00861540">
        <w:rPr>
          <w:rFonts w:asciiTheme="minorHAnsi" w:eastAsia="MS PGothic" w:hAnsiTheme="minorHAnsi" w:cstheme="minorHAnsi"/>
          <w:spacing w:val="-10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97"/>
        </w:rPr>
        <w:t>R</w:t>
      </w:r>
      <w:r w:rsidRPr="00861540">
        <w:rPr>
          <w:rFonts w:asciiTheme="minorHAnsi" w:eastAsia="MS PGothic" w:hAnsiTheme="minorHAnsi" w:cstheme="minorHAnsi"/>
          <w:spacing w:val="1"/>
          <w:w w:val="129"/>
        </w:rPr>
        <w:t>o</w:t>
      </w:r>
      <w:r w:rsidRPr="00861540">
        <w:rPr>
          <w:rFonts w:asciiTheme="minorHAnsi" w:eastAsia="MS PGothic" w:hAnsiTheme="minorHAnsi" w:cstheme="minorHAnsi"/>
          <w:w w:val="127"/>
        </w:rPr>
        <w:t>m</w:t>
      </w:r>
      <w:r w:rsidRPr="00861540">
        <w:rPr>
          <w:rFonts w:asciiTheme="minorHAnsi" w:eastAsia="MS PGothic" w:hAnsiTheme="minorHAnsi" w:cstheme="minorHAnsi"/>
          <w:w w:val="131"/>
        </w:rPr>
        <w:t>e,</w:t>
      </w:r>
      <w:r w:rsidRPr="00861540">
        <w:rPr>
          <w:rFonts w:asciiTheme="minorHAnsi" w:eastAsia="MS PGothic" w:hAnsiTheme="minorHAnsi" w:cstheme="minorHAnsi"/>
          <w:spacing w:val="-12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91"/>
        </w:rPr>
        <w:t>I</w:t>
      </w:r>
      <w:r w:rsidRPr="00861540">
        <w:rPr>
          <w:rFonts w:asciiTheme="minorHAnsi" w:eastAsia="MS PGothic" w:hAnsiTheme="minorHAnsi" w:cstheme="minorHAnsi"/>
          <w:spacing w:val="1"/>
          <w:w w:val="72"/>
        </w:rPr>
        <w:t>T</w:t>
      </w:r>
      <w:r w:rsidRPr="00861540">
        <w:rPr>
          <w:rFonts w:asciiTheme="minorHAnsi" w:eastAsia="MS PGothic" w:hAnsiTheme="minorHAnsi" w:cstheme="minorHAnsi"/>
          <w:w w:val="136"/>
        </w:rPr>
        <w:t>.</w:t>
      </w:r>
      <w:r w:rsidRPr="00861540">
        <w:rPr>
          <w:rFonts w:asciiTheme="minorHAnsi" w:eastAsia="MS PGothic" w:hAnsiTheme="minorHAnsi" w:cstheme="minorHAnsi"/>
          <w:spacing w:val="-12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10"/>
        </w:rPr>
        <w:t>2</w:t>
      </w:r>
      <w:r w:rsidRPr="00861540">
        <w:rPr>
          <w:rFonts w:asciiTheme="minorHAnsi" w:eastAsia="MS PGothic" w:hAnsiTheme="minorHAnsi" w:cstheme="minorHAnsi"/>
          <w:spacing w:val="-1"/>
          <w:w w:val="110"/>
        </w:rPr>
        <w:t>0</w:t>
      </w:r>
      <w:r w:rsidRPr="00861540">
        <w:rPr>
          <w:rFonts w:asciiTheme="minorHAnsi" w:eastAsia="MS PGothic" w:hAnsiTheme="minorHAnsi" w:cstheme="minorHAnsi"/>
          <w:spacing w:val="1"/>
          <w:w w:val="110"/>
        </w:rPr>
        <w:t>1</w:t>
      </w:r>
      <w:r w:rsidRPr="00861540">
        <w:rPr>
          <w:rFonts w:asciiTheme="minorHAnsi" w:eastAsia="MS PGothic" w:hAnsiTheme="minorHAnsi" w:cstheme="minorHAnsi"/>
          <w:spacing w:val="-1"/>
          <w:w w:val="110"/>
        </w:rPr>
        <w:t>5</w:t>
      </w:r>
      <w:r w:rsidRPr="00861540">
        <w:rPr>
          <w:rFonts w:asciiTheme="minorHAnsi" w:eastAsia="MS PGothic" w:hAnsiTheme="minorHAnsi" w:cstheme="minorHAnsi"/>
          <w:w w:val="66"/>
        </w:rPr>
        <w:t>-</w:t>
      </w:r>
      <w:r w:rsidRPr="00861540">
        <w:rPr>
          <w:rFonts w:asciiTheme="minorHAnsi" w:eastAsia="MS PGothic" w:hAnsiTheme="minorHAnsi" w:cstheme="minorHAnsi"/>
          <w:spacing w:val="1"/>
          <w:w w:val="110"/>
        </w:rPr>
        <w:t>2</w:t>
      </w:r>
      <w:r w:rsidRPr="00861540">
        <w:rPr>
          <w:rFonts w:asciiTheme="minorHAnsi" w:eastAsia="MS PGothic" w:hAnsiTheme="minorHAnsi" w:cstheme="minorHAnsi"/>
          <w:spacing w:val="-1"/>
          <w:w w:val="110"/>
        </w:rPr>
        <w:t>01</w:t>
      </w:r>
      <w:r w:rsidRPr="00861540">
        <w:rPr>
          <w:rFonts w:asciiTheme="minorHAnsi" w:eastAsia="MS PGothic" w:hAnsiTheme="minorHAnsi" w:cstheme="minorHAnsi"/>
          <w:w w:val="110"/>
        </w:rPr>
        <w:t>6</w:t>
      </w:r>
    </w:p>
    <w:p w14:paraId="4A9CEAD8" w14:textId="77777777" w:rsidR="006826AB" w:rsidRPr="00861540" w:rsidRDefault="00204E33">
      <w:pPr>
        <w:spacing w:before="94"/>
        <w:ind w:left="462"/>
        <w:rPr>
          <w:rFonts w:asciiTheme="minorHAnsi" w:eastAsia="MS PGothic" w:hAnsiTheme="minorHAnsi" w:cstheme="minorHAnsi"/>
        </w:rPr>
      </w:pPr>
      <w:r w:rsidRPr="00861540">
        <w:rPr>
          <w:rFonts w:asciiTheme="minorHAnsi" w:hAnsiTheme="minorHAnsi" w:cstheme="minorHAnsi"/>
        </w:rPr>
        <w:t xml:space="preserve">–    </w:t>
      </w:r>
      <w:r w:rsidRPr="00861540">
        <w:rPr>
          <w:rFonts w:asciiTheme="minorHAnsi" w:hAnsiTheme="minorHAnsi" w:cstheme="minorHAnsi"/>
          <w:spacing w:val="10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</w:rPr>
        <w:t>F</w:t>
      </w:r>
      <w:r w:rsidRPr="00861540">
        <w:rPr>
          <w:rFonts w:asciiTheme="minorHAnsi" w:eastAsia="MS PGothic" w:hAnsiTheme="minorHAnsi" w:cstheme="minorHAnsi"/>
        </w:rPr>
        <w:t>ilm</w:t>
      </w:r>
      <w:r w:rsidRPr="00861540">
        <w:rPr>
          <w:rFonts w:asciiTheme="minorHAnsi" w:eastAsia="MS PGothic" w:hAnsiTheme="minorHAnsi" w:cstheme="minorHAnsi"/>
          <w:spacing w:val="10"/>
        </w:rPr>
        <w:t xml:space="preserve"> </w:t>
      </w:r>
      <w:r w:rsidRPr="00861540">
        <w:rPr>
          <w:rFonts w:asciiTheme="minorHAnsi" w:eastAsia="MS PGothic" w:hAnsiTheme="minorHAnsi" w:cstheme="minorHAnsi"/>
          <w:w w:val="128"/>
        </w:rPr>
        <w:t>w</w:t>
      </w:r>
      <w:r w:rsidRPr="00861540">
        <w:rPr>
          <w:rFonts w:asciiTheme="minorHAnsi" w:eastAsia="MS PGothic" w:hAnsiTheme="minorHAnsi" w:cstheme="minorHAnsi"/>
          <w:spacing w:val="-1"/>
          <w:w w:val="129"/>
        </w:rPr>
        <w:t>o</w:t>
      </w:r>
      <w:r w:rsidRPr="00861540">
        <w:rPr>
          <w:rFonts w:asciiTheme="minorHAnsi" w:eastAsia="MS PGothic" w:hAnsiTheme="minorHAnsi" w:cstheme="minorHAnsi"/>
          <w:spacing w:val="2"/>
          <w:w w:val="86"/>
        </w:rPr>
        <w:t>r</w:t>
      </w:r>
      <w:r w:rsidRPr="00861540">
        <w:rPr>
          <w:rFonts w:asciiTheme="minorHAnsi" w:eastAsia="MS PGothic" w:hAnsiTheme="minorHAnsi" w:cstheme="minorHAnsi"/>
          <w:w w:val="109"/>
        </w:rPr>
        <w:t>k</w:t>
      </w:r>
      <w:r w:rsidRPr="00861540">
        <w:rPr>
          <w:rFonts w:asciiTheme="minorHAnsi" w:eastAsia="MS PGothic" w:hAnsiTheme="minorHAnsi" w:cstheme="minorHAnsi"/>
          <w:w w:val="84"/>
        </w:rPr>
        <w:t>s</w:t>
      </w:r>
      <w:r w:rsidRPr="00861540">
        <w:rPr>
          <w:rFonts w:asciiTheme="minorHAnsi" w:eastAsia="MS PGothic" w:hAnsiTheme="minorHAnsi" w:cstheme="minorHAnsi"/>
          <w:w w:val="125"/>
        </w:rPr>
        <w:t>h</w:t>
      </w:r>
      <w:r w:rsidRPr="00861540">
        <w:rPr>
          <w:rFonts w:asciiTheme="minorHAnsi" w:eastAsia="MS PGothic" w:hAnsiTheme="minorHAnsi" w:cstheme="minorHAnsi"/>
          <w:spacing w:val="-1"/>
          <w:w w:val="125"/>
        </w:rPr>
        <w:t>o</w:t>
      </w:r>
      <w:r w:rsidRPr="00861540">
        <w:rPr>
          <w:rFonts w:asciiTheme="minorHAnsi" w:eastAsia="MS PGothic" w:hAnsiTheme="minorHAnsi" w:cstheme="minorHAnsi"/>
          <w:w w:val="137"/>
        </w:rPr>
        <w:t>p</w:t>
      </w:r>
      <w:r w:rsidRPr="00861540">
        <w:rPr>
          <w:rFonts w:asciiTheme="minorHAnsi" w:eastAsia="MS PGothic" w:hAnsiTheme="minorHAnsi" w:cstheme="minorHAnsi"/>
          <w:spacing w:val="-11"/>
        </w:rPr>
        <w:t xml:space="preserve"> </w:t>
      </w:r>
      <w:r w:rsidRPr="00861540">
        <w:rPr>
          <w:rFonts w:asciiTheme="minorHAnsi" w:eastAsia="MS PGothic" w:hAnsiTheme="minorHAnsi" w:cstheme="minorHAnsi"/>
        </w:rPr>
        <w:t>–</w:t>
      </w:r>
      <w:r w:rsidRPr="00861540">
        <w:rPr>
          <w:rFonts w:asciiTheme="minorHAnsi" w:eastAsia="MS PGothic" w:hAnsiTheme="minorHAnsi" w:cstheme="minorHAnsi"/>
          <w:spacing w:val="-12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43"/>
        </w:rPr>
        <w:t>a</w:t>
      </w:r>
      <w:r w:rsidRPr="00861540">
        <w:rPr>
          <w:rFonts w:asciiTheme="minorHAnsi" w:eastAsia="MS PGothic" w:hAnsiTheme="minorHAnsi" w:cstheme="minorHAnsi"/>
          <w:w w:val="96"/>
        </w:rPr>
        <w:t>t</w:t>
      </w:r>
      <w:r w:rsidRPr="00861540">
        <w:rPr>
          <w:rFonts w:asciiTheme="minorHAnsi" w:eastAsia="MS PGothic" w:hAnsiTheme="minorHAnsi" w:cstheme="minorHAnsi"/>
          <w:spacing w:val="-13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72"/>
        </w:rPr>
        <w:t>T</w:t>
      </w:r>
      <w:r w:rsidRPr="00861540">
        <w:rPr>
          <w:rFonts w:asciiTheme="minorHAnsi" w:eastAsia="MS PGothic" w:hAnsiTheme="minorHAnsi" w:cstheme="minorHAnsi"/>
          <w:w w:val="121"/>
        </w:rPr>
        <w:t>u</w:t>
      </w:r>
      <w:r w:rsidRPr="00861540">
        <w:rPr>
          <w:rFonts w:asciiTheme="minorHAnsi" w:eastAsia="MS PGothic" w:hAnsiTheme="minorHAnsi" w:cstheme="minorHAnsi"/>
          <w:w w:val="133"/>
        </w:rPr>
        <w:t>n</w:t>
      </w:r>
      <w:r w:rsidRPr="00861540">
        <w:rPr>
          <w:rFonts w:asciiTheme="minorHAnsi" w:eastAsia="MS PGothic" w:hAnsiTheme="minorHAnsi" w:cstheme="minorHAnsi"/>
          <w:spacing w:val="-1"/>
          <w:w w:val="133"/>
        </w:rPr>
        <w:t>g</w:t>
      </w:r>
      <w:r w:rsidRPr="00861540">
        <w:rPr>
          <w:rFonts w:asciiTheme="minorHAnsi" w:eastAsia="MS PGothic" w:hAnsiTheme="minorHAnsi" w:cstheme="minorHAnsi"/>
          <w:w w:val="84"/>
        </w:rPr>
        <w:t>s</w:t>
      </w:r>
      <w:r w:rsidRPr="00861540">
        <w:rPr>
          <w:rFonts w:asciiTheme="minorHAnsi" w:eastAsia="MS PGothic" w:hAnsiTheme="minorHAnsi" w:cstheme="minorHAnsi"/>
          <w:w w:val="118"/>
        </w:rPr>
        <w:t>ten</w:t>
      </w:r>
      <w:r w:rsidRPr="00861540">
        <w:rPr>
          <w:rFonts w:asciiTheme="minorHAnsi" w:eastAsia="MS PGothic" w:hAnsiTheme="minorHAnsi" w:cstheme="minorHAnsi"/>
          <w:spacing w:val="-11"/>
        </w:rPr>
        <w:t xml:space="preserve"> </w:t>
      </w:r>
      <w:r w:rsidRPr="00861540">
        <w:rPr>
          <w:rFonts w:asciiTheme="minorHAnsi" w:eastAsia="MS PGothic" w:hAnsiTheme="minorHAnsi" w:cstheme="minorHAnsi"/>
          <w:w w:val="82"/>
        </w:rPr>
        <w:t>S</w:t>
      </w:r>
      <w:r w:rsidRPr="00861540">
        <w:rPr>
          <w:rFonts w:asciiTheme="minorHAnsi" w:eastAsia="MS PGothic" w:hAnsiTheme="minorHAnsi" w:cstheme="minorHAnsi"/>
          <w:w w:val="111"/>
        </w:rPr>
        <w:t>t</w:t>
      </w:r>
      <w:r w:rsidRPr="00861540">
        <w:rPr>
          <w:rFonts w:asciiTheme="minorHAnsi" w:eastAsia="MS PGothic" w:hAnsiTheme="minorHAnsi" w:cstheme="minorHAnsi"/>
          <w:spacing w:val="-2"/>
          <w:w w:val="111"/>
        </w:rPr>
        <w:t>u</w:t>
      </w:r>
      <w:r w:rsidRPr="00861540">
        <w:rPr>
          <w:rFonts w:asciiTheme="minorHAnsi" w:eastAsia="MS PGothic" w:hAnsiTheme="minorHAnsi" w:cstheme="minorHAnsi"/>
          <w:spacing w:val="1"/>
          <w:w w:val="138"/>
        </w:rPr>
        <w:t>d</w:t>
      </w:r>
      <w:r w:rsidRPr="00861540">
        <w:rPr>
          <w:rFonts w:asciiTheme="minorHAnsi" w:eastAsia="MS PGothic" w:hAnsiTheme="minorHAnsi" w:cstheme="minorHAnsi"/>
          <w:w w:val="119"/>
        </w:rPr>
        <w:t>i</w:t>
      </w:r>
      <w:r w:rsidRPr="00861540">
        <w:rPr>
          <w:rFonts w:asciiTheme="minorHAnsi" w:eastAsia="MS PGothic" w:hAnsiTheme="minorHAnsi" w:cstheme="minorHAnsi"/>
          <w:spacing w:val="-1"/>
          <w:w w:val="119"/>
        </w:rPr>
        <w:t>o</w:t>
      </w:r>
      <w:r w:rsidRPr="00861540">
        <w:rPr>
          <w:rFonts w:asciiTheme="minorHAnsi" w:eastAsia="MS PGothic" w:hAnsiTheme="minorHAnsi" w:cstheme="minorHAnsi"/>
          <w:w w:val="84"/>
        </w:rPr>
        <w:t>s</w:t>
      </w:r>
      <w:r w:rsidRPr="00861540">
        <w:rPr>
          <w:rFonts w:asciiTheme="minorHAnsi" w:eastAsia="MS PGothic" w:hAnsiTheme="minorHAnsi" w:cstheme="minorHAnsi"/>
          <w:w w:val="136"/>
        </w:rPr>
        <w:t>,</w:t>
      </w:r>
      <w:r w:rsidRPr="00861540">
        <w:rPr>
          <w:rFonts w:asciiTheme="minorHAnsi" w:eastAsia="MS PGothic" w:hAnsiTheme="minorHAnsi" w:cstheme="minorHAnsi"/>
          <w:spacing w:val="-10"/>
        </w:rPr>
        <w:t xml:space="preserve"> </w:t>
      </w:r>
      <w:r w:rsidRPr="00861540">
        <w:rPr>
          <w:rFonts w:asciiTheme="minorHAnsi" w:eastAsia="MS PGothic" w:hAnsiTheme="minorHAnsi" w:cstheme="minorHAnsi"/>
          <w:w w:val="122"/>
        </w:rPr>
        <w:t>Am</w:t>
      </w:r>
      <w:r w:rsidRPr="00861540">
        <w:rPr>
          <w:rFonts w:asciiTheme="minorHAnsi" w:eastAsia="MS PGothic" w:hAnsiTheme="minorHAnsi" w:cstheme="minorHAnsi"/>
          <w:spacing w:val="-2"/>
          <w:w w:val="84"/>
        </w:rPr>
        <w:t>s</w:t>
      </w:r>
      <w:r w:rsidRPr="00861540">
        <w:rPr>
          <w:rFonts w:asciiTheme="minorHAnsi" w:eastAsia="MS PGothic" w:hAnsiTheme="minorHAnsi" w:cstheme="minorHAnsi"/>
          <w:w w:val="107"/>
        </w:rPr>
        <w:t>ter</w:t>
      </w:r>
      <w:r w:rsidRPr="00861540">
        <w:rPr>
          <w:rFonts w:asciiTheme="minorHAnsi" w:eastAsia="MS PGothic" w:hAnsiTheme="minorHAnsi" w:cstheme="minorHAnsi"/>
          <w:spacing w:val="1"/>
          <w:w w:val="138"/>
        </w:rPr>
        <w:t>d</w:t>
      </w:r>
      <w:r w:rsidRPr="00861540">
        <w:rPr>
          <w:rFonts w:asciiTheme="minorHAnsi" w:eastAsia="MS PGothic" w:hAnsiTheme="minorHAnsi" w:cstheme="minorHAnsi"/>
          <w:spacing w:val="-1"/>
          <w:w w:val="143"/>
        </w:rPr>
        <w:t>a</w:t>
      </w:r>
      <w:r w:rsidRPr="00861540">
        <w:rPr>
          <w:rFonts w:asciiTheme="minorHAnsi" w:eastAsia="MS PGothic" w:hAnsiTheme="minorHAnsi" w:cstheme="minorHAnsi"/>
          <w:w w:val="127"/>
        </w:rPr>
        <w:t>m</w:t>
      </w:r>
      <w:r w:rsidRPr="00861540">
        <w:rPr>
          <w:rFonts w:asciiTheme="minorHAnsi" w:eastAsia="MS PGothic" w:hAnsiTheme="minorHAnsi" w:cstheme="minorHAnsi"/>
          <w:w w:val="136"/>
        </w:rPr>
        <w:t>,</w:t>
      </w:r>
      <w:r w:rsidRPr="00861540">
        <w:rPr>
          <w:rFonts w:asciiTheme="minorHAnsi" w:eastAsia="MS PGothic" w:hAnsiTheme="minorHAnsi" w:cstheme="minorHAnsi"/>
          <w:spacing w:val="-10"/>
        </w:rPr>
        <w:t xml:space="preserve"> </w:t>
      </w:r>
      <w:r w:rsidRPr="00861540">
        <w:rPr>
          <w:rFonts w:asciiTheme="minorHAnsi" w:eastAsia="MS PGothic" w:hAnsiTheme="minorHAnsi" w:cstheme="minorHAnsi"/>
        </w:rPr>
        <w:t>NL</w:t>
      </w:r>
      <w:r w:rsidRPr="00861540">
        <w:rPr>
          <w:rFonts w:asciiTheme="minorHAnsi" w:eastAsia="MS PGothic" w:hAnsiTheme="minorHAnsi" w:cstheme="minorHAnsi"/>
          <w:spacing w:val="-9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10"/>
        </w:rPr>
        <w:t>2</w:t>
      </w:r>
      <w:r w:rsidRPr="00861540">
        <w:rPr>
          <w:rFonts w:asciiTheme="minorHAnsi" w:eastAsia="MS PGothic" w:hAnsiTheme="minorHAnsi" w:cstheme="minorHAnsi"/>
          <w:spacing w:val="1"/>
          <w:w w:val="110"/>
        </w:rPr>
        <w:t>0</w:t>
      </w:r>
      <w:r w:rsidRPr="00861540">
        <w:rPr>
          <w:rFonts w:asciiTheme="minorHAnsi" w:eastAsia="MS PGothic" w:hAnsiTheme="minorHAnsi" w:cstheme="minorHAnsi"/>
          <w:spacing w:val="-1"/>
          <w:w w:val="110"/>
        </w:rPr>
        <w:t>1</w:t>
      </w:r>
      <w:r w:rsidRPr="00861540">
        <w:rPr>
          <w:rFonts w:asciiTheme="minorHAnsi" w:eastAsia="MS PGothic" w:hAnsiTheme="minorHAnsi" w:cstheme="minorHAnsi"/>
          <w:w w:val="110"/>
        </w:rPr>
        <w:t>6</w:t>
      </w:r>
    </w:p>
    <w:p w14:paraId="00EA3824" w14:textId="77777777" w:rsidR="006826AB" w:rsidRPr="00861540" w:rsidRDefault="00204E33">
      <w:pPr>
        <w:spacing w:before="96"/>
        <w:ind w:left="462"/>
        <w:rPr>
          <w:rFonts w:asciiTheme="minorHAnsi" w:eastAsia="MS PGothic" w:hAnsiTheme="minorHAnsi" w:cstheme="minorHAnsi"/>
        </w:rPr>
      </w:pPr>
      <w:r w:rsidRPr="00861540">
        <w:rPr>
          <w:rFonts w:asciiTheme="minorHAnsi" w:hAnsiTheme="minorHAnsi" w:cstheme="minorHAnsi"/>
        </w:rPr>
        <w:t xml:space="preserve">–    </w:t>
      </w:r>
      <w:r w:rsidRPr="00861540">
        <w:rPr>
          <w:rFonts w:asciiTheme="minorHAnsi" w:hAnsiTheme="minorHAnsi" w:cstheme="minorHAnsi"/>
          <w:spacing w:val="10"/>
        </w:rPr>
        <w:t xml:space="preserve"> </w:t>
      </w:r>
      <w:r w:rsidRPr="00861540">
        <w:rPr>
          <w:rFonts w:asciiTheme="minorHAnsi" w:eastAsia="MS PGothic" w:hAnsiTheme="minorHAnsi" w:cstheme="minorHAnsi"/>
          <w:w w:val="124"/>
        </w:rPr>
        <w:t>Vi</w:t>
      </w:r>
      <w:r w:rsidRPr="00861540">
        <w:rPr>
          <w:rFonts w:asciiTheme="minorHAnsi" w:eastAsia="MS PGothic" w:hAnsiTheme="minorHAnsi" w:cstheme="minorHAnsi"/>
          <w:spacing w:val="-1"/>
          <w:w w:val="124"/>
        </w:rPr>
        <w:t>d</w:t>
      </w:r>
      <w:r w:rsidRPr="00861540">
        <w:rPr>
          <w:rFonts w:asciiTheme="minorHAnsi" w:eastAsia="MS PGothic" w:hAnsiTheme="minorHAnsi" w:cstheme="minorHAnsi"/>
          <w:w w:val="124"/>
        </w:rPr>
        <w:t>eo</w:t>
      </w:r>
      <w:r w:rsidRPr="00861540">
        <w:rPr>
          <w:rFonts w:asciiTheme="minorHAnsi" w:eastAsia="MS PGothic" w:hAnsiTheme="minorHAnsi" w:cstheme="minorHAnsi"/>
          <w:spacing w:val="-27"/>
          <w:w w:val="124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24"/>
        </w:rPr>
        <w:t>Da</w:t>
      </w:r>
      <w:r w:rsidRPr="00861540">
        <w:rPr>
          <w:rFonts w:asciiTheme="minorHAnsi" w:eastAsia="MS PGothic" w:hAnsiTheme="minorHAnsi" w:cstheme="minorHAnsi"/>
          <w:w w:val="124"/>
        </w:rPr>
        <w:t>nce</w:t>
      </w:r>
      <w:r w:rsidRPr="00861540">
        <w:rPr>
          <w:rFonts w:asciiTheme="minorHAnsi" w:eastAsia="MS PGothic" w:hAnsiTheme="minorHAnsi" w:cstheme="minorHAnsi"/>
          <w:spacing w:val="-10"/>
          <w:w w:val="124"/>
        </w:rPr>
        <w:t xml:space="preserve"> </w:t>
      </w:r>
      <w:r w:rsidRPr="00861540">
        <w:rPr>
          <w:rFonts w:asciiTheme="minorHAnsi" w:eastAsia="MS PGothic" w:hAnsiTheme="minorHAnsi" w:cstheme="minorHAnsi"/>
          <w:w w:val="129"/>
        </w:rPr>
        <w:t>W</w:t>
      </w:r>
      <w:r w:rsidRPr="00861540">
        <w:rPr>
          <w:rFonts w:asciiTheme="minorHAnsi" w:eastAsia="MS PGothic" w:hAnsiTheme="minorHAnsi" w:cstheme="minorHAnsi"/>
          <w:spacing w:val="1"/>
          <w:w w:val="129"/>
        </w:rPr>
        <w:t>o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w w:val="109"/>
        </w:rPr>
        <w:t>k</w:t>
      </w:r>
      <w:r w:rsidRPr="00861540">
        <w:rPr>
          <w:rFonts w:asciiTheme="minorHAnsi" w:eastAsia="MS PGothic" w:hAnsiTheme="minorHAnsi" w:cstheme="minorHAnsi"/>
          <w:w w:val="84"/>
        </w:rPr>
        <w:t>s</w:t>
      </w:r>
      <w:r w:rsidRPr="00861540">
        <w:rPr>
          <w:rFonts w:asciiTheme="minorHAnsi" w:eastAsia="MS PGothic" w:hAnsiTheme="minorHAnsi" w:cstheme="minorHAnsi"/>
          <w:w w:val="125"/>
        </w:rPr>
        <w:t>h</w:t>
      </w:r>
      <w:r w:rsidRPr="00861540">
        <w:rPr>
          <w:rFonts w:asciiTheme="minorHAnsi" w:eastAsia="MS PGothic" w:hAnsiTheme="minorHAnsi" w:cstheme="minorHAnsi"/>
          <w:spacing w:val="-1"/>
          <w:w w:val="125"/>
        </w:rPr>
        <w:t>o</w:t>
      </w:r>
      <w:r w:rsidRPr="00861540">
        <w:rPr>
          <w:rFonts w:asciiTheme="minorHAnsi" w:eastAsia="MS PGothic" w:hAnsiTheme="minorHAnsi" w:cstheme="minorHAnsi"/>
          <w:w w:val="137"/>
        </w:rPr>
        <w:t>p</w:t>
      </w:r>
      <w:r w:rsidRPr="00861540">
        <w:rPr>
          <w:rFonts w:asciiTheme="minorHAnsi" w:eastAsia="MS PGothic" w:hAnsiTheme="minorHAnsi" w:cstheme="minorHAnsi"/>
          <w:spacing w:val="-9"/>
        </w:rPr>
        <w:t xml:space="preserve"> </w:t>
      </w:r>
      <w:r w:rsidRPr="00861540">
        <w:rPr>
          <w:rFonts w:asciiTheme="minorHAnsi" w:eastAsia="MS PGothic" w:hAnsiTheme="minorHAnsi" w:cstheme="minorHAnsi"/>
        </w:rPr>
        <w:t>–</w:t>
      </w:r>
      <w:r w:rsidRPr="00861540">
        <w:rPr>
          <w:rFonts w:asciiTheme="minorHAnsi" w:eastAsia="MS PGothic" w:hAnsiTheme="minorHAnsi" w:cstheme="minorHAnsi"/>
          <w:spacing w:val="-10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29"/>
        </w:rPr>
        <w:t>o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spacing w:val="-1"/>
          <w:w w:val="146"/>
        </w:rPr>
        <w:t>g</w:t>
      </w:r>
      <w:r w:rsidRPr="00861540">
        <w:rPr>
          <w:rFonts w:asciiTheme="minorHAnsi" w:eastAsia="MS PGothic" w:hAnsiTheme="minorHAnsi" w:cstheme="minorHAnsi"/>
          <w:spacing w:val="1"/>
          <w:w w:val="143"/>
        </w:rPr>
        <w:t>a</w:t>
      </w:r>
      <w:r w:rsidRPr="00861540">
        <w:rPr>
          <w:rFonts w:asciiTheme="minorHAnsi" w:eastAsia="MS PGothic" w:hAnsiTheme="minorHAnsi" w:cstheme="minorHAnsi"/>
          <w:w w:val="105"/>
        </w:rPr>
        <w:t>ni</w:t>
      </w:r>
      <w:r w:rsidRPr="00861540">
        <w:rPr>
          <w:rFonts w:asciiTheme="minorHAnsi" w:eastAsia="MS PGothic" w:hAnsiTheme="minorHAnsi" w:cstheme="minorHAnsi"/>
          <w:spacing w:val="-1"/>
          <w:w w:val="105"/>
        </w:rPr>
        <w:t>z</w:t>
      </w:r>
      <w:r w:rsidRPr="00861540">
        <w:rPr>
          <w:rFonts w:asciiTheme="minorHAnsi" w:eastAsia="MS PGothic" w:hAnsiTheme="minorHAnsi" w:cstheme="minorHAnsi"/>
          <w:w w:val="134"/>
        </w:rPr>
        <w:t>ed</w:t>
      </w:r>
      <w:r w:rsidRPr="00861540">
        <w:rPr>
          <w:rFonts w:asciiTheme="minorHAnsi" w:eastAsia="MS PGothic" w:hAnsiTheme="minorHAnsi" w:cstheme="minorHAnsi"/>
          <w:spacing w:val="-10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17"/>
        </w:rPr>
        <w:t>b</w:t>
      </w:r>
      <w:r w:rsidRPr="00861540">
        <w:rPr>
          <w:rFonts w:asciiTheme="minorHAnsi" w:eastAsia="MS PGothic" w:hAnsiTheme="minorHAnsi" w:cstheme="minorHAnsi"/>
          <w:w w:val="117"/>
        </w:rPr>
        <w:t>y</w:t>
      </w:r>
      <w:r w:rsidRPr="00861540">
        <w:rPr>
          <w:rFonts w:asciiTheme="minorHAnsi" w:eastAsia="MS PGothic" w:hAnsiTheme="minorHAnsi" w:cstheme="minorHAnsi"/>
          <w:spacing w:val="-5"/>
          <w:w w:val="117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17"/>
        </w:rPr>
        <w:t>D</w:t>
      </w:r>
      <w:r w:rsidRPr="00861540">
        <w:rPr>
          <w:rFonts w:asciiTheme="minorHAnsi" w:eastAsia="MS PGothic" w:hAnsiTheme="minorHAnsi" w:cstheme="minorHAnsi"/>
          <w:w w:val="117"/>
        </w:rPr>
        <w:t>eni</w:t>
      </w:r>
      <w:r w:rsidRPr="00861540">
        <w:rPr>
          <w:rFonts w:asciiTheme="minorHAnsi" w:eastAsia="MS PGothic" w:hAnsiTheme="minorHAnsi" w:cstheme="minorHAnsi"/>
          <w:spacing w:val="-2"/>
          <w:w w:val="117"/>
        </w:rPr>
        <w:t>s</w:t>
      </w:r>
      <w:r w:rsidRPr="00861540">
        <w:rPr>
          <w:rFonts w:asciiTheme="minorHAnsi" w:eastAsia="MS PGothic" w:hAnsiTheme="minorHAnsi" w:cstheme="minorHAnsi"/>
          <w:w w:val="117"/>
        </w:rPr>
        <w:t>e</w:t>
      </w:r>
      <w:r w:rsidRPr="00861540">
        <w:rPr>
          <w:rFonts w:asciiTheme="minorHAnsi" w:eastAsia="MS PGothic" w:hAnsiTheme="minorHAnsi" w:cstheme="minorHAnsi"/>
          <w:spacing w:val="-33"/>
          <w:w w:val="117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22"/>
        </w:rPr>
        <w:t>C</w:t>
      </w:r>
      <w:r w:rsidRPr="00861540">
        <w:rPr>
          <w:rFonts w:asciiTheme="minorHAnsi" w:eastAsia="MS PGothic" w:hAnsiTheme="minorHAnsi" w:cstheme="minorHAnsi"/>
          <w:spacing w:val="-1"/>
          <w:w w:val="92"/>
        </w:rPr>
        <w:t>z</w:t>
      </w:r>
      <w:r w:rsidRPr="00861540">
        <w:rPr>
          <w:rFonts w:asciiTheme="minorHAnsi" w:eastAsia="MS PGothic" w:hAnsiTheme="minorHAnsi" w:cstheme="minorHAnsi"/>
          <w:w w:val="112"/>
        </w:rPr>
        <w:t>er</w:t>
      </w:r>
      <w:r w:rsidRPr="00861540">
        <w:rPr>
          <w:rFonts w:asciiTheme="minorHAnsi" w:eastAsia="MS PGothic" w:hAnsiTheme="minorHAnsi" w:cstheme="minorHAnsi"/>
          <w:w w:val="117"/>
        </w:rPr>
        <w:t>ny</w:t>
      </w:r>
      <w:r w:rsidRPr="00861540">
        <w:rPr>
          <w:rFonts w:asciiTheme="minorHAnsi" w:eastAsia="MS PGothic" w:hAnsiTheme="minorHAnsi" w:cstheme="minorHAnsi"/>
          <w:spacing w:val="-8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43"/>
        </w:rPr>
        <w:t>a</w:t>
      </w:r>
      <w:r w:rsidRPr="00861540">
        <w:rPr>
          <w:rFonts w:asciiTheme="minorHAnsi" w:eastAsia="MS PGothic" w:hAnsiTheme="minorHAnsi" w:cstheme="minorHAnsi"/>
          <w:w w:val="96"/>
        </w:rPr>
        <w:t>t</w:t>
      </w:r>
      <w:r w:rsidRPr="00861540">
        <w:rPr>
          <w:rFonts w:asciiTheme="minorHAnsi" w:eastAsia="MS PGothic" w:hAnsiTheme="minorHAnsi" w:cstheme="minorHAnsi"/>
          <w:spacing w:val="-9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16"/>
        </w:rPr>
        <w:t>D</w:t>
      </w:r>
      <w:r w:rsidRPr="00861540">
        <w:rPr>
          <w:rFonts w:asciiTheme="minorHAnsi" w:eastAsia="MS PGothic" w:hAnsiTheme="minorHAnsi" w:cstheme="minorHAnsi"/>
          <w:spacing w:val="-1"/>
          <w:w w:val="116"/>
        </w:rPr>
        <w:t>o</w:t>
      </w:r>
      <w:r w:rsidRPr="00861540">
        <w:rPr>
          <w:rFonts w:asciiTheme="minorHAnsi" w:eastAsia="MS PGothic" w:hAnsiTheme="minorHAnsi" w:cstheme="minorHAnsi"/>
          <w:w w:val="116"/>
        </w:rPr>
        <w:t>ck</w:t>
      </w:r>
      <w:r w:rsidRPr="00861540">
        <w:rPr>
          <w:rFonts w:asciiTheme="minorHAnsi" w:eastAsia="MS PGothic" w:hAnsiTheme="minorHAnsi" w:cstheme="minorHAnsi"/>
          <w:spacing w:val="-1"/>
          <w:w w:val="116"/>
        </w:rPr>
        <w:t>1</w:t>
      </w:r>
      <w:r w:rsidRPr="00861540">
        <w:rPr>
          <w:rFonts w:asciiTheme="minorHAnsi" w:eastAsia="MS PGothic" w:hAnsiTheme="minorHAnsi" w:cstheme="minorHAnsi"/>
          <w:w w:val="116"/>
        </w:rPr>
        <w:t>1</w:t>
      </w:r>
      <w:r w:rsidRPr="00861540">
        <w:rPr>
          <w:rFonts w:asciiTheme="minorHAnsi" w:eastAsia="MS PGothic" w:hAnsiTheme="minorHAnsi" w:cstheme="minorHAnsi"/>
          <w:spacing w:val="-12"/>
          <w:w w:val="116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</w:rPr>
        <w:t>B</w:t>
      </w:r>
      <w:r w:rsidRPr="00861540">
        <w:rPr>
          <w:rFonts w:asciiTheme="minorHAnsi" w:eastAsia="MS PGothic" w:hAnsiTheme="minorHAnsi" w:cstheme="minorHAnsi"/>
        </w:rPr>
        <w:t>erlin:</w:t>
      </w:r>
      <w:r w:rsidRPr="00861540">
        <w:rPr>
          <w:rFonts w:asciiTheme="minorHAnsi" w:eastAsia="MS PGothic" w:hAnsiTheme="minorHAnsi" w:cstheme="minorHAnsi"/>
          <w:spacing w:val="30"/>
        </w:rPr>
        <w:t xml:space="preserve"> </w:t>
      </w:r>
      <w:r w:rsidRPr="00861540">
        <w:rPr>
          <w:rFonts w:asciiTheme="minorHAnsi" w:eastAsia="MS PGothic" w:hAnsiTheme="minorHAnsi" w:cstheme="minorHAnsi"/>
          <w:w w:val="125"/>
        </w:rPr>
        <w:t>led</w:t>
      </w:r>
      <w:r w:rsidRPr="00861540">
        <w:rPr>
          <w:rFonts w:asciiTheme="minorHAnsi" w:eastAsia="MS PGothic" w:hAnsiTheme="minorHAnsi" w:cstheme="minorHAnsi"/>
          <w:spacing w:val="33"/>
          <w:w w:val="125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25"/>
        </w:rPr>
        <w:t>b</w:t>
      </w:r>
      <w:r w:rsidRPr="00861540">
        <w:rPr>
          <w:rFonts w:asciiTheme="minorHAnsi" w:eastAsia="MS PGothic" w:hAnsiTheme="minorHAnsi" w:cstheme="minorHAnsi"/>
          <w:w w:val="125"/>
        </w:rPr>
        <w:t>y</w:t>
      </w:r>
      <w:r w:rsidRPr="00861540">
        <w:rPr>
          <w:rFonts w:asciiTheme="minorHAnsi" w:eastAsia="MS PGothic" w:hAnsiTheme="minorHAnsi" w:cstheme="minorHAnsi"/>
          <w:spacing w:val="-26"/>
          <w:w w:val="125"/>
        </w:rPr>
        <w:t xml:space="preserve"> </w:t>
      </w:r>
      <w:r w:rsidRPr="00861540">
        <w:rPr>
          <w:rFonts w:asciiTheme="minorHAnsi" w:eastAsia="MS PGothic" w:hAnsiTheme="minorHAnsi" w:cstheme="minorHAnsi"/>
          <w:spacing w:val="1"/>
          <w:w w:val="103"/>
        </w:rPr>
        <w:t>f</w:t>
      </w:r>
      <w:r w:rsidRPr="00861540">
        <w:rPr>
          <w:rFonts w:asciiTheme="minorHAnsi" w:eastAsia="MS PGothic" w:hAnsiTheme="minorHAnsi" w:cstheme="minorHAnsi"/>
          <w:w w:val="115"/>
        </w:rPr>
        <w:t>il</w:t>
      </w:r>
      <w:r w:rsidRPr="00861540">
        <w:rPr>
          <w:rFonts w:asciiTheme="minorHAnsi" w:eastAsia="MS PGothic" w:hAnsiTheme="minorHAnsi" w:cstheme="minorHAnsi"/>
          <w:spacing w:val="-2"/>
          <w:w w:val="115"/>
        </w:rPr>
        <w:t>m</w:t>
      </w:r>
      <w:r w:rsidRPr="00861540">
        <w:rPr>
          <w:rFonts w:asciiTheme="minorHAnsi" w:eastAsia="MS PGothic" w:hAnsiTheme="minorHAnsi" w:cstheme="minorHAnsi"/>
          <w:w w:val="127"/>
        </w:rPr>
        <w:t>m</w:t>
      </w:r>
      <w:r w:rsidRPr="00861540">
        <w:rPr>
          <w:rFonts w:asciiTheme="minorHAnsi" w:eastAsia="MS PGothic" w:hAnsiTheme="minorHAnsi" w:cstheme="minorHAnsi"/>
          <w:spacing w:val="-1"/>
          <w:w w:val="143"/>
        </w:rPr>
        <w:t>a</w:t>
      </w:r>
      <w:r w:rsidRPr="00861540">
        <w:rPr>
          <w:rFonts w:asciiTheme="minorHAnsi" w:eastAsia="MS PGothic" w:hAnsiTheme="minorHAnsi" w:cstheme="minorHAnsi"/>
          <w:spacing w:val="1"/>
          <w:w w:val="109"/>
        </w:rPr>
        <w:t>k</w:t>
      </w:r>
      <w:r w:rsidRPr="00861540">
        <w:rPr>
          <w:rFonts w:asciiTheme="minorHAnsi" w:eastAsia="MS PGothic" w:hAnsiTheme="minorHAnsi" w:cstheme="minorHAnsi"/>
          <w:w w:val="112"/>
        </w:rPr>
        <w:t>er</w:t>
      </w:r>
      <w:r w:rsidRPr="00861540">
        <w:rPr>
          <w:rFonts w:asciiTheme="minorHAnsi" w:eastAsia="MS PGothic" w:hAnsiTheme="minorHAnsi" w:cstheme="minorHAnsi"/>
          <w:w w:val="84"/>
        </w:rPr>
        <w:t>s</w:t>
      </w:r>
    </w:p>
    <w:p w14:paraId="34785E1F" w14:textId="77777777" w:rsidR="006826AB" w:rsidRPr="00861540" w:rsidRDefault="00204E33">
      <w:pPr>
        <w:spacing w:before="64"/>
        <w:ind w:left="787" w:right="3056"/>
        <w:jc w:val="center"/>
        <w:rPr>
          <w:rFonts w:asciiTheme="minorHAnsi" w:eastAsia="MS PGothic" w:hAnsiTheme="minorHAnsi" w:cstheme="minorHAnsi"/>
        </w:rPr>
      </w:pPr>
      <w:r w:rsidRPr="00861540">
        <w:rPr>
          <w:rFonts w:asciiTheme="minorHAnsi" w:eastAsia="MS PGothic" w:hAnsiTheme="minorHAnsi" w:cstheme="minorHAnsi"/>
          <w:w w:val="126"/>
        </w:rPr>
        <w:t>A</w:t>
      </w:r>
      <w:r w:rsidRPr="00861540">
        <w:rPr>
          <w:rFonts w:asciiTheme="minorHAnsi" w:eastAsia="MS PGothic" w:hAnsiTheme="minorHAnsi" w:cstheme="minorHAnsi"/>
          <w:spacing w:val="-1"/>
          <w:w w:val="126"/>
        </w:rPr>
        <w:t>d</w:t>
      </w:r>
      <w:r w:rsidRPr="00861540">
        <w:rPr>
          <w:rFonts w:asciiTheme="minorHAnsi" w:eastAsia="MS PGothic" w:hAnsiTheme="minorHAnsi" w:cstheme="minorHAnsi"/>
          <w:w w:val="95"/>
        </w:rPr>
        <w:t>i</w:t>
      </w:r>
      <w:r w:rsidRPr="00861540">
        <w:rPr>
          <w:rFonts w:asciiTheme="minorHAnsi" w:eastAsia="MS PGothic" w:hAnsiTheme="minorHAnsi" w:cstheme="minorHAnsi"/>
          <w:spacing w:val="-11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06"/>
        </w:rPr>
        <w:t>H</w:t>
      </w:r>
      <w:r w:rsidRPr="00861540">
        <w:rPr>
          <w:rFonts w:asciiTheme="minorHAnsi" w:eastAsia="MS PGothic" w:hAnsiTheme="minorHAnsi" w:cstheme="minorHAnsi"/>
          <w:spacing w:val="1"/>
          <w:w w:val="143"/>
        </w:rPr>
        <w:t>a</w:t>
      </w:r>
      <w:r w:rsidRPr="00861540">
        <w:rPr>
          <w:rFonts w:asciiTheme="minorHAnsi" w:eastAsia="MS PGothic" w:hAnsiTheme="minorHAnsi" w:cstheme="minorHAnsi"/>
        </w:rPr>
        <w:t>l</w:t>
      </w:r>
      <w:r w:rsidRPr="00861540">
        <w:rPr>
          <w:rFonts w:asciiTheme="minorHAnsi" w:eastAsia="MS PGothic" w:hAnsiTheme="minorHAnsi" w:cstheme="minorHAnsi"/>
          <w:spacing w:val="-1"/>
        </w:rPr>
        <w:t>f</w:t>
      </w:r>
      <w:r w:rsidRPr="00861540">
        <w:rPr>
          <w:rFonts w:asciiTheme="minorHAnsi" w:eastAsia="MS PGothic" w:hAnsiTheme="minorHAnsi" w:cstheme="minorHAnsi"/>
          <w:w w:val="114"/>
        </w:rPr>
        <w:t>in</w:t>
      </w:r>
      <w:r w:rsidRPr="00861540">
        <w:rPr>
          <w:rFonts w:asciiTheme="minorHAnsi" w:eastAsia="MS PGothic" w:hAnsiTheme="minorHAnsi" w:cstheme="minorHAnsi"/>
          <w:spacing w:val="-11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34"/>
        </w:rPr>
        <w:t>a</w:t>
      </w:r>
      <w:r w:rsidRPr="00861540">
        <w:rPr>
          <w:rFonts w:asciiTheme="minorHAnsi" w:eastAsia="MS PGothic" w:hAnsiTheme="minorHAnsi" w:cstheme="minorHAnsi"/>
          <w:w w:val="134"/>
        </w:rPr>
        <w:t>nd</w:t>
      </w:r>
      <w:r w:rsidRPr="00861540">
        <w:rPr>
          <w:rFonts w:asciiTheme="minorHAnsi" w:eastAsia="MS PGothic" w:hAnsiTheme="minorHAnsi" w:cstheme="minorHAnsi"/>
          <w:spacing w:val="-30"/>
          <w:w w:val="134"/>
        </w:rPr>
        <w:t xml:space="preserve"> </w:t>
      </w:r>
      <w:r w:rsidRPr="00861540">
        <w:rPr>
          <w:rFonts w:asciiTheme="minorHAnsi" w:eastAsia="MS PGothic" w:hAnsiTheme="minorHAnsi" w:cstheme="minorHAnsi"/>
          <w:w w:val="126"/>
        </w:rPr>
        <w:t>A</w:t>
      </w:r>
      <w:r w:rsidRPr="00861540">
        <w:rPr>
          <w:rFonts w:asciiTheme="minorHAnsi" w:eastAsia="MS PGothic" w:hAnsiTheme="minorHAnsi" w:cstheme="minorHAnsi"/>
          <w:spacing w:val="-1"/>
          <w:w w:val="126"/>
        </w:rPr>
        <w:t>d</w:t>
      </w:r>
      <w:r w:rsidRPr="00861540">
        <w:rPr>
          <w:rFonts w:asciiTheme="minorHAnsi" w:eastAsia="MS PGothic" w:hAnsiTheme="minorHAnsi" w:cstheme="minorHAnsi"/>
          <w:w w:val="86"/>
        </w:rPr>
        <w:t>r</w:t>
      </w:r>
      <w:r w:rsidRPr="00861540">
        <w:rPr>
          <w:rFonts w:asciiTheme="minorHAnsi" w:eastAsia="MS PGothic" w:hAnsiTheme="minorHAnsi" w:cstheme="minorHAnsi"/>
          <w:w w:val="128"/>
        </w:rPr>
        <w:t>i</w:t>
      </w:r>
      <w:r w:rsidRPr="00861540">
        <w:rPr>
          <w:rFonts w:asciiTheme="minorHAnsi" w:eastAsia="MS PGothic" w:hAnsiTheme="minorHAnsi" w:cstheme="minorHAnsi"/>
          <w:spacing w:val="1"/>
          <w:w w:val="128"/>
        </w:rPr>
        <w:t>a</w:t>
      </w:r>
      <w:r w:rsidRPr="00861540">
        <w:rPr>
          <w:rFonts w:asciiTheme="minorHAnsi" w:eastAsia="MS PGothic" w:hAnsiTheme="minorHAnsi" w:cstheme="minorHAnsi"/>
          <w:w w:val="122"/>
        </w:rPr>
        <w:t>n</w:t>
      </w:r>
      <w:r w:rsidRPr="00861540">
        <w:rPr>
          <w:rFonts w:asciiTheme="minorHAnsi" w:eastAsia="MS PGothic" w:hAnsiTheme="minorHAnsi" w:cstheme="minorHAnsi"/>
          <w:spacing w:val="-11"/>
        </w:rPr>
        <w:t xml:space="preserve"> </w:t>
      </w:r>
      <w:r w:rsidRPr="00861540">
        <w:rPr>
          <w:rFonts w:asciiTheme="minorHAnsi" w:eastAsia="MS PGothic" w:hAnsiTheme="minorHAnsi" w:cstheme="minorHAnsi"/>
          <w:w w:val="112"/>
        </w:rPr>
        <w:t>Kun</w:t>
      </w:r>
      <w:r w:rsidRPr="00861540">
        <w:rPr>
          <w:rFonts w:asciiTheme="minorHAnsi" w:eastAsia="MS PGothic" w:hAnsiTheme="minorHAnsi" w:cstheme="minorHAnsi"/>
          <w:spacing w:val="-1"/>
          <w:w w:val="112"/>
        </w:rPr>
        <w:t>z</w:t>
      </w:r>
      <w:r w:rsidRPr="00861540">
        <w:rPr>
          <w:rFonts w:asciiTheme="minorHAnsi" w:eastAsia="MS PGothic" w:hAnsiTheme="minorHAnsi" w:cstheme="minorHAnsi"/>
          <w:w w:val="112"/>
        </w:rPr>
        <w:t>el,</w:t>
      </w:r>
      <w:r w:rsidRPr="00861540">
        <w:rPr>
          <w:rFonts w:asciiTheme="minorHAnsi" w:eastAsia="MS PGothic" w:hAnsiTheme="minorHAnsi" w:cstheme="minorHAnsi"/>
          <w:spacing w:val="-12"/>
          <w:w w:val="112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03"/>
        </w:rPr>
        <w:t>f</w:t>
      </w:r>
      <w:r w:rsidRPr="00861540">
        <w:rPr>
          <w:rFonts w:asciiTheme="minorHAnsi" w:eastAsia="MS PGothic" w:hAnsiTheme="minorHAnsi" w:cstheme="minorHAnsi"/>
          <w:w w:val="121"/>
        </w:rPr>
        <w:t>u</w:t>
      </w:r>
      <w:r w:rsidRPr="00861540">
        <w:rPr>
          <w:rFonts w:asciiTheme="minorHAnsi" w:eastAsia="MS PGothic" w:hAnsiTheme="minorHAnsi" w:cstheme="minorHAnsi"/>
          <w:w w:val="130"/>
        </w:rPr>
        <w:t>n</w:t>
      </w:r>
      <w:r w:rsidRPr="00861540">
        <w:rPr>
          <w:rFonts w:asciiTheme="minorHAnsi" w:eastAsia="MS PGothic" w:hAnsiTheme="minorHAnsi" w:cstheme="minorHAnsi"/>
          <w:spacing w:val="-1"/>
          <w:w w:val="130"/>
        </w:rPr>
        <w:t>d</w:t>
      </w:r>
      <w:r w:rsidRPr="00861540">
        <w:rPr>
          <w:rFonts w:asciiTheme="minorHAnsi" w:eastAsia="MS PGothic" w:hAnsiTheme="minorHAnsi" w:cstheme="minorHAnsi"/>
          <w:w w:val="134"/>
        </w:rPr>
        <w:t>ed</w:t>
      </w:r>
      <w:r w:rsidRPr="00861540">
        <w:rPr>
          <w:rFonts w:asciiTheme="minorHAnsi" w:eastAsia="MS PGothic" w:hAnsiTheme="minorHAnsi" w:cstheme="minorHAnsi"/>
          <w:spacing w:val="-10"/>
        </w:rPr>
        <w:t xml:space="preserve"> </w:t>
      </w:r>
      <w:r w:rsidRPr="00861540">
        <w:rPr>
          <w:rFonts w:asciiTheme="minorHAnsi" w:eastAsia="MS PGothic" w:hAnsiTheme="minorHAnsi" w:cstheme="minorHAnsi"/>
          <w:w w:val="124"/>
        </w:rPr>
        <w:t>by</w:t>
      </w:r>
      <w:r w:rsidRPr="00861540">
        <w:rPr>
          <w:rFonts w:asciiTheme="minorHAnsi" w:eastAsia="MS PGothic" w:hAnsiTheme="minorHAnsi" w:cstheme="minorHAnsi"/>
          <w:spacing w:val="-23"/>
          <w:w w:val="124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87"/>
        </w:rPr>
        <w:t>E</w:t>
      </w:r>
      <w:r w:rsidRPr="00861540">
        <w:rPr>
          <w:rFonts w:asciiTheme="minorHAnsi" w:eastAsia="MS PGothic" w:hAnsiTheme="minorHAnsi" w:cstheme="minorHAnsi"/>
          <w:w w:val="87"/>
        </w:rPr>
        <w:t>SF</w:t>
      </w:r>
      <w:r w:rsidRPr="00861540">
        <w:rPr>
          <w:rFonts w:asciiTheme="minorHAnsi" w:eastAsia="MS PGothic" w:hAnsiTheme="minorHAnsi" w:cstheme="minorHAnsi"/>
          <w:spacing w:val="1"/>
          <w:w w:val="87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</w:rPr>
        <w:t>B</w:t>
      </w:r>
      <w:r w:rsidRPr="00861540">
        <w:rPr>
          <w:rFonts w:asciiTheme="minorHAnsi" w:eastAsia="MS PGothic" w:hAnsiTheme="minorHAnsi" w:cstheme="minorHAnsi"/>
        </w:rPr>
        <w:t>erlin,</w:t>
      </w:r>
      <w:r w:rsidRPr="00861540">
        <w:rPr>
          <w:rFonts w:asciiTheme="minorHAnsi" w:eastAsia="MS PGothic" w:hAnsiTheme="minorHAnsi" w:cstheme="minorHAnsi"/>
          <w:spacing w:val="29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</w:rPr>
        <w:t>D</w:t>
      </w:r>
      <w:r w:rsidRPr="00861540">
        <w:rPr>
          <w:rFonts w:asciiTheme="minorHAnsi" w:eastAsia="MS PGothic" w:hAnsiTheme="minorHAnsi" w:cstheme="minorHAnsi"/>
        </w:rPr>
        <w:t>E</w:t>
      </w:r>
      <w:r w:rsidRPr="00861540">
        <w:rPr>
          <w:rFonts w:asciiTheme="minorHAnsi" w:eastAsia="MS PGothic" w:hAnsiTheme="minorHAnsi" w:cstheme="minorHAnsi"/>
          <w:spacing w:val="1"/>
        </w:rPr>
        <w:t xml:space="preserve"> </w:t>
      </w:r>
      <w:r w:rsidRPr="00861540">
        <w:rPr>
          <w:rFonts w:asciiTheme="minorHAnsi" w:eastAsia="MS PGothic" w:hAnsiTheme="minorHAnsi" w:cstheme="minorHAnsi"/>
          <w:spacing w:val="-1"/>
          <w:w w:val="110"/>
        </w:rPr>
        <w:t>2</w:t>
      </w:r>
      <w:r w:rsidRPr="00861540">
        <w:rPr>
          <w:rFonts w:asciiTheme="minorHAnsi" w:eastAsia="MS PGothic" w:hAnsiTheme="minorHAnsi" w:cstheme="minorHAnsi"/>
          <w:spacing w:val="1"/>
          <w:w w:val="110"/>
        </w:rPr>
        <w:t>0</w:t>
      </w:r>
      <w:r w:rsidRPr="00861540">
        <w:rPr>
          <w:rFonts w:asciiTheme="minorHAnsi" w:eastAsia="MS PGothic" w:hAnsiTheme="minorHAnsi" w:cstheme="minorHAnsi"/>
          <w:spacing w:val="-1"/>
          <w:w w:val="110"/>
        </w:rPr>
        <w:t>1</w:t>
      </w:r>
      <w:r w:rsidRPr="00861540">
        <w:rPr>
          <w:rFonts w:asciiTheme="minorHAnsi" w:eastAsia="MS PGothic" w:hAnsiTheme="minorHAnsi" w:cstheme="minorHAnsi"/>
          <w:spacing w:val="1"/>
          <w:w w:val="110"/>
        </w:rPr>
        <w:t>7</w:t>
      </w:r>
      <w:r w:rsidRPr="00861540">
        <w:rPr>
          <w:rFonts w:asciiTheme="minorHAnsi" w:eastAsia="MS PGothic" w:hAnsiTheme="minorHAnsi" w:cstheme="minorHAnsi"/>
          <w:w w:val="136"/>
        </w:rPr>
        <w:t>.</w:t>
      </w:r>
    </w:p>
    <w:sectPr w:rsidR="006826AB" w:rsidRPr="00861540">
      <w:pgSz w:w="12240" w:h="15840"/>
      <w:pgMar w:top="1400" w:right="1340" w:bottom="280" w:left="1340" w:header="0" w:footer="72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0BA16" w14:textId="77777777" w:rsidR="00204E33" w:rsidRDefault="00204E33">
      <w:r>
        <w:separator/>
      </w:r>
    </w:p>
  </w:endnote>
  <w:endnote w:type="continuationSeparator" w:id="0">
    <w:p w14:paraId="4272F700" w14:textId="77777777" w:rsidR="00204E33" w:rsidRDefault="00204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82B4E" w14:textId="08DE58E8" w:rsidR="006826AB" w:rsidRDefault="006826AB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FC848" w14:textId="77777777" w:rsidR="00204E33" w:rsidRDefault="00204E33">
      <w:r>
        <w:separator/>
      </w:r>
    </w:p>
  </w:footnote>
  <w:footnote w:type="continuationSeparator" w:id="0">
    <w:p w14:paraId="4E969504" w14:textId="77777777" w:rsidR="00204E33" w:rsidRDefault="00204E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768B1"/>
    <w:multiLevelType w:val="multilevel"/>
    <w:tmpl w:val="3098B27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6AB"/>
    <w:rsid w:val="00204E33"/>
    <w:rsid w:val="006826AB"/>
    <w:rsid w:val="0086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D2608A"/>
  <w15:docId w15:val="{0360BF15-5C6B-4102-9ECE-36B36716D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undance-festival.de/galerie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593</Words>
  <Characters>3382</Characters>
  <Application>Microsoft Office Word</Application>
  <DocSecurity>0</DocSecurity>
  <Lines>28</Lines>
  <Paragraphs>7</Paragraphs>
  <ScaleCrop>false</ScaleCrop>
  <Company/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2021-04-09T16:24:00Z</dcterms:created>
  <dcterms:modified xsi:type="dcterms:W3CDTF">2021-04-09T16:40:00Z</dcterms:modified>
</cp:coreProperties>
</file>